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15F3" w:rsidRDefault="00AE15F3" w:rsidP="00AE15F3">
      <w:pPr>
        <w:rPr>
          <w:rFonts w:ascii="黑体" w:eastAsia="黑体" w:hAnsi="华文中宋"/>
          <w:b/>
          <w:sz w:val="30"/>
          <w:szCs w:val="30"/>
        </w:rPr>
      </w:pPr>
    </w:p>
    <w:p w:rsidR="00AE15F3" w:rsidRPr="007072D6" w:rsidRDefault="00AE15F3" w:rsidP="00AE15F3">
      <w:pPr>
        <w:pStyle w:val="25"/>
        <w:rPr>
          <w:rFonts w:hAnsi="宋体"/>
          <w:spacing w:val="-40"/>
          <w:sz w:val="48"/>
          <w:szCs w:val="52"/>
        </w:rPr>
      </w:pPr>
    </w:p>
    <w:p w:rsidR="00AE15F3" w:rsidRDefault="00AE15F3" w:rsidP="00AE15F3">
      <w:pPr>
        <w:pStyle w:val="affffff9"/>
      </w:pPr>
    </w:p>
    <w:p w:rsidR="00AE15F3" w:rsidRPr="00CF0B47" w:rsidRDefault="00AE15F3" w:rsidP="00AE15F3">
      <w:pPr>
        <w:pStyle w:val="affffff9"/>
      </w:pPr>
    </w:p>
    <w:p w:rsidR="00AE15F3" w:rsidRPr="00E416DA" w:rsidRDefault="00875047" w:rsidP="00AE15F3">
      <w:pPr>
        <w:jc w:val="center"/>
        <w:rPr>
          <w:rFonts w:ascii="华文中宋" w:eastAsia="华文中宋" w:hAnsi="华文中宋"/>
          <w:b/>
          <w:sz w:val="48"/>
          <w:szCs w:val="48"/>
        </w:rPr>
      </w:pPr>
      <w:r w:rsidRPr="00875047">
        <w:rPr>
          <w:rFonts w:ascii="华文中宋" w:eastAsia="华文中宋" w:hAnsi="华文中宋" w:hint="eastAsia"/>
          <w:b/>
          <w:sz w:val="48"/>
          <w:szCs w:val="48"/>
        </w:rPr>
        <w:t>无锡市不动产权籍测绘数据成果规范</w:t>
      </w:r>
    </w:p>
    <w:tbl>
      <w:tblPr>
        <w:tblW w:w="9855" w:type="dxa"/>
        <w:jc w:val="center"/>
        <w:tblLayout w:type="fixed"/>
        <w:tblLook w:val="0000"/>
      </w:tblPr>
      <w:tblGrid>
        <w:gridCol w:w="9855"/>
      </w:tblGrid>
      <w:tr w:rsidR="00AE15F3" w:rsidRPr="007072D6" w:rsidTr="00F46446">
        <w:trPr>
          <w:jc w:val="center"/>
        </w:trPr>
        <w:tc>
          <w:tcPr>
            <w:tcW w:w="9855" w:type="dxa"/>
            <w:tcBorders>
              <w:top w:val="nil"/>
              <w:left w:val="nil"/>
              <w:bottom w:val="nil"/>
              <w:right w:val="nil"/>
            </w:tcBorders>
          </w:tcPr>
          <w:p w:rsidR="00AE15F3" w:rsidRPr="00E416DA" w:rsidRDefault="00AE15F3" w:rsidP="00AE15F3">
            <w:pPr>
              <w:pStyle w:val="affffff9"/>
              <w:rPr>
                <w:rFonts w:ascii="华文中宋" w:eastAsia="华文中宋" w:hAnsi="华文中宋"/>
                <w:b/>
                <w:bCs/>
                <w:iCs/>
                <w:kern w:val="2"/>
              </w:rPr>
            </w:pPr>
            <w:r w:rsidRPr="00E416DA">
              <w:rPr>
                <w:rFonts w:ascii="华文中宋" w:eastAsia="华文中宋" w:hAnsi="华文中宋" w:hint="eastAsia"/>
                <w:sz w:val="40"/>
                <w:szCs w:val="36"/>
              </w:rPr>
              <w:t>（试  行）</w:t>
            </w:r>
          </w:p>
        </w:tc>
      </w:tr>
    </w:tbl>
    <w:p w:rsidR="00AE15F3" w:rsidRDefault="00AE15F3" w:rsidP="00AE15F3">
      <w:pPr>
        <w:pStyle w:val="aff6"/>
      </w:pPr>
    </w:p>
    <w:p w:rsidR="00AE15F3" w:rsidRDefault="00AE15F3" w:rsidP="00AE15F3">
      <w:pPr>
        <w:pStyle w:val="aff6"/>
      </w:pPr>
    </w:p>
    <w:p w:rsidR="00AE15F3" w:rsidRDefault="00AE15F3" w:rsidP="00AE15F3">
      <w:pPr>
        <w:pStyle w:val="aff6"/>
      </w:pPr>
    </w:p>
    <w:p w:rsidR="00AE15F3" w:rsidRDefault="00AE15F3" w:rsidP="00AE15F3">
      <w:pPr>
        <w:pStyle w:val="aff6"/>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AE15F3" w:rsidRDefault="00AE15F3" w:rsidP="00AE15F3">
      <w:pPr>
        <w:pStyle w:val="affffff9"/>
      </w:pPr>
    </w:p>
    <w:p w:rsidR="0020752B" w:rsidRPr="00BA21AD" w:rsidRDefault="00A06C64" w:rsidP="0020752B">
      <w:pPr>
        <w:jc w:val="center"/>
        <w:rPr>
          <w:rFonts w:ascii="华文中宋" w:eastAsia="华文中宋" w:hAnsi="华文中宋"/>
          <w:b/>
          <w:sz w:val="36"/>
          <w:szCs w:val="36"/>
        </w:rPr>
      </w:pPr>
      <w:r>
        <w:rPr>
          <w:rFonts w:ascii="华文中宋" w:eastAsia="华文中宋" w:hAnsi="华文中宋" w:hint="eastAsia"/>
          <w:b/>
          <w:sz w:val="36"/>
          <w:szCs w:val="36"/>
        </w:rPr>
        <w:t>无锡市国土资源局</w:t>
      </w:r>
    </w:p>
    <w:p w:rsidR="00AE15F3" w:rsidRPr="00503F49" w:rsidRDefault="00BD6567" w:rsidP="00AE15F3">
      <w:pPr>
        <w:pStyle w:val="affffff9"/>
        <w:rPr>
          <w:sz w:val="32"/>
        </w:rPr>
      </w:pPr>
      <w:r>
        <w:rPr>
          <w:rFonts w:hint="eastAsia"/>
          <w:sz w:val="32"/>
        </w:rPr>
        <w:t>二零一八年七</w:t>
      </w:r>
      <w:bookmarkStart w:id="0" w:name="_GoBack"/>
      <w:bookmarkEnd w:id="0"/>
      <w:r w:rsidR="00503F49" w:rsidRPr="00503F49">
        <w:rPr>
          <w:rFonts w:hint="eastAsia"/>
          <w:sz w:val="32"/>
        </w:rPr>
        <w:t>月</w:t>
      </w:r>
    </w:p>
    <w:p w:rsidR="00AE15F3" w:rsidRPr="007072D6" w:rsidRDefault="00AE15F3" w:rsidP="00AE15F3">
      <w:pPr>
        <w:pStyle w:val="afffffff2"/>
      </w:pPr>
      <w:bookmarkStart w:id="1" w:name="_Toc325724376"/>
      <w:bookmarkStart w:id="2" w:name="_Toc325813408"/>
      <w:bookmarkStart w:id="3" w:name="_Toc325903139"/>
      <w:bookmarkStart w:id="4" w:name="_Toc325968520"/>
      <w:bookmarkStart w:id="5" w:name="_Toc325968610"/>
      <w:bookmarkStart w:id="6" w:name="_Toc425841259"/>
      <w:bookmarkStart w:id="7" w:name="_Toc425842037"/>
      <w:bookmarkStart w:id="8" w:name="_Toc426036227"/>
      <w:bookmarkStart w:id="9" w:name="_Toc518372039"/>
      <w:bookmarkStart w:id="10" w:name="_Toc325635501"/>
      <w:bookmarkStart w:id="11" w:name="_Toc325643022"/>
      <w:r w:rsidRPr="007072D6">
        <w:rPr>
          <w:rFonts w:hint="eastAsia"/>
        </w:rPr>
        <w:lastRenderedPageBreak/>
        <w:t>目</w:t>
      </w:r>
      <w:bookmarkStart w:id="12" w:name="BKML"/>
      <w:r w:rsidRPr="007072D6">
        <w:t>    </w:t>
      </w:r>
      <w:bookmarkEnd w:id="1"/>
      <w:bookmarkEnd w:id="2"/>
      <w:bookmarkEnd w:id="3"/>
      <w:bookmarkEnd w:id="4"/>
      <w:bookmarkEnd w:id="5"/>
      <w:bookmarkEnd w:id="6"/>
      <w:bookmarkEnd w:id="7"/>
      <w:bookmarkEnd w:id="8"/>
      <w:bookmarkEnd w:id="12"/>
      <w:r w:rsidR="00BD2885">
        <w:rPr>
          <w:rFonts w:hint="eastAsia"/>
        </w:rPr>
        <w:t>录</w:t>
      </w:r>
      <w:bookmarkEnd w:id="9"/>
    </w:p>
    <w:p w:rsidR="00211F1D" w:rsidRDefault="003247DD" w:rsidP="00211F1D">
      <w:pPr>
        <w:pStyle w:val="12"/>
        <w:spacing w:before="120"/>
        <w:ind w:left="-63" w:hanging="21"/>
        <w:rPr>
          <w:rFonts w:asciiTheme="minorHAnsi" w:eastAsiaTheme="minorEastAsia" w:hAnsiTheme="minorHAnsi" w:cstheme="minorBidi"/>
          <w:noProof/>
        </w:rPr>
      </w:pPr>
      <w:r w:rsidRPr="003247DD">
        <w:fldChar w:fldCharType="begin"/>
      </w:r>
      <w:r w:rsidR="00AE15F3" w:rsidRPr="007072D6">
        <w:instrText xml:space="preserve"> TOC \o "1-3" \h \z \u </w:instrText>
      </w:r>
      <w:r w:rsidRPr="003247DD">
        <w:fldChar w:fldCharType="separate"/>
      </w:r>
      <w:hyperlink w:anchor="_Toc518372039" w:history="1">
        <w:r w:rsidR="00211F1D" w:rsidRPr="000B526B">
          <w:rPr>
            <w:rStyle w:val="affc"/>
            <w:rFonts w:hint="eastAsia"/>
            <w:noProof/>
          </w:rPr>
          <w:t>目</w:t>
        </w:r>
        <w:r w:rsidR="00211F1D" w:rsidRPr="000B526B">
          <w:rPr>
            <w:rStyle w:val="affc"/>
            <w:noProof/>
          </w:rPr>
          <w:t>    </w:t>
        </w:r>
        <w:r w:rsidR="00211F1D" w:rsidRPr="000B526B">
          <w:rPr>
            <w:rStyle w:val="affc"/>
            <w:rFonts w:hint="eastAsia"/>
            <w:noProof/>
          </w:rPr>
          <w:t>录</w:t>
        </w:r>
        <w:r w:rsidR="00211F1D">
          <w:rPr>
            <w:noProof/>
            <w:webHidden/>
          </w:rPr>
          <w:tab/>
        </w:r>
        <w:r>
          <w:rPr>
            <w:noProof/>
            <w:webHidden/>
          </w:rPr>
          <w:fldChar w:fldCharType="begin"/>
        </w:r>
        <w:r w:rsidR="00211F1D">
          <w:rPr>
            <w:noProof/>
            <w:webHidden/>
          </w:rPr>
          <w:instrText xml:space="preserve"> PAGEREF _Toc518372039 \h </w:instrText>
        </w:r>
        <w:r>
          <w:rPr>
            <w:noProof/>
            <w:webHidden/>
          </w:rPr>
        </w:r>
        <w:r>
          <w:rPr>
            <w:noProof/>
            <w:webHidden/>
          </w:rPr>
          <w:fldChar w:fldCharType="separate"/>
        </w:r>
        <w:r w:rsidR="00211F1D">
          <w:rPr>
            <w:noProof/>
            <w:webHidden/>
          </w:rPr>
          <w:t>2</w:t>
        </w:r>
        <w:r>
          <w:rPr>
            <w:noProof/>
            <w:webHidden/>
          </w:rPr>
          <w:fldChar w:fldCharType="end"/>
        </w:r>
      </w:hyperlink>
    </w:p>
    <w:p w:rsidR="00211F1D" w:rsidRDefault="003247DD" w:rsidP="00211F1D">
      <w:pPr>
        <w:pStyle w:val="12"/>
        <w:spacing w:before="120"/>
        <w:ind w:left="-63" w:hanging="21"/>
        <w:rPr>
          <w:rFonts w:asciiTheme="minorHAnsi" w:eastAsiaTheme="minorEastAsia" w:hAnsiTheme="minorHAnsi" w:cstheme="minorBidi"/>
          <w:noProof/>
        </w:rPr>
      </w:pPr>
      <w:hyperlink w:anchor="_Toc518372040" w:history="1">
        <w:r w:rsidR="00211F1D" w:rsidRPr="000B526B">
          <w:rPr>
            <w:rStyle w:val="affc"/>
            <w:rFonts w:hint="eastAsia"/>
            <w:noProof/>
          </w:rPr>
          <w:t>不动产权籍调查数据库规范</w:t>
        </w:r>
        <w:r w:rsidR="00211F1D">
          <w:rPr>
            <w:noProof/>
            <w:webHidden/>
          </w:rPr>
          <w:tab/>
        </w:r>
        <w:r>
          <w:rPr>
            <w:noProof/>
            <w:webHidden/>
          </w:rPr>
          <w:fldChar w:fldCharType="begin"/>
        </w:r>
        <w:r w:rsidR="00211F1D">
          <w:rPr>
            <w:noProof/>
            <w:webHidden/>
          </w:rPr>
          <w:instrText xml:space="preserve"> PAGEREF _Toc518372040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22"/>
        <w:rPr>
          <w:rFonts w:asciiTheme="minorHAnsi" w:eastAsiaTheme="minorEastAsia" w:hAnsiTheme="minorHAnsi" w:cstheme="minorBidi"/>
          <w:noProof/>
        </w:rPr>
      </w:pPr>
      <w:hyperlink w:anchor="_Toc518372041" w:history="1">
        <w:r w:rsidR="00211F1D" w:rsidRPr="000B526B">
          <w:rPr>
            <w:rStyle w:val="affc"/>
            <w:noProof/>
          </w:rPr>
          <w:t>1</w:t>
        </w:r>
        <w:r w:rsidR="00211F1D" w:rsidRPr="000B526B">
          <w:rPr>
            <w:rStyle w:val="affc"/>
            <w:rFonts w:hint="eastAsia"/>
            <w:noProof/>
          </w:rPr>
          <w:t>规范性引用文件</w:t>
        </w:r>
        <w:r w:rsidR="00211F1D">
          <w:rPr>
            <w:noProof/>
            <w:webHidden/>
          </w:rPr>
          <w:tab/>
        </w:r>
        <w:r>
          <w:rPr>
            <w:noProof/>
            <w:webHidden/>
          </w:rPr>
          <w:fldChar w:fldCharType="begin"/>
        </w:r>
        <w:r w:rsidR="00211F1D">
          <w:rPr>
            <w:noProof/>
            <w:webHidden/>
          </w:rPr>
          <w:instrText xml:space="preserve"> PAGEREF _Toc518372041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22"/>
        <w:rPr>
          <w:rFonts w:asciiTheme="minorHAnsi" w:eastAsiaTheme="minorEastAsia" w:hAnsiTheme="minorHAnsi" w:cstheme="minorBidi"/>
          <w:noProof/>
        </w:rPr>
      </w:pPr>
      <w:hyperlink w:anchor="_Toc518372042" w:history="1">
        <w:r w:rsidR="00211F1D" w:rsidRPr="000B526B">
          <w:rPr>
            <w:rStyle w:val="affc"/>
            <w:noProof/>
          </w:rPr>
          <w:t>2</w:t>
        </w:r>
        <w:r w:rsidR="00211F1D" w:rsidRPr="000B526B">
          <w:rPr>
            <w:rStyle w:val="affc"/>
            <w:rFonts w:hint="eastAsia"/>
            <w:noProof/>
          </w:rPr>
          <w:t>术语和定义</w:t>
        </w:r>
        <w:r w:rsidR="00211F1D">
          <w:rPr>
            <w:noProof/>
            <w:webHidden/>
          </w:rPr>
          <w:tab/>
        </w:r>
        <w:r>
          <w:rPr>
            <w:noProof/>
            <w:webHidden/>
          </w:rPr>
          <w:fldChar w:fldCharType="begin"/>
        </w:r>
        <w:r w:rsidR="00211F1D">
          <w:rPr>
            <w:noProof/>
            <w:webHidden/>
          </w:rPr>
          <w:instrText xml:space="preserve"> PAGEREF _Toc518372042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3" w:history="1">
        <w:r w:rsidR="00211F1D" w:rsidRPr="000B526B">
          <w:rPr>
            <w:rStyle w:val="affc"/>
            <w:noProof/>
          </w:rPr>
          <w:t>2.1</w:t>
        </w:r>
        <w:r w:rsidR="00211F1D" w:rsidRPr="000B526B">
          <w:rPr>
            <w:rStyle w:val="affc"/>
            <w:rFonts w:hint="eastAsia"/>
            <w:noProof/>
          </w:rPr>
          <w:t>不动产</w:t>
        </w:r>
        <w:r w:rsidR="00211F1D" w:rsidRPr="000B526B">
          <w:rPr>
            <w:rStyle w:val="affc"/>
            <w:noProof/>
          </w:rPr>
          <w:t xml:space="preserve">  real estate</w:t>
        </w:r>
        <w:r w:rsidR="00211F1D">
          <w:rPr>
            <w:noProof/>
            <w:webHidden/>
          </w:rPr>
          <w:tab/>
        </w:r>
        <w:r>
          <w:rPr>
            <w:noProof/>
            <w:webHidden/>
          </w:rPr>
          <w:fldChar w:fldCharType="begin"/>
        </w:r>
        <w:r w:rsidR="00211F1D">
          <w:rPr>
            <w:noProof/>
            <w:webHidden/>
          </w:rPr>
          <w:instrText xml:space="preserve"> PAGEREF _Toc518372043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4" w:history="1">
        <w:r w:rsidR="00211F1D" w:rsidRPr="000B526B">
          <w:rPr>
            <w:rStyle w:val="affc"/>
            <w:noProof/>
          </w:rPr>
          <w:t>2.2</w:t>
        </w:r>
        <w:r w:rsidR="00211F1D" w:rsidRPr="000B526B">
          <w:rPr>
            <w:rStyle w:val="affc"/>
            <w:rFonts w:hint="eastAsia"/>
            <w:noProof/>
          </w:rPr>
          <w:t>不动产单元</w:t>
        </w:r>
        <w:r w:rsidR="00211F1D" w:rsidRPr="000B526B">
          <w:rPr>
            <w:rStyle w:val="affc"/>
            <w:noProof/>
          </w:rPr>
          <w:t xml:space="preserve"> real estate unit</w:t>
        </w:r>
        <w:r w:rsidR="00211F1D">
          <w:rPr>
            <w:noProof/>
            <w:webHidden/>
          </w:rPr>
          <w:tab/>
        </w:r>
        <w:r>
          <w:rPr>
            <w:noProof/>
            <w:webHidden/>
          </w:rPr>
          <w:fldChar w:fldCharType="begin"/>
        </w:r>
        <w:r w:rsidR="00211F1D">
          <w:rPr>
            <w:noProof/>
            <w:webHidden/>
          </w:rPr>
          <w:instrText xml:space="preserve"> PAGEREF _Toc518372044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5" w:history="1">
        <w:r w:rsidR="00211F1D" w:rsidRPr="000B526B">
          <w:rPr>
            <w:rStyle w:val="affc"/>
            <w:noProof/>
          </w:rPr>
          <w:t>2.3</w:t>
        </w:r>
        <w:r w:rsidR="00211F1D" w:rsidRPr="000B526B">
          <w:rPr>
            <w:rStyle w:val="affc"/>
            <w:rFonts w:hint="eastAsia"/>
            <w:noProof/>
          </w:rPr>
          <w:t>地籍区</w:t>
        </w:r>
        <w:r w:rsidR="00211F1D" w:rsidRPr="000B526B">
          <w:rPr>
            <w:rStyle w:val="affc"/>
            <w:noProof/>
          </w:rPr>
          <w:t xml:space="preserve"> cadastral district</w:t>
        </w:r>
        <w:r w:rsidR="00211F1D">
          <w:rPr>
            <w:noProof/>
            <w:webHidden/>
          </w:rPr>
          <w:tab/>
        </w:r>
        <w:r>
          <w:rPr>
            <w:noProof/>
            <w:webHidden/>
          </w:rPr>
          <w:fldChar w:fldCharType="begin"/>
        </w:r>
        <w:r w:rsidR="00211F1D">
          <w:rPr>
            <w:noProof/>
            <w:webHidden/>
          </w:rPr>
          <w:instrText xml:space="preserve"> PAGEREF _Toc518372045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6" w:history="1">
        <w:r w:rsidR="00211F1D" w:rsidRPr="000B526B">
          <w:rPr>
            <w:rStyle w:val="affc"/>
            <w:noProof/>
          </w:rPr>
          <w:t>2.4</w:t>
        </w:r>
        <w:r w:rsidR="00211F1D" w:rsidRPr="000B526B">
          <w:rPr>
            <w:rStyle w:val="affc"/>
            <w:rFonts w:hint="eastAsia"/>
            <w:noProof/>
          </w:rPr>
          <w:t>地籍子区</w:t>
        </w:r>
        <w:r w:rsidR="00211F1D" w:rsidRPr="000B526B">
          <w:rPr>
            <w:rStyle w:val="affc"/>
            <w:noProof/>
          </w:rPr>
          <w:t xml:space="preserve"> cadastral subdistrict</w:t>
        </w:r>
        <w:r w:rsidR="00211F1D">
          <w:rPr>
            <w:noProof/>
            <w:webHidden/>
          </w:rPr>
          <w:tab/>
        </w:r>
        <w:r>
          <w:rPr>
            <w:noProof/>
            <w:webHidden/>
          </w:rPr>
          <w:fldChar w:fldCharType="begin"/>
        </w:r>
        <w:r w:rsidR="00211F1D">
          <w:rPr>
            <w:noProof/>
            <w:webHidden/>
          </w:rPr>
          <w:instrText xml:space="preserve"> PAGEREF _Toc518372046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7" w:history="1">
        <w:r w:rsidR="00211F1D" w:rsidRPr="000B526B">
          <w:rPr>
            <w:rStyle w:val="affc"/>
            <w:noProof/>
          </w:rPr>
          <w:t>2.5</w:t>
        </w:r>
        <w:r w:rsidR="00211F1D" w:rsidRPr="000B526B">
          <w:rPr>
            <w:rStyle w:val="affc"/>
            <w:rFonts w:hint="eastAsia"/>
            <w:noProof/>
          </w:rPr>
          <w:t>宗地</w:t>
        </w:r>
        <w:r w:rsidR="00211F1D" w:rsidRPr="000B526B">
          <w:rPr>
            <w:rStyle w:val="affc"/>
            <w:noProof/>
          </w:rPr>
          <w:t xml:space="preserve"> cadastral parcel</w:t>
        </w:r>
        <w:r w:rsidR="00211F1D">
          <w:rPr>
            <w:noProof/>
            <w:webHidden/>
          </w:rPr>
          <w:tab/>
        </w:r>
        <w:r>
          <w:rPr>
            <w:noProof/>
            <w:webHidden/>
          </w:rPr>
          <w:fldChar w:fldCharType="begin"/>
        </w:r>
        <w:r w:rsidR="00211F1D">
          <w:rPr>
            <w:noProof/>
            <w:webHidden/>
          </w:rPr>
          <w:instrText xml:space="preserve"> PAGEREF _Toc518372047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8" w:history="1">
        <w:r w:rsidR="00211F1D" w:rsidRPr="000B526B">
          <w:rPr>
            <w:rStyle w:val="affc"/>
            <w:noProof/>
          </w:rPr>
          <w:t>2.6</w:t>
        </w:r>
        <w:r w:rsidR="00211F1D" w:rsidRPr="000B526B">
          <w:rPr>
            <w:rStyle w:val="affc"/>
            <w:rFonts w:hint="eastAsia"/>
            <w:noProof/>
          </w:rPr>
          <w:t>房屋</w:t>
        </w:r>
        <w:r w:rsidR="00211F1D" w:rsidRPr="000B526B">
          <w:rPr>
            <w:rStyle w:val="affc"/>
            <w:noProof/>
          </w:rPr>
          <w:t xml:space="preserve"> building</w:t>
        </w:r>
        <w:r w:rsidR="00211F1D">
          <w:rPr>
            <w:noProof/>
            <w:webHidden/>
          </w:rPr>
          <w:tab/>
        </w:r>
        <w:r>
          <w:rPr>
            <w:noProof/>
            <w:webHidden/>
          </w:rPr>
          <w:fldChar w:fldCharType="begin"/>
        </w:r>
        <w:r w:rsidR="00211F1D">
          <w:rPr>
            <w:noProof/>
            <w:webHidden/>
          </w:rPr>
          <w:instrText xml:space="preserve"> PAGEREF _Toc518372048 \h </w:instrText>
        </w:r>
        <w:r>
          <w:rPr>
            <w:noProof/>
            <w:webHidden/>
          </w:rPr>
        </w:r>
        <w:r>
          <w:rPr>
            <w:noProof/>
            <w:webHidden/>
          </w:rPr>
          <w:fldChar w:fldCharType="separate"/>
        </w:r>
        <w:r w:rsidR="00211F1D">
          <w:rPr>
            <w:noProof/>
            <w:webHidden/>
          </w:rPr>
          <w:t>3</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49" w:history="1">
        <w:r w:rsidR="00211F1D" w:rsidRPr="000B526B">
          <w:rPr>
            <w:rStyle w:val="affc"/>
            <w:noProof/>
          </w:rPr>
          <w:t>2.7</w:t>
        </w:r>
        <w:r w:rsidR="00211F1D" w:rsidRPr="000B526B">
          <w:rPr>
            <w:rStyle w:val="affc"/>
            <w:rFonts w:hint="eastAsia"/>
            <w:noProof/>
          </w:rPr>
          <w:t>自然幢</w:t>
        </w:r>
        <w:r w:rsidR="00211F1D" w:rsidRPr="000B526B">
          <w:rPr>
            <w:rStyle w:val="affc"/>
            <w:noProof/>
          </w:rPr>
          <w:t xml:space="preserve"> natural building</w:t>
        </w:r>
        <w:r w:rsidR="00211F1D">
          <w:rPr>
            <w:noProof/>
            <w:webHidden/>
          </w:rPr>
          <w:tab/>
        </w:r>
        <w:r>
          <w:rPr>
            <w:noProof/>
            <w:webHidden/>
          </w:rPr>
          <w:fldChar w:fldCharType="begin"/>
        </w:r>
        <w:r w:rsidR="00211F1D">
          <w:rPr>
            <w:noProof/>
            <w:webHidden/>
          </w:rPr>
          <w:instrText xml:space="preserve"> PAGEREF _Toc518372049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0" w:history="1">
        <w:r w:rsidR="00211F1D" w:rsidRPr="000B526B">
          <w:rPr>
            <w:rStyle w:val="affc"/>
            <w:noProof/>
          </w:rPr>
          <w:t>2.8</w:t>
        </w:r>
        <w:r w:rsidR="00211F1D" w:rsidRPr="000B526B">
          <w:rPr>
            <w:rStyle w:val="affc"/>
            <w:rFonts w:hint="eastAsia"/>
            <w:noProof/>
          </w:rPr>
          <w:t>逻辑幢</w:t>
        </w:r>
        <w:r w:rsidR="00211F1D" w:rsidRPr="000B526B">
          <w:rPr>
            <w:rStyle w:val="affc"/>
            <w:noProof/>
          </w:rPr>
          <w:t xml:space="preserve"> logical building</w:t>
        </w:r>
        <w:r w:rsidR="00211F1D">
          <w:rPr>
            <w:noProof/>
            <w:webHidden/>
          </w:rPr>
          <w:tab/>
        </w:r>
        <w:r>
          <w:rPr>
            <w:noProof/>
            <w:webHidden/>
          </w:rPr>
          <w:fldChar w:fldCharType="begin"/>
        </w:r>
        <w:r w:rsidR="00211F1D">
          <w:rPr>
            <w:noProof/>
            <w:webHidden/>
          </w:rPr>
          <w:instrText xml:space="preserve"> PAGEREF _Toc518372050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1" w:history="1">
        <w:r w:rsidR="00211F1D" w:rsidRPr="000B526B">
          <w:rPr>
            <w:rStyle w:val="affc"/>
            <w:noProof/>
          </w:rPr>
          <w:t>2.9</w:t>
        </w:r>
        <w:r w:rsidR="00211F1D" w:rsidRPr="000B526B">
          <w:rPr>
            <w:rStyle w:val="affc"/>
            <w:rFonts w:hint="eastAsia"/>
            <w:noProof/>
          </w:rPr>
          <w:t>户</w:t>
        </w:r>
        <w:r w:rsidR="00211F1D" w:rsidRPr="000B526B">
          <w:rPr>
            <w:rStyle w:val="affc"/>
            <w:noProof/>
          </w:rPr>
          <w:t xml:space="preserve"> unit</w:t>
        </w:r>
        <w:r w:rsidR="00211F1D">
          <w:rPr>
            <w:noProof/>
            <w:webHidden/>
          </w:rPr>
          <w:tab/>
        </w:r>
        <w:r>
          <w:rPr>
            <w:noProof/>
            <w:webHidden/>
          </w:rPr>
          <w:fldChar w:fldCharType="begin"/>
        </w:r>
        <w:r w:rsidR="00211F1D">
          <w:rPr>
            <w:noProof/>
            <w:webHidden/>
          </w:rPr>
          <w:instrText xml:space="preserve"> PAGEREF _Toc518372051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2" w:history="1">
        <w:r w:rsidR="00211F1D" w:rsidRPr="000B526B">
          <w:rPr>
            <w:rStyle w:val="affc"/>
            <w:noProof/>
          </w:rPr>
          <w:t>2.10</w:t>
        </w:r>
        <w:r w:rsidR="00211F1D" w:rsidRPr="000B526B">
          <w:rPr>
            <w:rStyle w:val="affc"/>
            <w:rFonts w:hint="eastAsia"/>
            <w:noProof/>
          </w:rPr>
          <w:t>定着物</w:t>
        </w:r>
        <w:r w:rsidR="00211F1D" w:rsidRPr="000B526B">
          <w:rPr>
            <w:rStyle w:val="affc"/>
            <w:noProof/>
          </w:rPr>
          <w:t xml:space="preserve"> things fixed on land</w:t>
        </w:r>
        <w:r w:rsidR="00211F1D">
          <w:rPr>
            <w:noProof/>
            <w:webHidden/>
          </w:rPr>
          <w:tab/>
        </w:r>
        <w:r>
          <w:rPr>
            <w:noProof/>
            <w:webHidden/>
          </w:rPr>
          <w:fldChar w:fldCharType="begin"/>
        </w:r>
        <w:r w:rsidR="00211F1D">
          <w:rPr>
            <w:noProof/>
            <w:webHidden/>
          </w:rPr>
          <w:instrText xml:space="preserve"> PAGEREF _Toc518372052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3" w:history="1">
        <w:r w:rsidR="00211F1D" w:rsidRPr="000B526B">
          <w:rPr>
            <w:rStyle w:val="affc"/>
            <w:noProof/>
          </w:rPr>
          <w:t>2.11</w:t>
        </w:r>
        <w:r w:rsidR="00211F1D" w:rsidRPr="000B526B">
          <w:rPr>
            <w:rStyle w:val="affc"/>
            <w:rFonts w:hint="eastAsia"/>
            <w:noProof/>
          </w:rPr>
          <w:t>林班</w:t>
        </w:r>
        <w:r w:rsidR="00211F1D" w:rsidRPr="000B526B">
          <w:rPr>
            <w:rStyle w:val="affc"/>
            <w:noProof/>
          </w:rPr>
          <w:t>compartment</w:t>
        </w:r>
        <w:r w:rsidR="00211F1D">
          <w:rPr>
            <w:noProof/>
            <w:webHidden/>
          </w:rPr>
          <w:tab/>
        </w:r>
        <w:r>
          <w:rPr>
            <w:noProof/>
            <w:webHidden/>
          </w:rPr>
          <w:fldChar w:fldCharType="begin"/>
        </w:r>
        <w:r w:rsidR="00211F1D">
          <w:rPr>
            <w:noProof/>
            <w:webHidden/>
          </w:rPr>
          <w:instrText xml:space="preserve"> PAGEREF _Toc518372053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4" w:history="1">
        <w:r w:rsidR="00211F1D" w:rsidRPr="000B526B">
          <w:rPr>
            <w:rStyle w:val="affc"/>
            <w:noProof/>
          </w:rPr>
          <w:t>2.12</w:t>
        </w:r>
        <w:r w:rsidR="00211F1D" w:rsidRPr="000B526B">
          <w:rPr>
            <w:rStyle w:val="affc"/>
            <w:rFonts w:hint="eastAsia"/>
            <w:noProof/>
          </w:rPr>
          <w:t>小班</w:t>
        </w:r>
        <w:r w:rsidR="00211F1D" w:rsidRPr="000B526B">
          <w:rPr>
            <w:rStyle w:val="affc"/>
            <w:noProof/>
          </w:rPr>
          <w:t>subcompartment</w:t>
        </w:r>
        <w:r w:rsidR="00211F1D">
          <w:rPr>
            <w:noProof/>
            <w:webHidden/>
          </w:rPr>
          <w:tab/>
        </w:r>
        <w:r>
          <w:rPr>
            <w:noProof/>
            <w:webHidden/>
          </w:rPr>
          <w:fldChar w:fldCharType="begin"/>
        </w:r>
        <w:r w:rsidR="00211F1D">
          <w:rPr>
            <w:noProof/>
            <w:webHidden/>
          </w:rPr>
          <w:instrText xml:space="preserve"> PAGEREF _Toc518372054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5" w:history="1">
        <w:r w:rsidR="00211F1D" w:rsidRPr="000B526B">
          <w:rPr>
            <w:rStyle w:val="affc"/>
            <w:noProof/>
          </w:rPr>
          <w:t>2.13</w:t>
        </w:r>
        <w:r w:rsidR="00211F1D" w:rsidRPr="000B526B">
          <w:rPr>
            <w:rStyle w:val="affc"/>
            <w:rFonts w:hint="eastAsia"/>
            <w:noProof/>
          </w:rPr>
          <w:t>界址线</w:t>
        </w:r>
        <w:r w:rsidR="00211F1D" w:rsidRPr="000B526B">
          <w:rPr>
            <w:rStyle w:val="affc"/>
            <w:noProof/>
          </w:rPr>
          <w:t>boundary line</w:t>
        </w:r>
        <w:r w:rsidR="00211F1D">
          <w:rPr>
            <w:noProof/>
            <w:webHidden/>
          </w:rPr>
          <w:tab/>
        </w:r>
        <w:r>
          <w:rPr>
            <w:noProof/>
            <w:webHidden/>
          </w:rPr>
          <w:fldChar w:fldCharType="begin"/>
        </w:r>
        <w:r w:rsidR="00211F1D">
          <w:rPr>
            <w:noProof/>
            <w:webHidden/>
          </w:rPr>
          <w:instrText xml:space="preserve"> PAGEREF _Toc518372055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6" w:history="1">
        <w:r w:rsidR="00211F1D" w:rsidRPr="000B526B">
          <w:rPr>
            <w:rStyle w:val="affc"/>
            <w:noProof/>
          </w:rPr>
          <w:t>2.14</w:t>
        </w:r>
        <w:r w:rsidR="00211F1D" w:rsidRPr="000B526B">
          <w:rPr>
            <w:rStyle w:val="affc"/>
            <w:rFonts w:hint="eastAsia"/>
            <w:noProof/>
          </w:rPr>
          <w:t>界址点</w:t>
        </w:r>
        <w:r w:rsidR="00211F1D" w:rsidRPr="000B526B">
          <w:rPr>
            <w:rStyle w:val="affc"/>
            <w:noProof/>
          </w:rPr>
          <w:t xml:space="preserve"> boundary point</w:t>
        </w:r>
        <w:r w:rsidR="00211F1D">
          <w:rPr>
            <w:noProof/>
            <w:webHidden/>
          </w:rPr>
          <w:tab/>
        </w:r>
        <w:r>
          <w:rPr>
            <w:noProof/>
            <w:webHidden/>
          </w:rPr>
          <w:fldChar w:fldCharType="begin"/>
        </w:r>
        <w:r w:rsidR="00211F1D">
          <w:rPr>
            <w:noProof/>
            <w:webHidden/>
          </w:rPr>
          <w:instrText xml:space="preserve"> PAGEREF _Toc518372056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7" w:history="1">
        <w:r w:rsidR="00211F1D" w:rsidRPr="000B526B">
          <w:rPr>
            <w:rStyle w:val="affc"/>
            <w:noProof/>
          </w:rPr>
          <w:t>2.15</w:t>
        </w:r>
        <w:r w:rsidR="00211F1D" w:rsidRPr="000B526B">
          <w:rPr>
            <w:rStyle w:val="affc"/>
            <w:rFonts w:hint="eastAsia"/>
            <w:noProof/>
          </w:rPr>
          <w:t>地籍图</w:t>
        </w:r>
        <w:r w:rsidR="00211F1D" w:rsidRPr="000B526B">
          <w:rPr>
            <w:rStyle w:val="affc"/>
            <w:noProof/>
          </w:rPr>
          <w:t>cadastral map</w:t>
        </w:r>
        <w:r w:rsidR="00211F1D">
          <w:rPr>
            <w:noProof/>
            <w:webHidden/>
          </w:rPr>
          <w:tab/>
        </w:r>
        <w:r>
          <w:rPr>
            <w:noProof/>
            <w:webHidden/>
          </w:rPr>
          <w:fldChar w:fldCharType="begin"/>
        </w:r>
        <w:r w:rsidR="00211F1D">
          <w:rPr>
            <w:noProof/>
            <w:webHidden/>
          </w:rPr>
          <w:instrText xml:space="preserve"> PAGEREF _Toc518372057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58" w:history="1">
        <w:r w:rsidR="00211F1D" w:rsidRPr="000B526B">
          <w:rPr>
            <w:rStyle w:val="affc"/>
            <w:noProof/>
          </w:rPr>
          <w:t>2.16</w:t>
        </w:r>
        <w:r w:rsidR="00211F1D" w:rsidRPr="000B526B">
          <w:rPr>
            <w:rStyle w:val="affc"/>
            <w:rFonts w:hint="eastAsia"/>
            <w:noProof/>
          </w:rPr>
          <w:t>宗地图</w:t>
        </w:r>
        <w:r w:rsidR="00211F1D" w:rsidRPr="000B526B">
          <w:rPr>
            <w:rStyle w:val="affc"/>
            <w:noProof/>
          </w:rPr>
          <w:t>parcel plan</w:t>
        </w:r>
        <w:r w:rsidR="00211F1D">
          <w:rPr>
            <w:noProof/>
            <w:webHidden/>
          </w:rPr>
          <w:tab/>
        </w:r>
        <w:r>
          <w:rPr>
            <w:noProof/>
            <w:webHidden/>
          </w:rPr>
          <w:fldChar w:fldCharType="begin"/>
        </w:r>
        <w:r w:rsidR="00211F1D">
          <w:rPr>
            <w:noProof/>
            <w:webHidden/>
          </w:rPr>
          <w:instrText xml:space="preserve"> PAGEREF _Toc518372058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22"/>
        <w:rPr>
          <w:rFonts w:asciiTheme="minorHAnsi" w:eastAsiaTheme="minorEastAsia" w:hAnsiTheme="minorHAnsi" w:cstheme="minorBidi"/>
          <w:noProof/>
        </w:rPr>
      </w:pPr>
      <w:hyperlink w:anchor="_Toc518372059" w:history="1">
        <w:r w:rsidR="00211F1D" w:rsidRPr="000B526B">
          <w:rPr>
            <w:rStyle w:val="affc"/>
            <w:noProof/>
          </w:rPr>
          <w:t>3</w:t>
        </w:r>
        <w:r w:rsidR="00211F1D" w:rsidRPr="000B526B">
          <w:rPr>
            <w:rStyle w:val="affc"/>
            <w:rFonts w:hint="eastAsia"/>
            <w:noProof/>
          </w:rPr>
          <w:t>缩略语</w:t>
        </w:r>
        <w:r w:rsidR="00211F1D">
          <w:rPr>
            <w:noProof/>
            <w:webHidden/>
          </w:rPr>
          <w:tab/>
        </w:r>
        <w:r>
          <w:rPr>
            <w:noProof/>
            <w:webHidden/>
          </w:rPr>
          <w:fldChar w:fldCharType="begin"/>
        </w:r>
        <w:r w:rsidR="00211F1D">
          <w:rPr>
            <w:noProof/>
            <w:webHidden/>
          </w:rPr>
          <w:instrText xml:space="preserve"> PAGEREF _Toc518372059 \h </w:instrText>
        </w:r>
        <w:r>
          <w:rPr>
            <w:noProof/>
            <w:webHidden/>
          </w:rPr>
        </w:r>
        <w:r>
          <w:rPr>
            <w:noProof/>
            <w:webHidden/>
          </w:rPr>
          <w:fldChar w:fldCharType="separate"/>
        </w:r>
        <w:r w:rsidR="00211F1D">
          <w:rPr>
            <w:noProof/>
            <w:webHidden/>
          </w:rPr>
          <w:t>4</w:t>
        </w:r>
        <w:r>
          <w:rPr>
            <w:noProof/>
            <w:webHidden/>
          </w:rPr>
          <w:fldChar w:fldCharType="end"/>
        </w:r>
      </w:hyperlink>
    </w:p>
    <w:p w:rsidR="00211F1D" w:rsidRDefault="003247DD">
      <w:pPr>
        <w:pStyle w:val="22"/>
        <w:rPr>
          <w:rFonts w:asciiTheme="minorHAnsi" w:eastAsiaTheme="minorEastAsia" w:hAnsiTheme="minorHAnsi" w:cstheme="minorBidi"/>
          <w:noProof/>
        </w:rPr>
      </w:pPr>
      <w:hyperlink w:anchor="_Toc518372060" w:history="1">
        <w:r w:rsidR="00211F1D" w:rsidRPr="000B526B">
          <w:rPr>
            <w:rStyle w:val="affc"/>
            <w:noProof/>
          </w:rPr>
          <w:t>4</w:t>
        </w:r>
        <w:r w:rsidR="00211F1D" w:rsidRPr="000B526B">
          <w:rPr>
            <w:rStyle w:val="affc"/>
            <w:rFonts w:hint="eastAsia"/>
            <w:noProof/>
          </w:rPr>
          <w:t>不动产登记数据库内容与要素分类</w:t>
        </w:r>
        <w:r w:rsidR="00211F1D">
          <w:rPr>
            <w:noProof/>
            <w:webHidden/>
          </w:rPr>
          <w:tab/>
        </w:r>
        <w:r>
          <w:rPr>
            <w:noProof/>
            <w:webHidden/>
          </w:rPr>
          <w:fldChar w:fldCharType="begin"/>
        </w:r>
        <w:r w:rsidR="00211F1D">
          <w:rPr>
            <w:noProof/>
            <w:webHidden/>
          </w:rPr>
          <w:instrText xml:space="preserve"> PAGEREF _Toc518372060 \h </w:instrText>
        </w:r>
        <w:r>
          <w:rPr>
            <w:noProof/>
            <w:webHidden/>
          </w:rPr>
        </w:r>
        <w:r>
          <w:rPr>
            <w:noProof/>
            <w:webHidden/>
          </w:rPr>
          <w:fldChar w:fldCharType="separate"/>
        </w:r>
        <w:r w:rsidR="00211F1D">
          <w:rPr>
            <w:noProof/>
            <w:webHidden/>
          </w:rPr>
          <w:t>5</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1" w:history="1">
        <w:r w:rsidR="00211F1D" w:rsidRPr="000B526B">
          <w:rPr>
            <w:rStyle w:val="affc"/>
            <w:noProof/>
          </w:rPr>
          <w:t>4.1</w:t>
        </w:r>
        <w:r w:rsidR="00211F1D" w:rsidRPr="000B526B">
          <w:rPr>
            <w:rStyle w:val="affc"/>
            <w:rFonts w:hint="eastAsia"/>
            <w:noProof/>
          </w:rPr>
          <w:t>不动产登记数据库内容</w:t>
        </w:r>
        <w:r w:rsidR="00211F1D">
          <w:rPr>
            <w:noProof/>
            <w:webHidden/>
          </w:rPr>
          <w:tab/>
        </w:r>
        <w:r>
          <w:rPr>
            <w:noProof/>
            <w:webHidden/>
          </w:rPr>
          <w:fldChar w:fldCharType="begin"/>
        </w:r>
        <w:r w:rsidR="00211F1D">
          <w:rPr>
            <w:noProof/>
            <w:webHidden/>
          </w:rPr>
          <w:instrText xml:space="preserve"> PAGEREF _Toc518372061 \h </w:instrText>
        </w:r>
        <w:r>
          <w:rPr>
            <w:noProof/>
            <w:webHidden/>
          </w:rPr>
        </w:r>
        <w:r>
          <w:rPr>
            <w:noProof/>
            <w:webHidden/>
          </w:rPr>
          <w:fldChar w:fldCharType="separate"/>
        </w:r>
        <w:r w:rsidR="00211F1D">
          <w:rPr>
            <w:noProof/>
            <w:webHidden/>
          </w:rPr>
          <w:t>5</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2" w:history="1">
        <w:r w:rsidR="00211F1D" w:rsidRPr="000B526B">
          <w:rPr>
            <w:rStyle w:val="affc"/>
            <w:noProof/>
          </w:rPr>
          <w:t>4.2</w:t>
        </w:r>
        <w:r w:rsidR="00211F1D" w:rsidRPr="000B526B">
          <w:rPr>
            <w:rStyle w:val="affc"/>
            <w:rFonts w:hint="eastAsia"/>
            <w:noProof/>
          </w:rPr>
          <w:t>不动产登记要素分类与编码</w:t>
        </w:r>
        <w:r w:rsidR="00211F1D">
          <w:rPr>
            <w:noProof/>
            <w:webHidden/>
          </w:rPr>
          <w:tab/>
        </w:r>
        <w:r>
          <w:rPr>
            <w:noProof/>
            <w:webHidden/>
          </w:rPr>
          <w:fldChar w:fldCharType="begin"/>
        </w:r>
        <w:r w:rsidR="00211F1D">
          <w:rPr>
            <w:noProof/>
            <w:webHidden/>
          </w:rPr>
          <w:instrText xml:space="preserve"> PAGEREF _Toc518372062 \h </w:instrText>
        </w:r>
        <w:r>
          <w:rPr>
            <w:noProof/>
            <w:webHidden/>
          </w:rPr>
        </w:r>
        <w:r>
          <w:rPr>
            <w:noProof/>
            <w:webHidden/>
          </w:rPr>
          <w:fldChar w:fldCharType="separate"/>
        </w:r>
        <w:r w:rsidR="00211F1D">
          <w:rPr>
            <w:noProof/>
            <w:webHidden/>
          </w:rPr>
          <w:t>5</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3" w:history="1">
        <w:r w:rsidR="00211F1D" w:rsidRPr="000B526B">
          <w:rPr>
            <w:rStyle w:val="affc"/>
            <w:noProof/>
          </w:rPr>
          <w:t>4.3</w:t>
        </w:r>
        <w:r w:rsidR="00211F1D" w:rsidRPr="000B526B">
          <w:rPr>
            <w:rStyle w:val="affc"/>
            <w:rFonts w:hint="eastAsia"/>
            <w:noProof/>
          </w:rPr>
          <w:t>不动产登记要素分类代码与描述</w:t>
        </w:r>
        <w:r w:rsidR="00211F1D">
          <w:rPr>
            <w:noProof/>
            <w:webHidden/>
          </w:rPr>
          <w:tab/>
        </w:r>
        <w:r>
          <w:rPr>
            <w:noProof/>
            <w:webHidden/>
          </w:rPr>
          <w:fldChar w:fldCharType="begin"/>
        </w:r>
        <w:r w:rsidR="00211F1D">
          <w:rPr>
            <w:noProof/>
            <w:webHidden/>
          </w:rPr>
          <w:instrText xml:space="preserve"> PAGEREF _Toc518372063 \h </w:instrText>
        </w:r>
        <w:r>
          <w:rPr>
            <w:noProof/>
            <w:webHidden/>
          </w:rPr>
        </w:r>
        <w:r>
          <w:rPr>
            <w:noProof/>
            <w:webHidden/>
          </w:rPr>
          <w:fldChar w:fldCharType="separate"/>
        </w:r>
        <w:r w:rsidR="00211F1D">
          <w:rPr>
            <w:noProof/>
            <w:webHidden/>
          </w:rPr>
          <w:t>5</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4" w:history="1">
        <w:r w:rsidR="00211F1D" w:rsidRPr="000B526B">
          <w:rPr>
            <w:rStyle w:val="affc"/>
            <w:noProof/>
          </w:rPr>
          <w:t>4.4</w:t>
        </w:r>
        <w:r w:rsidR="00211F1D" w:rsidRPr="000B526B">
          <w:rPr>
            <w:rStyle w:val="affc"/>
            <w:rFonts w:hint="eastAsia"/>
            <w:noProof/>
          </w:rPr>
          <w:t>空间要素分层</w:t>
        </w:r>
        <w:r w:rsidR="00211F1D">
          <w:rPr>
            <w:noProof/>
            <w:webHidden/>
          </w:rPr>
          <w:tab/>
        </w:r>
        <w:r>
          <w:rPr>
            <w:noProof/>
            <w:webHidden/>
          </w:rPr>
          <w:fldChar w:fldCharType="begin"/>
        </w:r>
        <w:r w:rsidR="00211F1D">
          <w:rPr>
            <w:noProof/>
            <w:webHidden/>
          </w:rPr>
          <w:instrText xml:space="preserve"> PAGEREF _Toc518372064 \h </w:instrText>
        </w:r>
        <w:r>
          <w:rPr>
            <w:noProof/>
            <w:webHidden/>
          </w:rPr>
        </w:r>
        <w:r>
          <w:rPr>
            <w:noProof/>
            <w:webHidden/>
          </w:rPr>
          <w:fldChar w:fldCharType="separate"/>
        </w:r>
        <w:r w:rsidR="00211F1D">
          <w:rPr>
            <w:noProof/>
            <w:webHidden/>
          </w:rPr>
          <w:t>6</w:t>
        </w:r>
        <w:r>
          <w:rPr>
            <w:noProof/>
            <w:webHidden/>
          </w:rPr>
          <w:fldChar w:fldCharType="end"/>
        </w:r>
      </w:hyperlink>
    </w:p>
    <w:p w:rsidR="00211F1D" w:rsidRDefault="003247DD">
      <w:pPr>
        <w:pStyle w:val="22"/>
        <w:rPr>
          <w:rFonts w:asciiTheme="minorHAnsi" w:eastAsiaTheme="minorEastAsia" w:hAnsiTheme="minorHAnsi" w:cstheme="minorBidi"/>
          <w:noProof/>
        </w:rPr>
      </w:pPr>
      <w:hyperlink w:anchor="_Toc518372065" w:history="1">
        <w:r w:rsidR="00211F1D" w:rsidRPr="000B526B">
          <w:rPr>
            <w:rStyle w:val="affc"/>
            <w:noProof/>
          </w:rPr>
          <w:t>5</w:t>
        </w:r>
        <w:r w:rsidR="00211F1D" w:rsidRPr="000B526B">
          <w:rPr>
            <w:rStyle w:val="affc"/>
            <w:rFonts w:hint="eastAsia"/>
            <w:noProof/>
          </w:rPr>
          <w:t>数据库结构定义</w:t>
        </w:r>
        <w:r w:rsidR="00211F1D">
          <w:rPr>
            <w:noProof/>
            <w:webHidden/>
          </w:rPr>
          <w:tab/>
        </w:r>
        <w:r>
          <w:rPr>
            <w:noProof/>
            <w:webHidden/>
          </w:rPr>
          <w:fldChar w:fldCharType="begin"/>
        </w:r>
        <w:r w:rsidR="00211F1D">
          <w:rPr>
            <w:noProof/>
            <w:webHidden/>
          </w:rPr>
          <w:instrText xml:space="preserve"> PAGEREF _Toc518372065 \h </w:instrText>
        </w:r>
        <w:r>
          <w:rPr>
            <w:noProof/>
            <w:webHidden/>
          </w:rPr>
        </w:r>
        <w:r>
          <w:rPr>
            <w:noProof/>
            <w:webHidden/>
          </w:rPr>
          <w:fldChar w:fldCharType="separate"/>
        </w:r>
        <w:r w:rsidR="00211F1D">
          <w:rPr>
            <w:noProof/>
            <w:webHidden/>
          </w:rPr>
          <w:t>6</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6" w:history="1">
        <w:r w:rsidR="00211F1D" w:rsidRPr="000B526B">
          <w:rPr>
            <w:rStyle w:val="affc"/>
            <w:noProof/>
          </w:rPr>
          <w:t>5.1</w:t>
        </w:r>
        <w:r w:rsidR="00211F1D" w:rsidRPr="000B526B">
          <w:rPr>
            <w:rStyle w:val="affc"/>
            <w:rFonts w:hint="eastAsia"/>
            <w:noProof/>
          </w:rPr>
          <w:t>土地数据结构</w:t>
        </w:r>
        <w:r w:rsidR="00211F1D">
          <w:rPr>
            <w:noProof/>
            <w:webHidden/>
          </w:rPr>
          <w:tab/>
        </w:r>
        <w:r>
          <w:rPr>
            <w:noProof/>
            <w:webHidden/>
          </w:rPr>
          <w:fldChar w:fldCharType="begin"/>
        </w:r>
        <w:r w:rsidR="00211F1D">
          <w:rPr>
            <w:noProof/>
            <w:webHidden/>
          </w:rPr>
          <w:instrText xml:space="preserve"> PAGEREF _Toc518372066 \h </w:instrText>
        </w:r>
        <w:r>
          <w:rPr>
            <w:noProof/>
            <w:webHidden/>
          </w:rPr>
        </w:r>
        <w:r>
          <w:rPr>
            <w:noProof/>
            <w:webHidden/>
          </w:rPr>
          <w:fldChar w:fldCharType="separate"/>
        </w:r>
        <w:r w:rsidR="00211F1D">
          <w:rPr>
            <w:noProof/>
            <w:webHidden/>
          </w:rPr>
          <w:t>6</w:t>
        </w:r>
        <w:r>
          <w:rPr>
            <w:noProof/>
            <w:webHidden/>
          </w:rPr>
          <w:fldChar w:fldCharType="end"/>
        </w:r>
      </w:hyperlink>
    </w:p>
    <w:p w:rsidR="00211F1D" w:rsidRDefault="003247DD">
      <w:pPr>
        <w:pStyle w:val="32"/>
        <w:rPr>
          <w:rFonts w:asciiTheme="minorHAnsi" w:eastAsiaTheme="minorEastAsia" w:hAnsiTheme="minorHAnsi" w:cstheme="minorBidi"/>
          <w:noProof/>
          <w:szCs w:val="22"/>
        </w:rPr>
      </w:pPr>
      <w:hyperlink w:anchor="_Toc518372067" w:history="1">
        <w:r w:rsidR="00211F1D" w:rsidRPr="000B526B">
          <w:rPr>
            <w:rStyle w:val="affc"/>
            <w:noProof/>
          </w:rPr>
          <w:t>5.2</w:t>
        </w:r>
        <w:r w:rsidR="00211F1D" w:rsidRPr="000B526B">
          <w:rPr>
            <w:rStyle w:val="affc"/>
            <w:rFonts w:hint="eastAsia"/>
            <w:noProof/>
          </w:rPr>
          <w:t>房产（项目测绘）数据结构</w:t>
        </w:r>
        <w:r w:rsidR="00211F1D">
          <w:rPr>
            <w:noProof/>
            <w:webHidden/>
          </w:rPr>
          <w:tab/>
        </w:r>
        <w:r>
          <w:rPr>
            <w:noProof/>
            <w:webHidden/>
          </w:rPr>
          <w:fldChar w:fldCharType="begin"/>
        </w:r>
        <w:r w:rsidR="00211F1D">
          <w:rPr>
            <w:noProof/>
            <w:webHidden/>
          </w:rPr>
          <w:instrText xml:space="preserve"> PAGEREF _Toc518372067 \h </w:instrText>
        </w:r>
        <w:r>
          <w:rPr>
            <w:noProof/>
            <w:webHidden/>
          </w:rPr>
        </w:r>
        <w:r>
          <w:rPr>
            <w:noProof/>
            <w:webHidden/>
          </w:rPr>
          <w:fldChar w:fldCharType="separate"/>
        </w:r>
        <w:r w:rsidR="00211F1D">
          <w:rPr>
            <w:noProof/>
            <w:webHidden/>
          </w:rPr>
          <w:t>16</w:t>
        </w:r>
        <w:r>
          <w:rPr>
            <w:noProof/>
            <w:webHidden/>
          </w:rPr>
          <w:fldChar w:fldCharType="end"/>
        </w:r>
      </w:hyperlink>
    </w:p>
    <w:p w:rsidR="00211F1D" w:rsidRDefault="003247DD" w:rsidP="00211F1D">
      <w:pPr>
        <w:pStyle w:val="12"/>
        <w:spacing w:before="120"/>
        <w:ind w:left="-63" w:hanging="21"/>
        <w:rPr>
          <w:rFonts w:asciiTheme="minorHAnsi" w:eastAsiaTheme="minorEastAsia" w:hAnsiTheme="minorHAnsi" w:cstheme="minorBidi"/>
          <w:noProof/>
        </w:rPr>
      </w:pPr>
      <w:hyperlink w:anchor="_Toc518372068" w:history="1">
        <w:r w:rsidR="00211F1D" w:rsidRPr="000B526B">
          <w:rPr>
            <w:rStyle w:val="affc"/>
            <w:rFonts w:hint="eastAsia"/>
            <w:noProof/>
          </w:rPr>
          <w:t xml:space="preserve">附　录　</w:t>
        </w:r>
        <w:r w:rsidR="00211F1D" w:rsidRPr="000B526B">
          <w:rPr>
            <w:rStyle w:val="affc"/>
            <w:rFonts w:hint="eastAsia"/>
            <w:noProof/>
          </w:rPr>
          <w:t xml:space="preserve">A </w:t>
        </w:r>
        <w:r w:rsidR="00211F1D" w:rsidRPr="000B526B">
          <w:rPr>
            <w:rStyle w:val="affc"/>
            <w:rFonts w:hint="eastAsia"/>
            <w:noProof/>
          </w:rPr>
          <w:t>（规范性附录）属性值字典表</w:t>
        </w:r>
        <w:r w:rsidR="00211F1D">
          <w:rPr>
            <w:noProof/>
            <w:webHidden/>
          </w:rPr>
          <w:tab/>
        </w:r>
        <w:r>
          <w:rPr>
            <w:noProof/>
            <w:webHidden/>
          </w:rPr>
          <w:fldChar w:fldCharType="begin"/>
        </w:r>
        <w:r w:rsidR="00211F1D">
          <w:rPr>
            <w:noProof/>
            <w:webHidden/>
          </w:rPr>
          <w:instrText xml:space="preserve"> PAGEREF _Toc518372068 \h </w:instrText>
        </w:r>
        <w:r>
          <w:rPr>
            <w:noProof/>
            <w:webHidden/>
          </w:rPr>
        </w:r>
        <w:r>
          <w:rPr>
            <w:noProof/>
            <w:webHidden/>
          </w:rPr>
          <w:fldChar w:fldCharType="separate"/>
        </w:r>
        <w:r w:rsidR="00211F1D">
          <w:rPr>
            <w:noProof/>
            <w:webHidden/>
          </w:rPr>
          <w:t>18</w:t>
        </w:r>
        <w:r>
          <w:rPr>
            <w:noProof/>
            <w:webHidden/>
          </w:rPr>
          <w:fldChar w:fldCharType="end"/>
        </w:r>
      </w:hyperlink>
    </w:p>
    <w:p w:rsidR="00211F1D" w:rsidRDefault="003247DD" w:rsidP="00211F1D">
      <w:pPr>
        <w:pStyle w:val="12"/>
        <w:spacing w:before="120"/>
        <w:ind w:left="-63" w:hanging="21"/>
        <w:rPr>
          <w:rFonts w:asciiTheme="minorHAnsi" w:eastAsiaTheme="minorEastAsia" w:hAnsiTheme="minorHAnsi" w:cstheme="minorBidi"/>
          <w:noProof/>
        </w:rPr>
      </w:pPr>
      <w:hyperlink w:anchor="_Toc518372069" w:history="1">
        <w:r w:rsidR="00211F1D" w:rsidRPr="000B526B">
          <w:rPr>
            <w:rStyle w:val="affc"/>
            <w:rFonts w:hint="eastAsia"/>
            <w:noProof/>
          </w:rPr>
          <w:t>附</w:t>
        </w:r>
        <w:r w:rsidR="00D77C70">
          <w:rPr>
            <w:rStyle w:val="affc"/>
            <w:rFonts w:hint="eastAsia"/>
            <w:noProof/>
          </w:rPr>
          <w:t xml:space="preserve">  </w:t>
        </w:r>
        <w:r w:rsidR="00211F1D" w:rsidRPr="000B526B">
          <w:rPr>
            <w:rStyle w:val="affc"/>
            <w:rFonts w:hint="eastAsia"/>
            <w:noProof/>
          </w:rPr>
          <w:t>录</w:t>
        </w:r>
        <w:r w:rsidR="00D77C70">
          <w:rPr>
            <w:rStyle w:val="affc"/>
            <w:rFonts w:hint="eastAsia"/>
            <w:noProof/>
          </w:rPr>
          <w:t xml:space="preserve">  </w:t>
        </w:r>
        <w:r w:rsidR="00211F1D" w:rsidRPr="000B526B">
          <w:rPr>
            <w:rStyle w:val="affc"/>
            <w:noProof/>
          </w:rPr>
          <w:t xml:space="preserve">B </w:t>
        </w:r>
        <w:r w:rsidR="00211F1D" w:rsidRPr="000B526B">
          <w:rPr>
            <w:rStyle w:val="affc"/>
            <w:rFonts w:hint="eastAsia"/>
            <w:noProof/>
          </w:rPr>
          <w:t>（参考文献）</w:t>
        </w:r>
        <w:r w:rsidR="00211F1D">
          <w:rPr>
            <w:noProof/>
            <w:webHidden/>
          </w:rPr>
          <w:tab/>
        </w:r>
        <w:r>
          <w:rPr>
            <w:noProof/>
            <w:webHidden/>
          </w:rPr>
          <w:fldChar w:fldCharType="begin"/>
        </w:r>
        <w:r w:rsidR="00211F1D">
          <w:rPr>
            <w:noProof/>
            <w:webHidden/>
          </w:rPr>
          <w:instrText xml:space="preserve"> PAGEREF _Toc518372069 \h </w:instrText>
        </w:r>
        <w:r>
          <w:rPr>
            <w:noProof/>
            <w:webHidden/>
          </w:rPr>
        </w:r>
        <w:r>
          <w:rPr>
            <w:noProof/>
            <w:webHidden/>
          </w:rPr>
          <w:fldChar w:fldCharType="separate"/>
        </w:r>
        <w:r w:rsidR="00211F1D">
          <w:rPr>
            <w:noProof/>
            <w:webHidden/>
          </w:rPr>
          <w:t>27</w:t>
        </w:r>
        <w:r>
          <w:rPr>
            <w:noProof/>
            <w:webHidden/>
          </w:rPr>
          <w:fldChar w:fldCharType="end"/>
        </w:r>
      </w:hyperlink>
    </w:p>
    <w:p w:rsidR="00AE15F3" w:rsidRDefault="003247DD" w:rsidP="00AE15F3">
      <w:pPr>
        <w:pStyle w:val="aff6"/>
        <w:rPr>
          <w:szCs w:val="21"/>
        </w:rPr>
      </w:pPr>
      <w:r w:rsidRPr="007072D6">
        <w:rPr>
          <w:szCs w:val="21"/>
        </w:rPr>
        <w:fldChar w:fldCharType="end"/>
      </w:r>
    </w:p>
    <w:p w:rsidR="006E5F1A" w:rsidRDefault="006E5F1A" w:rsidP="00AE15F3">
      <w:pPr>
        <w:pStyle w:val="aff6"/>
        <w:rPr>
          <w:szCs w:val="21"/>
        </w:rPr>
      </w:pPr>
    </w:p>
    <w:p w:rsidR="006E5F1A" w:rsidRDefault="006E5F1A" w:rsidP="00AE15F3">
      <w:pPr>
        <w:pStyle w:val="aff6"/>
        <w:rPr>
          <w:szCs w:val="21"/>
        </w:rPr>
      </w:pPr>
    </w:p>
    <w:p w:rsidR="006E5F1A" w:rsidRPr="007072D6" w:rsidRDefault="006E5F1A" w:rsidP="00AE15F3">
      <w:pPr>
        <w:pStyle w:val="aff6"/>
      </w:pPr>
    </w:p>
    <w:p w:rsidR="00AE15F3" w:rsidRPr="007072D6" w:rsidRDefault="007F6F40" w:rsidP="0018203B">
      <w:pPr>
        <w:pStyle w:val="afffffff2"/>
      </w:pPr>
      <w:bookmarkStart w:id="13" w:name="_Toc325635502"/>
      <w:bookmarkStart w:id="14" w:name="_Toc325643023"/>
      <w:bookmarkStart w:id="15" w:name="_Toc425842040"/>
      <w:bookmarkStart w:id="16" w:name="_Toc426036230"/>
      <w:bookmarkStart w:id="17" w:name="_Toc518372040"/>
      <w:bookmarkEnd w:id="10"/>
      <w:bookmarkEnd w:id="11"/>
      <w:r>
        <w:rPr>
          <w:rFonts w:hint="eastAsia"/>
        </w:rPr>
        <w:lastRenderedPageBreak/>
        <w:t>不动产权籍测绘</w:t>
      </w:r>
      <w:r w:rsidR="0018203B" w:rsidRPr="0018203B">
        <w:rPr>
          <w:rFonts w:hint="eastAsia"/>
        </w:rPr>
        <w:t>数据库规范</w:t>
      </w:r>
      <w:bookmarkEnd w:id="13"/>
      <w:bookmarkEnd w:id="14"/>
      <w:bookmarkEnd w:id="15"/>
      <w:bookmarkEnd w:id="16"/>
      <w:bookmarkEnd w:id="17"/>
    </w:p>
    <w:p w:rsidR="00AE15F3" w:rsidRPr="007072D6" w:rsidRDefault="00E40D2D" w:rsidP="00AE15F3">
      <w:pPr>
        <w:pStyle w:val="aff6"/>
      </w:pPr>
      <w:r>
        <w:rPr>
          <w:rFonts w:hint="eastAsia"/>
        </w:rPr>
        <w:t>本规范</w:t>
      </w:r>
      <w:r w:rsidR="00AE15F3" w:rsidRPr="007072D6">
        <w:rPr>
          <w:rFonts w:hint="eastAsia"/>
        </w:rPr>
        <w:t>规定了不动产登记数据库的内容、要素分类</w:t>
      </w:r>
      <w:r w:rsidR="00AE15F3">
        <w:rPr>
          <w:rFonts w:hint="eastAsia"/>
        </w:rPr>
        <w:t>与编码</w:t>
      </w:r>
      <w:r w:rsidR="00AE15F3" w:rsidRPr="007072D6">
        <w:rPr>
          <w:rFonts w:hint="eastAsia"/>
        </w:rPr>
        <w:t>、数据库结构等。</w:t>
      </w:r>
    </w:p>
    <w:p w:rsidR="00AE15F3" w:rsidRPr="007072D6" w:rsidRDefault="00E40D2D" w:rsidP="00AE15F3">
      <w:pPr>
        <w:pStyle w:val="aff6"/>
      </w:pPr>
      <w:r>
        <w:rPr>
          <w:rFonts w:hint="eastAsia"/>
        </w:rPr>
        <w:t>本规范</w:t>
      </w:r>
      <w:r w:rsidR="00AE15F3" w:rsidRPr="007072D6">
        <w:rPr>
          <w:rFonts w:hint="eastAsia"/>
        </w:rPr>
        <w:t>适用于不动产登记数据库建设、数据交换和共享等。</w:t>
      </w:r>
    </w:p>
    <w:p w:rsidR="00AE15F3" w:rsidRPr="007072D6" w:rsidRDefault="00AE15F3" w:rsidP="0020752B">
      <w:pPr>
        <w:pStyle w:val="af5"/>
        <w:spacing w:before="240" w:after="240"/>
      </w:pPr>
      <w:bookmarkStart w:id="18" w:name="_Toc325635503"/>
      <w:bookmarkStart w:id="19" w:name="_Toc325643024"/>
      <w:bookmarkStart w:id="20" w:name="_Toc425842041"/>
      <w:bookmarkStart w:id="21" w:name="_Toc426036231"/>
      <w:bookmarkStart w:id="22" w:name="_Toc518372041"/>
      <w:r w:rsidRPr="007072D6">
        <w:rPr>
          <w:rFonts w:hint="eastAsia"/>
        </w:rPr>
        <w:t>规范性引用文件</w:t>
      </w:r>
      <w:bookmarkEnd w:id="18"/>
      <w:bookmarkEnd w:id="19"/>
      <w:bookmarkEnd w:id="20"/>
      <w:bookmarkEnd w:id="21"/>
      <w:bookmarkEnd w:id="22"/>
    </w:p>
    <w:p w:rsidR="00AE15F3" w:rsidRPr="007072D6" w:rsidRDefault="00E40D2D" w:rsidP="00AE15F3">
      <w:pPr>
        <w:pStyle w:val="aff6"/>
      </w:pPr>
      <w:r>
        <w:rPr>
          <w:rFonts w:hint="eastAsia"/>
        </w:rPr>
        <w:t>下列文件中的条款通过本规范的引用而成为本规范的条款，其最新版本适用于本规范</w:t>
      </w:r>
      <w:r w:rsidR="00AE15F3" w:rsidRPr="006C50F2">
        <w:rPr>
          <w:rFonts w:hint="eastAsia"/>
        </w:rPr>
        <w:t>。</w:t>
      </w:r>
    </w:p>
    <w:p w:rsidR="00AE15F3" w:rsidRDefault="00AE15F3" w:rsidP="00AE15F3">
      <w:pPr>
        <w:pStyle w:val="aff6"/>
        <w:tabs>
          <w:tab w:val="clear" w:pos="4201"/>
          <w:tab w:val="clear" w:pos="9298"/>
          <w:tab w:val="left" w:pos="2694"/>
        </w:tabs>
      </w:pPr>
      <w:r w:rsidRPr="007072D6">
        <w:rPr>
          <w:rFonts w:hint="eastAsia"/>
        </w:rPr>
        <w:t>GB/T 2260</w:t>
      </w:r>
      <w:r w:rsidRPr="007072D6">
        <w:rPr>
          <w:rFonts w:hint="eastAsia"/>
        </w:rPr>
        <w:tab/>
        <w:t>中华人民共和国行政区划代码</w:t>
      </w:r>
    </w:p>
    <w:p w:rsidR="00AE15F3" w:rsidRPr="007072D6" w:rsidRDefault="00AE15F3" w:rsidP="00AE15F3">
      <w:pPr>
        <w:pStyle w:val="aff6"/>
        <w:tabs>
          <w:tab w:val="clear" w:pos="4201"/>
          <w:tab w:val="clear" w:pos="9298"/>
          <w:tab w:val="left" w:pos="2694"/>
        </w:tabs>
        <w:rPr>
          <w:rFonts w:eastAsia="黑体"/>
        </w:rPr>
      </w:pPr>
      <w:r w:rsidRPr="00B55E84">
        <w:rPr>
          <w:rFonts w:eastAsia="黑体"/>
        </w:rPr>
        <w:t>GB/T 4754</w:t>
      </w:r>
      <w:r>
        <w:rPr>
          <w:rFonts w:eastAsia="黑体" w:hint="eastAsia"/>
        </w:rPr>
        <w:tab/>
      </w:r>
      <w:r w:rsidRPr="008A3238">
        <w:rPr>
          <w:rFonts w:hint="eastAsia"/>
        </w:rPr>
        <w:t>国民经济行业分类与代码</w:t>
      </w:r>
    </w:p>
    <w:p w:rsidR="00AE15F3" w:rsidRDefault="00AE15F3" w:rsidP="00AE15F3">
      <w:pPr>
        <w:pStyle w:val="aff6"/>
        <w:tabs>
          <w:tab w:val="clear" w:pos="4201"/>
          <w:tab w:val="clear" w:pos="9298"/>
          <w:tab w:val="left" w:pos="2694"/>
        </w:tabs>
      </w:pPr>
      <w:r w:rsidRPr="007072D6">
        <w:rPr>
          <w:rFonts w:eastAsia="黑体" w:hint="eastAsia"/>
        </w:rPr>
        <w:t>GB/T 13923</w:t>
      </w:r>
      <w:r w:rsidRPr="007072D6">
        <w:rPr>
          <w:rFonts w:eastAsia="黑体" w:hint="eastAsia"/>
        </w:rPr>
        <w:tab/>
      </w:r>
      <w:r w:rsidRPr="007072D6">
        <w:rPr>
          <w:rFonts w:hint="eastAsia"/>
        </w:rPr>
        <w:t>基础地理信息要素分类与代码</w:t>
      </w:r>
    </w:p>
    <w:p w:rsidR="00AE15F3" w:rsidRPr="00A04F42" w:rsidRDefault="00AE15F3" w:rsidP="00AE15F3">
      <w:pPr>
        <w:pStyle w:val="aff6"/>
        <w:tabs>
          <w:tab w:val="clear" w:pos="4201"/>
          <w:tab w:val="clear" w:pos="9298"/>
          <w:tab w:val="left" w:pos="2694"/>
        </w:tabs>
      </w:pPr>
      <w:r w:rsidRPr="00A04F42">
        <w:rPr>
          <w:rFonts w:hint="eastAsia"/>
        </w:rPr>
        <w:t>GB/T 17986</w:t>
      </w:r>
      <w:r>
        <w:rPr>
          <w:rFonts w:hint="eastAsia"/>
        </w:rPr>
        <w:tab/>
      </w:r>
      <w:r w:rsidRPr="00A04F42">
        <w:rPr>
          <w:rFonts w:hint="eastAsia"/>
        </w:rPr>
        <w:t>房产测量规范</w:t>
      </w:r>
    </w:p>
    <w:p w:rsidR="00AE15F3" w:rsidRDefault="00AE15F3" w:rsidP="00AE15F3">
      <w:pPr>
        <w:pStyle w:val="aff6"/>
        <w:tabs>
          <w:tab w:val="clear" w:pos="4201"/>
          <w:tab w:val="clear" w:pos="9298"/>
          <w:tab w:val="left" w:pos="2694"/>
        </w:tabs>
        <w:rPr>
          <w:rFonts w:hAnsi="宋体" w:cs="宋体"/>
          <w:szCs w:val="21"/>
        </w:rPr>
      </w:pPr>
      <w:r w:rsidRPr="007072D6">
        <w:rPr>
          <w:rFonts w:hAnsi="宋体" w:cs="宋体"/>
          <w:szCs w:val="21"/>
        </w:rPr>
        <w:t>GB/T 21010</w:t>
      </w:r>
      <w:r>
        <w:rPr>
          <w:rFonts w:hAnsi="宋体" w:cs="宋体" w:hint="eastAsia"/>
          <w:szCs w:val="21"/>
        </w:rPr>
        <w:tab/>
      </w:r>
      <w:r w:rsidRPr="007072D6">
        <w:rPr>
          <w:rFonts w:hAnsi="宋体" w:cs="宋体" w:hint="eastAsia"/>
          <w:szCs w:val="21"/>
        </w:rPr>
        <w:t>土地利用现状分类</w:t>
      </w:r>
    </w:p>
    <w:p w:rsidR="00AE15F3" w:rsidRPr="0062236B" w:rsidRDefault="00AE15F3" w:rsidP="00AE15F3">
      <w:pPr>
        <w:pStyle w:val="aff6"/>
        <w:tabs>
          <w:tab w:val="clear" w:pos="4201"/>
          <w:tab w:val="clear" w:pos="9298"/>
          <w:tab w:val="left" w:pos="2694"/>
        </w:tabs>
      </w:pPr>
      <w:r w:rsidRPr="0062236B">
        <w:rPr>
          <w:rFonts w:hint="eastAsia"/>
        </w:rPr>
        <w:t>GB/T 26424</w:t>
      </w:r>
      <w:r>
        <w:rPr>
          <w:rFonts w:hint="eastAsia"/>
        </w:rPr>
        <w:tab/>
      </w:r>
      <w:r w:rsidRPr="0062236B">
        <w:rPr>
          <w:rFonts w:hint="eastAsia"/>
        </w:rPr>
        <w:t>森林资源规划设计调查技术规程</w:t>
      </w:r>
    </w:p>
    <w:p w:rsidR="00AE15F3" w:rsidRPr="007072D6" w:rsidRDefault="00AE15F3" w:rsidP="00AE15F3">
      <w:pPr>
        <w:pStyle w:val="aff6"/>
        <w:tabs>
          <w:tab w:val="clear" w:pos="4201"/>
          <w:tab w:val="clear" w:pos="9298"/>
          <w:tab w:val="left" w:pos="2694"/>
        </w:tabs>
      </w:pPr>
      <w:r w:rsidRPr="007072D6">
        <w:rPr>
          <w:rFonts w:hint="eastAsia"/>
        </w:rPr>
        <w:t>TD/T 1001</w:t>
      </w:r>
      <w:r w:rsidRPr="007072D6">
        <w:rPr>
          <w:rFonts w:hint="eastAsia"/>
        </w:rPr>
        <w:tab/>
        <w:t>地籍调查规程</w:t>
      </w:r>
    </w:p>
    <w:p w:rsidR="00AE15F3" w:rsidRPr="007072D6" w:rsidRDefault="00AE15F3" w:rsidP="00AE15F3">
      <w:pPr>
        <w:pStyle w:val="aff6"/>
        <w:tabs>
          <w:tab w:val="clear" w:pos="4201"/>
          <w:tab w:val="clear" w:pos="9298"/>
          <w:tab w:val="left" w:pos="2694"/>
        </w:tabs>
      </w:pPr>
      <w:r w:rsidRPr="007072D6">
        <w:t>TD/T 1015</w:t>
      </w:r>
      <w:r>
        <w:rPr>
          <w:rFonts w:hint="eastAsia"/>
        </w:rPr>
        <w:tab/>
      </w:r>
      <w:r w:rsidRPr="007072D6">
        <w:rPr>
          <w:rFonts w:hint="eastAsia"/>
        </w:rPr>
        <w:t>城镇地籍数据库标准</w:t>
      </w:r>
    </w:p>
    <w:p w:rsidR="00AE15F3" w:rsidRPr="007072D6" w:rsidRDefault="00AE15F3" w:rsidP="00AE15F3">
      <w:pPr>
        <w:pStyle w:val="aff6"/>
        <w:tabs>
          <w:tab w:val="clear" w:pos="4201"/>
          <w:tab w:val="clear" w:pos="9298"/>
          <w:tab w:val="left" w:pos="2694"/>
        </w:tabs>
      </w:pPr>
      <w:r w:rsidRPr="007072D6">
        <w:t>CJJ/T 115</w:t>
      </w:r>
      <w:r w:rsidRPr="007072D6">
        <w:tab/>
      </w:r>
      <w:r w:rsidRPr="007072D6">
        <w:rPr>
          <w:rFonts w:hint="eastAsia"/>
        </w:rPr>
        <w:t>房地产市场信息系统技术规范</w:t>
      </w:r>
    </w:p>
    <w:p w:rsidR="00AE15F3" w:rsidRPr="007072D6" w:rsidRDefault="00AE15F3" w:rsidP="00AE15F3">
      <w:pPr>
        <w:pStyle w:val="aff6"/>
        <w:tabs>
          <w:tab w:val="clear" w:pos="4201"/>
          <w:tab w:val="clear" w:pos="9298"/>
          <w:tab w:val="left" w:pos="2694"/>
        </w:tabs>
      </w:pPr>
      <w:r w:rsidRPr="007072D6">
        <w:rPr>
          <w:rFonts w:hint="eastAsia"/>
        </w:rPr>
        <w:t>JGJ/T 246</w:t>
      </w:r>
      <w:r w:rsidRPr="007072D6">
        <w:rPr>
          <w:rFonts w:hint="eastAsia"/>
        </w:rPr>
        <w:tab/>
        <w:t>房屋代码编码标准</w:t>
      </w:r>
    </w:p>
    <w:p w:rsidR="00AE15F3" w:rsidRDefault="00AE15F3" w:rsidP="00AE15F3">
      <w:pPr>
        <w:pStyle w:val="aff6"/>
        <w:tabs>
          <w:tab w:val="clear" w:pos="4201"/>
          <w:tab w:val="clear" w:pos="9298"/>
          <w:tab w:val="left" w:pos="2694"/>
        </w:tabs>
      </w:pPr>
      <w:r w:rsidRPr="007072D6">
        <w:t>JGJ/T 252</w:t>
      </w:r>
      <w:r w:rsidRPr="007072D6">
        <w:tab/>
      </w:r>
      <w:r w:rsidRPr="007072D6">
        <w:rPr>
          <w:rFonts w:hint="eastAsia"/>
        </w:rPr>
        <w:t>房地产市场基础信息数据标准</w:t>
      </w:r>
    </w:p>
    <w:p w:rsidR="00AE15F3" w:rsidRDefault="00AE15F3" w:rsidP="00AE15F3">
      <w:pPr>
        <w:pStyle w:val="aff6"/>
        <w:tabs>
          <w:tab w:val="clear" w:pos="4201"/>
          <w:tab w:val="clear" w:pos="9298"/>
          <w:tab w:val="left" w:pos="2694"/>
        </w:tabs>
      </w:pPr>
      <w:r w:rsidRPr="00A04F42">
        <w:rPr>
          <w:rFonts w:hint="eastAsia"/>
        </w:rPr>
        <w:t>JGJ 278</w:t>
      </w:r>
      <w:r>
        <w:rPr>
          <w:rFonts w:hint="eastAsia"/>
        </w:rPr>
        <w:tab/>
      </w:r>
      <w:r w:rsidRPr="00A04F42">
        <w:rPr>
          <w:rFonts w:hint="eastAsia"/>
        </w:rPr>
        <w:t>房地产登记技术规程</w:t>
      </w:r>
    </w:p>
    <w:p w:rsidR="00AE15F3" w:rsidRDefault="00AE15F3" w:rsidP="00AE15F3">
      <w:pPr>
        <w:pStyle w:val="aff6"/>
        <w:tabs>
          <w:tab w:val="clear" w:pos="4201"/>
          <w:tab w:val="clear" w:pos="9298"/>
          <w:tab w:val="left" w:pos="2694"/>
        </w:tabs>
      </w:pPr>
      <w:r>
        <w:rPr>
          <w:rFonts w:hint="eastAsia"/>
        </w:rPr>
        <w:t xml:space="preserve">NY/T </w:t>
      </w:r>
      <w:r w:rsidRPr="00DF2714">
        <w:rPr>
          <w:rFonts w:hint="eastAsia"/>
        </w:rPr>
        <w:t>2538</w:t>
      </w:r>
      <w:r>
        <w:rPr>
          <w:rFonts w:hint="eastAsia"/>
        </w:rPr>
        <w:tab/>
      </w:r>
      <w:r w:rsidRPr="00DF2714">
        <w:rPr>
          <w:rFonts w:hint="eastAsia"/>
        </w:rPr>
        <w:t>农村土地承包经营权要素编码规则</w:t>
      </w:r>
    </w:p>
    <w:p w:rsidR="00AE15F3" w:rsidRDefault="00AE15F3" w:rsidP="00AE15F3">
      <w:pPr>
        <w:pStyle w:val="aff6"/>
        <w:tabs>
          <w:tab w:val="clear" w:pos="4201"/>
          <w:tab w:val="clear" w:pos="9298"/>
          <w:tab w:val="left" w:pos="2694"/>
        </w:tabs>
      </w:pPr>
      <w:r w:rsidRPr="007072D6">
        <w:t>NY/T 2539</w:t>
      </w:r>
      <w:r w:rsidRPr="007072D6">
        <w:rPr>
          <w:i/>
        </w:rPr>
        <w:tab/>
      </w:r>
      <w:r w:rsidRPr="007072D6">
        <w:rPr>
          <w:rFonts w:hint="eastAsia"/>
        </w:rPr>
        <w:t>农村土地承包经营权确权登记数据库规范</w:t>
      </w:r>
    </w:p>
    <w:p w:rsidR="00AE15F3" w:rsidRPr="007072D6" w:rsidRDefault="00AE15F3" w:rsidP="0020752B">
      <w:pPr>
        <w:pStyle w:val="af5"/>
        <w:spacing w:before="240" w:after="240"/>
      </w:pPr>
      <w:bookmarkStart w:id="23" w:name="_Toc320622629"/>
      <w:bookmarkStart w:id="24" w:name="_Toc322812138"/>
      <w:bookmarkStart w:id="25" w:name="_Toc323158284"/>
      <w:bookmarkStart w:id="26" w:name="_Toc323979106"/>
      <w:bookmarkStart w:id="27" w:name="_Toc324236000"/>
      <w:bookmarkStart w:id="28" w:name="_Toc325571057"/>
      <w:bookmarkStart w:id="29" w:name="_Toc325635504"/>
      <w:bookmarkStart w:id="30" w:name="_Toc325643025"/>
      <w:bookmarkStart w:id="31" w:name="_Toc425842042"/>
      <w:bookmarkStart w:id="32" w:name="_Toc426036232"/>
      <w:bookmarkStart w:id="33" w:name="_Toc518372042"/>
      <w:r w:rsidRPr="007072D6">
        <w:rPr>
          <w:rFonts w:hint="eastAsia"/>
        </w:rPr>
        <w:t>术语和定义</w:t>
      </w:r>
      <w:bookmarkEnd w:id="23"/>
      <w:bookmarkEnd w:id="24"/>
      <w:bookmarkEnd w:id="25"/>
      <w:bookmarkEnd w:id="26"/>
      <w:bookmarkEnd w:id="27"/>
      <w:bookmarkEnd w:id="28"/>
      <w:bookmarkEnd w:id="29"/>
      <w:bookmarkEnd w:id="30"/>
      <w:bookmarkEnd w:id="31"/>
      <w:bookmarkEnd w:id="32"/>
      <w:bookmarkEnd w:id="33"/>
    </w:p>
    <w:p w:rsidR="00AE15F3" w:rsidRDefault="00AE15F3" w:rsidP="00AE15F3">
      <w:pPr>
        <w:pStyle w:val="aff6"/>
      </w:pPr>
      <w:r w:rsidRPr="007072D6">
        <w:rPr>
          <w:rFonts w:hint="eastAsia"/>
        </w:rPr>
        <w:t>下列术语和定义适用于本</w:t>
      </w:r>
      <w:r w:rsidR="00543A97">
        <w:rPr>
          <w:rFonts w:hint="eastAsia"/>
        </w:rPr>
        <w:t>规范</w:t>
      </w:r>
      <w:r w:rsidRPr="007072D6">
        <w:rPr>
          <w:rFonts w:hint="eastAsia"/>
        </w:rPr>
        <w:t>。</w:t>
      </w:r>
    </w:p>
    <w:p w:rsidR="00AE15F3" w:rsidRPr="007072D6" w:rsidRDefault="00AE15F3" w:rsidP="0020752B">
      <w:pPr>
        <w:pStyle w:val="af6"/>
        <w:spacing w:before="120" w:after="120"/>
        <w:ind w:left="0"/>
      </w:pPr>
      <w:bookmarkStart w:id="34" w:name="_Toc518372043"/>
      <w:r w:rsidRPr="007072D6">
        <w:rPr>
          <w:rFonts w:hint="eastAsia"/>
        </w:rPr>
        <w:t>不动产  real estate</w:t>
      </w:r>
      <w:bookmarkEnd w:id="34"/>
    </w:p>
    <w:p w:rsidR="00AE15F3" w:rsidRDefault="00AE15F3" w:rsidP="00AE15F3">
      <w:pPr>
        <w:pStyle w:val="aff6"/>
      </w:pPr>
      <w:r w:rsidRPr="007072D6">
        <w:rPr>
          <w:rFonts w:hint="eastAsia"/>
        </w:rPr>
        <w:t>土地、海域以及房屋、林木等定着物。</w:t>
      </w:r>
    </w:p>
    <w:p w:rsidR="00AE15F3" w:rsidRPr="007072D6" w:rsidRDefault="00AE15F3" w:rsidP="0020752B">
      <w:pPr>
        <w:pStyle w:val="af6"/>
        <w:spacing w:before="120" w:after="120"/>
        <w:ind w:left="0"/>
      </w:pPr>
      <w:bookmarkStart w:id="35" w:name="_Toc518372044"/>
      <w:r w:rsidRPr="007072D6">
        <w:rPr>
          <w:rFonts w:hint="eastAsia"/>
        </w:rPr>
        <w:t>不动产单元 real estate unit</w:t>
      </w:r>
      <w:bookmarkEnd w:id="35"/>
    </w:p>
    <w:p w:rsidR="00AE15F3" w:rsidRDefault="00AE15F3" w:rsidP="00AE15F3">
      <w:pPr>
        <w:pStyle w:val="aff6"/>
      </w:pPr>
      <w:r w:rsidRPr="007072D6">
        <w:rPr>
          <w:rFonts w:hint="eastAsia"/>
        </w:rPr>
        <w:t>权属界线固定封闭且具有独立使用价值的空间。</w:t>
      </w:r>
    </w:p>
    <w:p w:rsidR="00AE15F3" w:rsidRPr="007072D6" w:rsidRDefault="00AE15F3" w:rsidP="0020752B">
      <w:pPr>
        <w:pStyle w:val="af6"/>
        <w:spacing w:before="120" w:after="120"/>
        <w:ind w:left="0"/>
      </w:pPr>
      <w:bookmarkStart w:id="36" w:name="_Toc518372045"/>
      <w:r w:rsidRPr="007072D6">
        <w:rPr>
          <w:rFonts w:hint="eastAsia"/>
        </w:rPr>
        <w:t>地籍区 c</w:t>
      </w:r>
      <w:r w:rsidRPr="007072D6">
        <w:t xml:space="preserve">adastral </w:t>
      </w:r>
      <w:r>
        <w:rPr>
          <w:rFonts w:hint="eastAsia"/>
        </w:rPr>
        <w:t>district</w:t>
      </w:r>
      <w:bookmarkEnd w:id="36"/>
    </w:p>
    <w:p w:rsidR="00AE15F3" w:rsidRPr="007072D6" w:rsidRDefault="00AE15F3" w:rsidP="00AE15F3">
      <w:pPr>
        <w:pStyle w:val="aff6"/>
      </w:pPr>
      <w:r w:rsidRPr="000B50F4">
        <w:rPr>
          <w:rFonts w:hint="eastAsia"/>
        </w:rPr>
        <w:t>在县级行政辖区内，以乡（镇）、街道办事处为基础结合明显线性地物划分的土地管理区域。</w:t>
      </w:r>
    </w:p>
    <w:p w:rsidR="00AE15F3" w:rsidRPr="007072D6" w:rsidRDefault="00AE15F3" w:rsidP="0020752B">
      <w:pPr>
        <w:pStyle w:val="af6"/>
        <w:spacing w:before="120" w:after="120"/>
        <w:ind w:left="0"/>
      </w:pPr>
      <w:bookmarkStart w:id="37" w:name="_Toc518372046"/>
      <w:r w:rsidRPr="007072D6">
        <w:rPr>
          <w:rFonts w:hint="eastAsia"/>
        </w:rPr>
        <w:t>地籍子区 c</w:t>
      </w:r>
      <w:r w:rsidRPr="007072D6">
        <w:t>adastral sub</w:t>
      </w:r>
      <w:r>
        <w:rPr>
          <w:rFonts w:hint="eastAsia"/>
        </w:rPr>
        <w:t>district</w:t>
      </w:r>
      <w:bookmarkEnd w:id="37"/>
    </w:p>
    <w:p w:rsidR="00AE15F3" w:rsidRPr="00EB739A" w:rsidRDefault="00AE15F3" w:rsidP="00AE15F3">
      <w:pPr>
        <w:pStyle w:val="aff6"/>
      </w:pPr>
      <w:r w:rsidRPr="000B50F4">
        <w:rPr>
          <w:rFonts w:hint="eastAsia"/>
        </w:rPr>
        <w:t>在地籍区内，以行政村、居委会或街坊界线为基础结合明显线性地物划分的土地管理区域。</w:t>
      </w:r>
    </w:p>
    <w:p w:rsidR="00AE15F3" w:rsidRPr="007072D6" w:rsidRDefault="00AE15F3" w:rsidP="0020752B">
      <w:pPr>
        <w:pStyle w:val="af6"/>
        <w:spacing w:before="120" w:after="120"/>
        <w:ind w:left="0"/>
      </w:pPr>
      <w:bookmarkStart w:id="38" w:name="_Toc518372047"/>
      <w:r w:rsidRPr="007072D6">
        <w:rPr>
          <w:rFonts w:hint="eastAsia"/>
        </w:rPr>
        <w:t xml:space="preserve">宗地 </w:t>
      </w:r>
      <w:r w:rsidRPr="007072D6">
        <w:t>cadastral parcel</w:t>
      </w:r>
      <w:bookmarkEnd w:id="38"/>
    </w:p>
    <w:p w:rsidR="00AE15F3" w:rsidRPr="007072D6" w:rsidRDefault="00AE15F3" w:rsidP="002828E3">
      <w:pPr>
        <w:pStyle w:val="aff6"/>
      </w:pPr>
      <w:r w:rsidRPr="007072D6">
        <w:rPr>
          <w:rFonts w:hint="eastAsia"/>
        </w:rPr>
        <w:t>土地权属界线封闭的地块或空间</w:t>
      </w:r>
      <w:r w:rsidRPr="007072D6">
        <w:t>。</w:t>
      </w:r>
      <w:r>
        <w:rPr>
          <w:rFonts w:hint="eastAsia"/>
        </w:rPr>
        <w:t>[GB/T 1001]</w:t>
      </w:r>
    </w:p>
    <w:p w:rsidR="00AE15F3" w:rsidRPr="007072D6" w:rsidRDefault="00AE15F3" w:rsidP="0020752B">
      <w:pPr>
        <w:pStyle w:val="af6"/>
        <w:spacing w:before="120" w:after="120"/>
        <w:ind w:left="0"/>
      </w:pPr>
      <w:bookmarkStart w:id="39" w:name="_Toc417052406"/>
      <w:bookmarkStart w:id="40" w:name="_Toc325643159"/>
      <w:bookmarkStart w:id="41" w:name="_Toc325724394"/>
      <w:bookmarkStart w:id="42" w:name="_Toc325813426"/>
      <w:bookmarkStart w:id="43" w:name="_Toc325903157"/>
      <w:bookmarkStart w:id="44" w:name="_Toc325571064"/>
      <w:bookmarkStart w:id="45" w:name="_Toc325635517"/>
      <w:bookmarkStart w:id="46" w:name="_Toc325643038"/>
      <w:bookmarkStart w:id="47" w:name="_Toc325968538"/>
      <w:bookmarkStart w:id="48" w:name="_Toc325968628"/>
      <w:bookmarkStart w:id="49" w:name="_Toc518372048"/>
      <w:bookmarkEnd w:id="39"/>
      <w:bookmarkEnd w:id="40"/>
      <w:bookmarkEnd w:id="41"/>
      <w:bookmarkEnd w:id="42"/>
      <w:bookmarkEnd w:id="43"/>
      <w:bookmarkEnd w:id="44"/>
      <w:bookmarkEnd w:id="45"/>
      <w:bookmarkEnd w:id="46"/>
      <w:bookmarkEnd w:id="47"/>
      <w:bookmarkEnd w:id="48"/>
      <w:r w:rsidRPr="007072D6">
        <w:rPr>
          <w:rFonts w:hint="eastAsia"/>
        </w:rPr>
        <w:t xml:space="preserve">房屋 </w:t>
      </w:r>
      <w:r>
        <w:rPr>
          <w:rFonts w:hint="eastAsia"/>
        </w:rPr>
        <w:t>building</w:t>
      </w:r>
      <w:bookmarkEnd w:id="49"/>
    </w:p>
    <w:p w:rsidR="00AE15F3" w:rsidRDefault="00AE15F3" w:rsidP="00AE15F3">
      <w:pPr>
        <w:pStyle w:val="aff6"/>
      </w:pPr>
      <w:r w:rsidRPr="00AF7C11">
        <w:rPr>
          <w:rFonts w:hint="eastAsia"/>
        </w:rPr>
        <w:t>土地（海域）上的建筑物、构筑物，包括独立成栋、有固定界线的封闭空间，以及区分幢、层、套、间等可以独立使用、有固定界线的封闭空间。</w:t>
      </w:r>
    </w:p>
    <w:p w:rsidR="00AE15F3" w:rsidRPr="007072D6" w:rsidRDefault="00AE15F3" w:rsidP="0020752B">
      <w:pPr>
        <w:pStyle w:val="af6"/>
        <w:spacing w:before="120" w:after="120"/>
        <w:ind w:left="0"/>
      </w:pPr>
      <w:bookmarkStart w:id="50" w:name="_Toc518372049"/>
      <w:r w:rsidRPr="007072D6">
        <w:rPr>
          <w:rFonts w:hint="eastAsia"/>
        </w:rPr>
        <w:lastRenderedPageBreak/>
        <w:t>自然幢 n</w:t>
      </w:r>
      <w:r w:rsidRPr="007072D6">
        <w:t>atural</w:t>
      </w:r>
      <w:r w:rsidRPr="007072D6">
        <w:rPr>
          <w:rFonts w:hint="eastAsia"/>
        </w:rPr>
        <w:t xml:space="preserve"> building</w:t>
      </w:r>
      <w:bookmarkEnd w:id="50"/>
    </w:p>
    <w:p w:rsidR="00AE15F3" w:rsidRPr="007072D6" w:rsidRDefault="00AE15F3" w:rsidP="00AE15F3">
      <w:pPr>
        <w:pStyle w:val="aff6"/>
      </w:pPr>
      <w:r w:rsidRPr="007072D6">
        <w:rPr>
          <w:rFonts w:hint="eastAsia"/>
        </w:rPr>
        <w:t>一座独立的、包括不同结构和不同层次的房屋。[</w:t>
      </w:r>
      <w:r w:rsidRPr="007072D6">
        <w:t>CJJ/T 115</w:t>
      </w:r>
      <w:r w:rsidRPr="007072D6">
        <w:rPr>
          <w:rFonts w:hint="eastAsia"/>
        </w:rPr>
        <w:t>]</w:t>
      </w:r>
    </w:p>
    <w:p w:rsidR="00AE15F3" w:rsidRPr="007072D6" w:rsidRDefault="00AE15F3" w:rsidP="0020752B">
      <w:pPr>
        <w:pStyle w:val="af6"/>
        <w:spacing w:before="120" w:after="120"/>
        <w:ind w:left="0"/>
      </w:pPr>
      <w:bookmarkStart w:id="51" w:name="_Toc518372050"/>
      <w:r w:rsidRPr="007072D6">
        <w:rPr>
          <w:rFonts w:hint="eastAsia"/>
        </w:rPr>
        <w:t>逻辑幢 logical building</w:t>
      </w:r>
      <w:bookmarkEnd w:id="51"/>
    </w:p>
    <w:p w:rsidR="00AE15F3" w:rsidRPr="007072D6" w:rsidRDefault="00AE15F3" w:rsidP="00AE15F3">
      <w:pPr>
        <w:pStyle w:val="aff6"/>
      </w:pPr>
      <w:r w:rsidRPr="007072D6">
        <w:rPr>
          <w:rFonts w:hint="eastAsia"/>
        </w:rPr>
        <w:t>根据数据组织和管理的需要，对自然幢按结构或类型进行逻辑分割而成的房屋。[</w:t>
      </w:r>
      <w:r w:rsidRPr="007072D6">
        <w:t>CJJ/T 115</w:t>
      </w:r>
      <w:r w:rsidRPr="007072D6">
        <w:rPr>
          <w:rFonts w:hint="eastAsia"/>
        </w:rPr>
        <w:t>]</w:t>
      </w:r>
    </w:p>
    <w:p w:rsidR="00AE15F3" w:rsidRPr="007072D6" w:rsidRDefault="00AE15F3" w:rsidP="0020752B">
      <w:pPr>
        <w:pStyle w:val="af6"/>
        <w:spacing w:before="120" w:after="120"/>
        <w:ind w:left="0"/>
      </w:pPr>
      <w:bookmarkStart w:id="52" w:name="_Toc518372051"/>
      <w:r w:rsidRPr="007072D6">
        <w:rPr>
          <w:rFonts w:hint="eastAsia"/>
        </w:rPr>
        <w:t>户 unit</w:t>
      </w:r>
      <w:bookmarkEnd w:id="52"/>
    </w:p>
    <w:p w:rsidR="00AE15F3" w:rsidRPr="000F12D7" w:rsidRDefault="00AE15F3" w:rsidP="00AE15F3">
      <w:pPr>
        <w:pStyle w:val="aff6"/>
      </w:pPr>
      <w:r w:rsidRPr="007072D6">
        <w:rPr>
          <w:rFonts w:hint="eastAsia"/>
        </w:rPr>
        <w:t>幢内具有连续空间及边界的、具有独立户号、可独立登记的结构单元，也可称为套。[</w:t>
      </w:r>
      <w:r w:rsidRPr="007072D6">
        <w:t>CJJ/T 115</w:t>
      </w:r>
      <w:r w:rsidRPr="007072D6">
        <w:rPr>
          <w:rFonts w:hint="eastAsia"/>
        </w:rPr>
        <w:t>]</w:t>
      </w:r>
    </w:p>
    <w:p w:rsidR="00AE15F3" w:rsidRPr="007072D6" w:rsidRDefault="00AE15F3" w:rsidP="0020752B">
      <w:pPr>
        <w:pStyle w:val="af6"/>
        <w:spacing w:before="120" w:after="120"/>
        <w:ind w:left="0"/>
      </w:pPr>
      <w:bookmarkStart w:id="53" w:name="_Toc518372052"/>
      <w:r w:rsidRPr="007072D6">
        <w:rPr>
          <w:rFonts w:hint="eastAsia"/>
        </w:rPr>
        <w:t xml:space="preserve">定着物 </w:t>
      </w:r>
      <w:r w:rsidRPr="00F32D05">
        <w:t>things fixed on land</w:t>
      </w:r>
      <w:bookmarkEnd w:id="53"/>
    </w:p>
    <w:p w:rsidR="00AE15F3" w:rsidRPr="007072D6" w:rsidRDefault="00AE15F3" w:rsidP="00AE15F3">
      <w:pPr>
        <w:pStyle w:val="aff6"/>
      </w:pPr>
      <w:r w:rsidRPr="00F32D05">
        <w:rPr>
          <w:rFonts w:hint="eastAsia"/>
        </w:rPr>
        <w:t>固定于土地（海域）并不能移动的房屋、森林、林木等有独立使用价值的物。</w:t>
      </w:r>
    </w:p>
    <w:p w:rsidR="00AE15F3" w:rsidRPr="007072D6" w:rsidRDefault="00AE15F3" w:rsidP="0020752B">
      <w:pPr>
        <w:pStyle w:val="af6"/>
        <w:spacing w:before="120" w:after="120"/>
        <w:ind w:left="0"/>
      </w:pPr>
      <w:bookmarkStart w:id="54" w:name="_Toc325813428"/>
      <w:bookmarkStart w:id="55" w:name="_Toc325903159"/>
      <w:bookmarkStart w:id="56" w:name="_Toc325571065"/>
      <w:bookmarkStart w:id="57" w:name="_Toc325635519"/>
      <w:bookmarkStart w:id="58" w:name="_Toc325643040"/>
      <w:bookmarkStart w:id="59" w:name="_Toc325643161"/>
      <w:bookmarkStart w:id="60" w:name="_Toc325968540"/>
      <w:bookmarkStart w:id="61" w:name="_Toc325968630"/>
      <w:bookmarkStart w:id="62" w:name="_Toc325724396"/>
      <w:bookmarkStart w:id="63" w:name="_Toc518372053"/>
      <w:bookmarkEnd w:id="54"/>
      <w:bookmarkEnd w:id="55"/>
      <w:bookmarkEnd w:id="56"/>
      <w:bookmarkEnd w:id="57"/>
      <w:bookmarkEnd w:id="58"/>
      <w:bookmarkEnd w:id="59"/>
      <w:bookmarkEnd w:id="60"/>
      <w:bookmarkEnd w:id="61"/>
      <w:bookmarkEnd w:id="62"/>
      <w:r>
        <w:rPr>
          <w:rFonts w:hint="eastAsia"/>
        </w:rPr>
        <w:t>林班compartment</w:t>
      </w:r>
      <w:bookmarkEnd w:id="63"/>
    </w:p>
    <w:p w:rsidR="00AE15F3" w:rsidRPr="007072D6" w:rsidRDefault="00AE15F3" w:rsidP="00AE15F3">
      <w:pPr>
        <w:pStyle w:val="aff6"/>
      </w:pPr>
      <w:r>
        <w:rPr>
          <w:rFonts w:hint="eastAsia"/>
        </w:rPr>
        <w:t>为便于森林资源经营管理、合理组织林业生产而划分的一种长期性的、最小的森林经营管理区划单元</w:t>
      </w:r>
      <w:r w:rsidRPr="007072D6">
        <w:rPr>
          <w:rFonts w:hint="eastAsia"/>
        </w:rPr>
        <w:t>。[</w:t>
      </w:r>
      <w:r w:rsidRPr="0062236B">
        <w:rPr>
          <w:rFonts w:hint="eastAsia"/>
        </w:rPr>
        <w:t>GB/T 26424</w:t>
      </w:r>
      <w:r w:rsidRPr="007072D6">
        <w:rPr>
          <w:rFonts w:hint="eastAsia"/>
        </w:rPr>
        <w:t>]</w:t>
      </w:r>
    </w:p>
    <w:p w:rsidR="00AE15F3" w:rsidRPr="007072D6" w:rsidRDefault="00AE15F3" w:rsidP="0020752B">
      <w:pPr>
        <w:pStyle w:val="af6"/>
        <w:spacing w:before="120" w:after="120"/>
        <w:ind w:left="0"/>
      </w:pPr>
      <w:bookmarkStart w:id="64" w:name="_Toc518372054"/>
      <w:r>
        <w:rPr>
          <w:rFonts w:hint="eastAsia"/>
        </w:rPr>
        <w:t>小班subcompartment</w:t>
      </w:r>
      <w:bookmarkEnd w:id="64"/>
    </w:p>
    <w:p w:rsidR="00AE15F3" w:rsidRPr="007072D6" w:rsidRDefault="00AE15F3" w:rsidP="00AE15F3">
      <w:pPr>
        <w:pStyle w:val="aff6"/>
      </w:pPr>
      <w:r>
        <w:rPr>
          <w:rFonts w:hint="eastAsia"/>
        </w:rPr>
        <w:t>内部特征基本一致，与相邻地段有明显区别，而需要采取相同经营措施的森林地块或小区，是</w:t>
      </w:r>
      <w:r w:rsidRPr="0062236B">
        <w:rPr>
          <w:rFonts w:hint="eastAsia"/>
        </w:rPr>
        <w:t>森林资源规划设计</w:t>
      </w:r>
      <w:r>
        <w:rPr>
          <w:rFonts w:hint="eastAsia"/>
        </w:rPr>
        <w:t>调查、统计和森林经营管理的基本单位</w:t>
      </w:r>
      <w:r w:rsidRPr="007072D6">
        <w:rPr>
          <w:rFonts w:hint="eastAsia"/>
        </w:rPr>
        <w:t>。[</w:t>
      </w:r>
      <w:r w:rsidRPr="0062236B">
        <w:rPr>
          <w:rFonts w:hint="eastAsia"/>
        </w:rPr>
        <w:t>GB/T 26424</w:t>
      </w:r>
      <w:r w:rsidRPr="007072D6">
        <w:rPr>
          <w:rFonts w:hint="eastAsia"/>
        </w:rPr>
        <w:t>]</w:t>
      </w:r>
    </w:p>
    <w:p w:rsidR="00AE15F3" w:rsidRPr="007072D6" w:rsidRDefault="00AE15F3" w:rsidP="0020752B">
      <w:pPr>
        <w:pStyle w:val="af6"/>
        <w:spacing w:before="120" w:after="120"/>
        <w:ind w:left="0"/>
      </w:pPr>
      <w:bookmarkStart w:id="65" w:name="_Toc417052420"/>
      <w:bookmarkStart w:id="66" w:name="_Toc320622638"/>
      <w:bookmarkStart w:id="67" w:name="_Toc322812147"/>
      <w:bookmarkStart w:id="68" w:name="_Toc323158293"/>
      <w:bookmarkStart w:id="69" w:name="_Toc323979115"/>
      <w:bookmarkStart w:id="70" w:name="_Toc324236009"/>
      <w:bookmarkStart w:id="71" w:name="_Toc325813423"/>
      <w:bookmarkStart w:id="72" w:name="_Toc325903154"/>
      <w:bookmarkStart w:id="73" w:name="_Toc325635514"/>
      <w:bookmarkStart w:id="74" w:name="_Toc325643035"/>
      <w:bookmarkStart w:id="75" w:name="_Toc325968535"/>
      <w:bookmarkStart w:id="76" w:name="_Toc325968625"/>
      <w:bookmarkStart w:id="77" w:name="_Toc325643156"/>
      <w:bookmarkStart w:id="78" w:name="_Toc325724391"/>
      <w:bookmarkStart w:id="79" w:name="_Toc518372055"/>
      <w:bookmarkStart w:id="80" w:name="_Toc318752346"/>
      <w:bookmarkStart w:id="81" w:name="_Toc320622634"/>
      <w:bookmarkStart w:id="82" w:name="_Toc318018767"/>
      <w:bookmarkStart w:id="83" w:name="_Toc318019525"/>
      <w:bookmarkStart w:id="84" w:name="_Toc318751807"/>
      <w:bookmarkStart w:id="85" w:name="_Toc322812143"/>
      <w:bookmarkStart w:id="86" w:name="_Toc323158289"/>
      <w:bookmarkStart w:id="87" w:name="_Toc323979111"/>
      <w:bookmarkStart w:id="88" w:name="_Toc324236005"/>
      <w:bookmarkStart w:id="89" w:name="_Toc318751813"/>
      <w:bookmarkStart w:id="90" w:name="_Toc318752352"/>
      <w:bookmarkEnd w:id="65"/>
      <w:r w:rsidRPr="007072D6">
        <w:t>界址线</w:t>
      </w:r>
      <w:bookmarkEnd w:id="66"/>
      <w:bookmarkEnd w:id="67"/>
      <w:bookmarkEnd w:id="68"/>
      <w:bookmarkEnd w:id="69"/>
      <w:bookmarkEnd w:id="70"/>
      <w:bookmarkEnd w:id="71"/>
      <w:bookmarkEnd w:id="72"/>
      <w:bookmarkEnd w:id="73"/>
      <w:bookmarkEnd w:id="74"/>
      <w:bookmarkEnd w:id="75"/>
      <w:bookmarkEnd w:id="76"/>
      <w:bookmarkEnd w:id="77"/>
      <w:bookmarkEnd w:id="78"/>
      <w:r w:rsidRPr="007072D6">
        <w:rPr>
          <w:rFonts w:hint="eastAsia"/>
        </w:rPr>
        <w:t>b</w:t>
      </w:r>
      <w:r w:rsidRPr="007072D6">
        <w:t>oundary line</w:t>
      </w:r>
      <w:bookmarkEnd w:id="79"/>
    </w:p>
    <w:p w:rsidR="00AE15F3" w:rsidRPr="007072D6" w:rsidRDefault="00AE15F3" w:rsidP="00AE15F3">
      <w:pPr>
        <w:pStyle w:val="aff6"/>
      </w:pPr>
      <w:bookmarkStart w:id="91" w:name="_Toc318751810"/>
      <w:bookmarkStart w:id="92" w:name="_Toc318752349"/>
      <w:r w:rsidRPr="007072D6">
        <w:rPr>
          <w:rFonts w:hint="eastAsia"/>
        </w:rPr>
        <w:t>宗地、宗海或无居民海岛的边界线。</w:t>
      </w:r>
    </w:p>
    <w:p w:rsidR="00AE15F3" w:rsidRPr="007072D6" w:rsidRDefault="00AE15F3" w:rsidP="0020752B">
      <w:pPr>
        <w:pStyle w:val="af6"/>
        <w:spacing w:before="120" w:after="120"/>
        <w:ind w:left="0"/>
      </w:pPr>
      <w:bookmarkStart w:id="93" w:name="_Toc325571063"/>
      <w:bookmarkStart w:id="94" w:name="_Toc325635515"/>
      <w:bookmarkStart w:id="95" w:name="_Toc325643036"/>
      <w:bookmarkStart w:id="96" w:name="_Toc325643157"/>
      <w:bookmarkStart w:id="97" w:name="_Toc325724392"/>
      <w:bookmarkStart w:id="98" w:name="_Toc325813424"/>
      <w:bookmarkStart w:id="99" w:name="_Toc325903155"/>
      <w:bookmarkStart w:id="100" w:name="_Toc325968536"/>
      <w:bookmarkStart w:id="101" w:name="_Toc325968626"/>
      <w:bookmarkStart w:id="102" w:name="_Toc323979116"/>
      <w:bookmarkStart w:id="103" w:name="_Toc324236010"/>
      <w:bookmarkStart w:id="104" w:name="_Toc320622639"/>
      <w:bookmarkStart w:id="105" w:name="_Toc322812148"/>
      <w:bookmarkStart w:id="106" w:name="_Toc323158294"/>
      <w:bookmarkStart w:id="107" w:name="_Toc325635516"/>
      <w:bookmarkStart w:id="108" w:name="_Toc325643158"/>
      <w:bookmarkStart w:id="109" w:name="_Toc325724393"/>
      <w:bookmarkStart w:id="110" w:name="_Toc325643037"/>
      <w:bookmarkStart w:id="111" w:name="_Toc325968537"/>
      <w:bookmarkStart w:id="112" w:name="_Toc325813425"/>
      <w:bookmarkStart w:id="113" w:name="_Toc325903156"/>
      <w:bookmarkStart w:id="114" w:name="_Toc325968627"/>
      <w:bookmarkStart w:id="115" w:name="_Toc518372056"/>
      <w:bookmarkEnd w:id="93"/>
      <w:bookmarkEnd w:id="94"/>
      <w:bookmarkEnd w:id="95"/>
      <w:bookmarkEnd w:id="96"/>
      <w:bookmarkEnd w:id="97"/>
      <w:bookmarkEnd w:id="98"/>
      <w:bookmarkEnd w:id="99"/>
      <w:bookmarkEnd w:id="100"/>
      <w:bookmarkEnd w:id="101"/>
      <w:r w:rsidRPr="007072D6">
        <w:t>界址点</w:t>
      </w:r>
      <w:bookmarkEnd w:id="91"/>
      <w:bookmarkEnd w:id="92"/>
      <w:bookmarkEnd w:id="102"/>
      <w:bookmarkEnd w:id="103"/>
      <w:bookmarkEnd w:id="104"/>
      <w:bookmarkEnd w:id="105"/>
      <w:bookmarkEnd w:id="106"/>
      <w:bookmarkEnd w:id="107"/>
      <w:bookmarkEnd w:id="108"/>
      <w:bookmarkEnd w:id="109"/>
      <w:bookmarkEnd w:id="110"/>
      <w:bookmarkEnd w:id="111"/>
      <w:bookmarkEnd w:id="112"/>
      <w:bookmarkEnd w:id="113"/>
      <w:bookmarkEnd w:id="114"/>
      <w:r w:rsidRPr="007072D6">
        <w:rPr>
          <w:rFonts w:hint="eastAsia"/>
        </w:rPr>
        <w:t xml:space="preserve"> b</w:t>
      </w:r>
      <w:r w:rsidRPr="007072D6">
        <w:t>oundary point</w:t>
      </w:r>
      <w:bookmarkEnd w:id="115"/>
    </w:p>
    <w:p w:rsidR="00AE15F3" w:rsidRPr="007072D6" w:rsidRDefault="00AE15F3" w:rsidP="00AE15F3">
      <w:pPr>
        <w:pStyle w:val="aff6"/>
      </w:pPr>
      <w:r w:rsidRPr="007072D6">
        <w:rPr>
          <w:rFonts w:hint="eastAsia"/>
        </w:rPr>
        <w:t>土地、海域或无居民海岛的权属</w:t>
      </w:r>
      <w:r w:rsidRPr="007072D6">
        <w:t>界</w:t>
      </w:r>
      <w:r w:rsidRPr="007072D6">
        <w:rPr>
          <w:rFonts w:hint="eastAsia"/>
        </w:rPr>
        <w:t>址</w:t>
      </w:r>
      <w:r w:rsidRPr="007072D6">
        <w:t>线的转折点。</w:t>
      </w:r>
    </w:p>
    <w:p w:rsidR="00AE15F3" w:rsidRPr="007072D6" w:rsidRDefault="00AE15F3" w:rsidP="0020752B">
      <w:pPr>
        <w:pStyle w:val="af6"/>
        <w:spacing w:before="120" w:after="120"/>
        <w:ind w:left="0"/>
      </w:pPr>
      <w:bookmarkStart w:id="116" w:name="_Toc417052429"/>
      <w:bookmarkStart w:id="117" w:name="_Toc417052430"/>
      <w:bookmarkStart w:id="118" w:name="_Toc417052431"/>
      <w:bookmarkStart w:id="119" w:name="_Toc417052432"/>
      <w:bookmarkStart w:id="120" w:name="_Toc320622636"/>
      <w:bookmarkStart w:id="121" w:name="_Toc322812145"/>
      <w:bookmarkStart w:id="122" w:name="_Toc323158291"/>
      <w:bookmarkStart w:id="123" w:name="_Toc323979113"/>
      <w:bookmarkStart w:id="124" w:name="_Toc324236007"/>
      <w:bookmarkStart w:id="125" w:name="_Toc325635522"/>
      <w:bookmarkStart w:id="126" w:name="_Toc325643043"/>
      <w:bookmarkStart w:id="127" w:name="_Toc325643164"/>
      <w:bookmarkStart w:id="128" w:name="_Toc325724399"/>
      <w:bookmarkStart w:id="129" w:name="_Toc325813431"/>
      <w:bookmarkStart w:id="130" w:name="_Toc325903162"/>
      <w:bookmarkStart w:id="131" w:name="_Toc325968543"/>
      <w:bookmarkStart w:id="132" w:name="_Toc325968633"/>
      <w:bookmarkStart w:id="133" w:name="_Toc518372057"/>
      <w:bookmarkStart w:id="134" w:name="_Toc318751815"/>
      <w:bookmarkStart w:id="135" w:name="_Toc318752354"/>
      <w:bookmarkEnd w:id="80"/>
      <w:bookmarkEnd w:id="81"/>
      <w:bookmarkEnd w:id="82"/>
      <w:bookmarkEnd w:id="83"/>
      <w:bookmarkEnd w:id="84"/>
      <w:bookmarkEnd w:id="85"/>
      <w:bookmarkEnd w:id="86"/>
      <w:bookmarkEnd w:id="87"/>
      <w:bookmarkEnd w:id="88"/>
      <w:bookmarkEnd w:id="89"/>
      <w:bookmarkEnd w:id="90"/>
      <w:bookmarkEnd w:id="116"/>
      <w:bookmarkEnd w:id="117"/>
      <w:bookmarkEnd w:id="118"/>
      <w:bookmarkEnd w:id="119"/>
      <w:r w:rsidRPr="007072D6">
        <w:t>地籍图</w:t>
      </w:r>
      <w:bookmarkEnd w:id="120"/>
      <w:bookmarkEnd w:id="121"/>
      <w:bookmarkEnd w:id="122"/>
      <w:bookmarkEnd w:id="123"/>
      <w:bookmarkEnd w:id="124"/>
      <w:bookmarkEnd w:id="125"/>
      <w:bookmarkEnd w:id="126"/>
      <w:bookmarkEnd w:id="127"/>
      <w:bookmarkEnd w:id="128"/>
      <w:bookmarkEnd w:id="129"/>
      <w:bookmarkEnd w:id="130"/>
      <w:bookmarkEnd w:id="131"/>
      <w:bookmarkEnd w:id="132"/>
      <w:r w:rsidRPr="007072D6">
        <w:t>cadastral map</w:t>
      </w:r>
      <w:bookmarkEnd w:id="133"/>
    </w:p>
    <w:p w:rsidR="00AE15F3" w:rsidRPr="007072D6" w:rsidRDefault="00AE15F3" w:rsidP="00AE15F3">
      <w:pPr>
        <w:pStyle w:val="aff6"/>
      </w:pPr>
      <w:r w:rsidRPr="007072D6">
        <w:rPr>
          <w:rFonts w:hint="eastAsia"/>
        </w:rPr>
        <w:t>按特定的投影方法、比例关系，采用专用符号，突出表示地籍要素的地图。[</w:t>
      </w:r>
      <w:r>
        <w:rPr>
          <w:rFonts w:hint="eastAsia"/>
        </w:rPr>
        <w:t>[TD/T 1001]</w:t>
      </w:r>
    </w:p>
    <w:p w:rsidR="00AE15F3" w:rsidRPr="007072D6" w:rsidRDefault="00AE15F3" w:rsidP="0020752B">
      <w:pPr>
        <w:pStyle w:val="af6"/>
        <w:spacing w:before="120" w:after="120"/>
        <w:ind w:left="0"/>
      </w:pPr>
      <w:bookmarkStart w:id="136" w:name="_Toc325571067"/>
      <w:bookmarkStart w:id="137" w:name="_Toc325635523"/>
      <w:bookmarkStart w:id="138" w:name="_Toc325643044"/>
      <w:bookmarkStart w:id="139" w:name="_Toc325643165"/>
      <w:bookmarkStart w:id="140" w:name="_Toc325724400"/>
      <w:bookmarkStart w:id="141" w:name="_Toc325813432"/>
      <w:bookmarkStart w:id="142" w:name="_Toc325903163"/>
      <w:bookmarkStart w:id="143" w:name="_Toc325968544"/>
      <w:bookmarkStart w:id="144" w:name="_Toc325968634"/>
      <w:bookmarkStart w:id="145" w:name="_Toc323979114"/>
      <w:bookmarkStart w:id="146" w:name="_Toc324236008"/>
      <w:bookmarkStart w:id="147" w:name="_Toc320622637"/>
      <w:bookmarkStart w:id="148" w:name="_Toc322812146"/>
      <w:bookmarkStart w:id="149" w:name="_Toc323158292"/>
      <w:bookmarkStart w:id="150" w:name="_Toc325635524"/>
      <w:bookmarkStart w:id="151" w:name="_Toc325643045"/>
      <w:bookmarkStart w:id="152" w:name="_Toc325643166"/>
      <w:bookmarkStart w:id="153" w:name="_Toc325724401"/>
      <w:bookmarkStart w:id="154" w:name="_Toc325813433"/>
      <w:bookmarkStart w:id="155" w:name="_Toc325903164"/>
      <w:bookmarkStart w:id="156" w:name="_Toc325968545"/>
      <w:bookmarkStart w:id="157" w:name="_Toc325968635"/>
      <w:bookmarkStart w:id="158" w:name="_Toc518372058"/>
      <w:bookmarkEnd w:id="136"/>
      <w:bookmarkEnd w:id="137"/>
      <w:bookmarkEnd w:id="138"/>
      <w:bookmarkEnd w:id="139"/>
      <w:bookmarkEnd w:id="140"/>
      <w:bookmarkEnd w:id="141"/>
      <w:bookmarkEnd w:id="142"/>
      <w:bookmarkEnd w:id="143"/>
      <w:bookmarkEnd w:id="144"/>
      <w:r w:rsidRPr="007072D6">
        <w:t>宗地图</w:t>
      </w:r>
      <w:bookmarkEnd w:id="134"/>
      <w:bookmarkEnd w:id="135"/>
      <w:bookmarkEnd w:id="145"/>
      <w:bookmarkEnd w:id="146"/>
      <w:bookmarkEnd w:id="147"/>
      <w:bookmarkEnd w:id="148"/>
      <w:bookmarkEnd w:id="149"/>
      <w:bookmarkEnd w:id="150"/>
      <w:bookmarkEnd w:id="151"/>
      <w:bookmarkEnd w:id="152"/>
      <w:bookmarkEnd w:id="153"/>
      <w:bookmarkEnd w:id="154"/>
      <w:bookmarkEnd w:id="155"/>
      <w:bookmarkEnd w:id="156"/>
      <w:bookmarkEnd w:id="157"/>
      <w:r w:rsidRPr="007072D6">
        <w:t>parcel plan</w:t>
      </w:r>
      <w:bookmarkEnd w:id="158"/>
    </w:p>
    <w:p w:rsidR="00AE15F3" w:rsidRDefault="00AE15F3" w:rsidP="00AE15F3">
      <w:pPr>
        <w:pStyle w:val="aff6"/>
      </w:pPr>
      <w:r w:rsidRPr="007072D6">
        <w:t>描述</w:t>
      </w:r>
      <w:r w:rsidRPr="007072D6">
        <w:rPr>
          <w:rFonts w:hint="eastAsia"/>
        </w:rPr>
        <w:t>一</w:t>
      </w:r>
      <w:r w:rsidRPr="007072D6">
        <w:t>宗地</w:t>
      </w:r>
      <w:r w:rsidRPr="007072D6">
        <w:rPr>
          <w:rFonts w:hint="eastAsia"/>
        </w:rPr>
        <w:t>位置、界址点线、</w:t>
      </w:r>
      <w:r w:rsidRPr="007072D6">
        <w:t>相邻宗地关系</w:t>
      </w:r>
      <w:r w:rsidRPr="007072D6">
        <w:rPr>
          <w:rFonts w:hint="eastAsia"/>
        </w:rPr>
        <w:t>以及宗地内房屋、林木等定着物位置关系的地籍图，是不动产登记和档案的附图。</w:t>
      </w:r>
    </w:p>
    <w:p w:rsidR="00AE15F3" w:rsidRPr="007072D6" w:rsidRDefault="00AE15F3" w:rsidP="00AE15F3">
      <w:pPr>
        <w:pStyle w:val="aff6"/>
        <w:ind w:firstLineChars="0" w:firstLine="0"/>
      </w:pPr>
      <w:bookmarkStart w:id="159" w:name="_Toc325571058"/>
      <w:bookmarkStart w:id="160" w:name="_Toc325635505"/>
      <w:bookmarkStart w:id="161" w:name="_Toc325643026"/>
      <w:bookmarkStart w:id="162" w:name="_Toc325643147"/>
      <w:bookmarkStart w:id="163" w:name="_Toc325724382"/>
      <w:bookmarkStart w:id="164" w:name="_Toc325813414"/>
      <w:bookmarkStart w:id="165" w:name="_Toc325903145"/>
      <w:bookmarkStart w:id="166" w:name="_Toc325968526"/>
      <w:bookmarkStart w:id="167" w:name="_Toc325968616"/>
      <w:bookmarkStart w:id="168" w:name="_Toc325571059"/>
      <w:bookmarkStart w:id="169" w:name="_Toc325635507"/>
      <w:bookmarkStart w:id="170" w:name="_Toc325643028"/>
      <w:bookmarkStart w:id="171" w:name="_Toc325643149"/>
      <w:bookmarkStart w:id="172" w:name="_Toc325724384"/>
      <w:bookmarkStart w:id="173" w:name="_Toc325813416"/>
      <w:bookmarkStart w:id="174" w:name="_Toc325903147"/>
      <w:bookmarkStart w:id="175" w:name="_Toc325968528"/>
      <w:bookmarkStart w:id="176" w:name="_Toc325968618"/>
      <w:bookmarkStart w:id="177" w:name="_Toc325571060"/>
      <w:bookmarkStart w:id="178" w:name="_Toc325635509"/>
      <w:bookmarkStart w:id="179" w:name="_Toc325643030"/>
      <w:bookmarkStart w:id="180" w:name="_Toc325643151"/>
      <w:bookmarkStart w:id="181" w:name="_Toc325724386"/>
      <w:bookmarkStart w:id="182" w:name="_Toc325813418"/>
      <w:bookmarkStart w:id="183" w:name="_Toc325903149"/>
      <w:bookmarkStart w:id="184" w:name="_Toc325968530"/>
      <w:bookmarkStart w:id="185" w:name="_Toc325968620"/>
      <w:bookmarkStart w:id="186" w:name="_Toc325813420"/>
      <w:bookmarkStart w:id="187" w:name="_Toc325903151"/>
      <w:bookmarkStart w:id="188" w:name="_Toc325571061"/>
      <w:bookmarkStart w:id="189" w:name="_Toc325635511"/>
      <w:bookmarkStart w:id="190" w:name="_Toc325643032"/>
      <w:bookmarkStart w:id="191" w:name="_Toc325643153"/>
      <w:bookmarkStart w:id="192" w:name="_Toc325968532"/>
      <w:bookmarkStart w:id="193" w:name="_Toc325968622"/>
      <w:bookmarkStart w:id="194" w:name="_Toc325724388"/>
      <w:bookmarkStart w:id="195" w:name="_Toc325571062"/>
      <w:bookmarkStart w:id="196" w:name="_Toc325635513"/>
      <w:bookmarkStart w:id="197" w:name="_Toc325643034"/>
      <w:bookmarkStart w:id="198" w:name="_Toc325643155"/>
      <w:bookmarkStart w:id="199" w:name="_Toc325724390"/>
      <w:bookmarkStart w:id="200" w:name="_Toc325813422"/>
      <w:bookmarkStart w:id="201" w:name="_Toc325903153"/>
      <w:bookmarkStart w:id="202" w:name="_Toc325968534"/>
      <w:bookmarkStart w:id="203" w:name="_Toc325968624"/>
      <w:bookmarkStart w:id="204" w:name="_Toc325571066"/>
      <w:bookmarkStart w:id="205" w:name="_Toc325635521"/>
      <w:bookmarkStart w:id="206" w:name="_Toc325643042"/>
      <w:bookmarkStart w:id="207" w:name="_Toc325643163"/>
      <w:bookmarkStart w:id="208" w:name="_Toc325724398"/>
      <w:bookmarkStart w:id="209" w:name="_Toc325813430"/>
      <w:bookmarkStart w:id="210" w:name="_Toc325903161"/>
      <w:bookmarkStart w:id="211" w:name="_Toc325968542"/>
      <w:bookmarkStart w:id="212" w:name="_Toc325968632"/>
      <w:bookmarkStart w:id="213" w:name="_Toc318751814"/>
      <w:bookmarkStart w:id="214" w:name="_Toc318752353"/>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AE15F3" w:rsidRPr="007072D6" w:rsidRDefault="00AE15F3" w:rsidP="0020752B">
      <w:pPr>
        <w:pStyle w:val="af5"/>
        <w:spacing w:before="240" w:after="240"/>
      </w:pPr>
      <w:bookmarkStart w:id="215" w:name="_Toc425842043"/>
      <w:bookmarkStart w:id="216" w:name="_Toc426036233"/>
      <w:bookmarkStart w:id="217" w:name="_Toc518372059"/>
      <w:bookmarkEnd w:id="213"/>
      <w:bookmarkEnd w:id="214"/>
      <w:r w:rsidRPr="007072D6">
        <w:rPr>
          <w:rFonts w:hint="eastAsia"/>
        </w:rPr>
        <w:t>缩略语</w:t>
      </w:r>
      <w:bookmarkEnd w:id="215"/>
      <w:bookmarkEnd w:id="216"/>
      <w:bookmarkEnd w:id="217"/>
    </w:p>
    <w:p w:rsidR="00AE15F3" w:rsidRPr="007072D6" w:rsidRDefault="00543A97" w:rsidP="00AE15F3">
      <w:pPr>
        <w:pStyle w:val="aff6"/>
      </w:pPr>
      <w:r>
        <w:rPr>
          <w:rFonts w:hint="eastAsia"/>
        </w:rPr>
        <w:t>下列缩略语适用于本规范</w:t>
      </w:r>
      <w:r w:rsidR="00AE15F3" w:rsidRPr="007072D6">
        <w:rPr>
          <w:rFonts w:hint="eastAsia"/>
        </w:rPr>
        <w:t>。</w:t>
      </w:r>
    </w:p>
    <w:p w:rsidR="00AE15F3" w:rsidRPr="007072D6" w:rsidRDefault="00AE15F3" w:rsidP="00AE15F3">
      <w:pPr>
        <w:pStyle w:val="aff6"/>
      </w:pPr>
      <w:r w:rsidRPr="007072D6">
        <w:t>Boolean</w:t>
      </w:r>
      <w:r w:rsidRPr="007072D6">
        <w:rPr>
          <w:rFonts w:hint="eastAsia"/>
        </w:rPr>
        <w:t>：布尔型值，</w:t>
      </w:r>
      <w:r w:rsidRPr="007072D6">
        <w:t>0</w:t>
      </w:r>
      <w:r w:rsidRPr="007072D6">
        <w:rPr>
          <w:rFonts w:hint="eastAsia"/>
        </w:rPr>
        <w:t>表示假，非</w:t>
      </w:r>
      <w:r w:rsidRPr="007072D6">
        <w:t>0</w:t>
      </w:r>
      <w:r w:rsidRPr="007072D6">
        <w:rPr>
          <w:rFonts w:hint="eastAsia"/>
        </w:rPr>
        <w:t>值表示真</w:t>
      </w:r>
      <w:r>
        <w:rPr>
          <w:rFonts w:hint="eastAsia"/>
        </w:rPr>
        <w:t>；</w:t>
      </w:r>
    </w:p>
    <w:p w:rsidR="00AE15F3" w:rsidRPr="007072D6" w:rsidRDefault="00AE15F3" w:rsidP="00AE15F3">
      <w:pPr>
        <w:pStyle w:val="aff6"/>
      </w:pPr>
      <w:r w:rsidRPr="007072D6">
        <w:t>Char</w:t>
      </w:r>
      <w:r w:rsidRPr="007072D6">
        <w:rPr>
          <w:rFonts w:hint="eastAsia"/>
        </w:rPr>
        <w:t>：字符型数据</w:t>
      </w:r>
      <w:r>
        <w:rPr>
          <w:rFonts w:hint="eastAsia"/>
        </w:rPr>
        <w:t>；</w:t>
      </w:r>
    </w:p>
    <w:p w:rsidR="00AE15F3" w:rsidRPr="007072D6" w:rsidRDefault="00AE15F3" w:rsidP="00AE15F3">
      <w:pPr>
        <w:pStyle w:val="aff6"/>
      </w:pPr>
      <w:r w:rsidRPr="007072D6">
        <w:t>Date</w:t>
      </w:r>
      <w:r w:rsidRPr="007072D6">
        <w:rPr>
          <w:rFonts w:hint="eastAsia"/>
        </w:rPr>
        <w:t>：日期型数据</w:t>
      </w:r>
      <w:r>
        <w:t>；</w:t>
      </w:r>
    </w:p>
    <w:p w:rsidR="00AE15F3" w:rsidRPr="007072D6" w:rsidRDefault="00AE15F3" w:rsidP="00AE15F3">
      <w:pPr>
        <w:pStyle w:val="aff6"/>
      </w:pPr>
      <w:r w:rsidRPr="007072D6">
        <w:t>Float</w:t>
      </w:r>
      <w:r w:rsidRPr="007072D6">
        <w:rPr>
          <w:rFonts w:hint="eastAsia"/>
        </w:rPr>
        <w:t>：浮点型数据，数据长度不包括小数点“</w:t>
      </w:r>
      <w:r w:rsidRPr="007072D6">
        <w:t>.</w:t>
      </w:r>
      <w:r w:rsidRPr="007072D6">
        <w:rPr>
          <w:rFonts w:hint="eastAsia"/>
        </w:rPr>
        <w:t>”的位数</w:t>
      </w:r>
      <w:r>
        <w:rPr>
          <w:rFonts w:hint="eastAsia"/>
        </w:rPr>
        <w:t>；</w:t>
      </w:r>
    </w:p>
    <w:p w:rsidR="00AE15F3" w:rsidRPr="007072D6" w:rsidRDefault="00AE15F3" w:rsidP="00AE15F3">
      <w:pPr>
        <w:pStyle w:val="aff6"/>
      </w:pPr>
      <w:r w:rsidRPr="007072D6">
        <w:t>Int</w:t>
      </w:r>
      <w:r w:rsidRPr="007072D6">
        <w:rPr>
          <w:rFonts w:hint="eastAsia"/>
        </w:rPr>
        <w:t>：整型数据</w:t>
      </w:r>
      <w:r>
        <w:rPr>
          <w:rFonts w:hint="eastAsia"/>
        </w:rPr>
        <w:t>；</w:t>
      </w:r>
    </w:p>
    <w:p w:rsidR="00AE15F3" w:rsidRPr="007072D6" w:rsidRDefault="00AE15F3" w:rsidP="00AE15F3">
      <w:pPr>
        <w:pStyle w:val="aff6"/>
      </w:pPr>
      <w:r w:rsidRPr="007072D6">
        <w:t>Varbin:</w:t>
      </w:r>
      <w:r w:rsidRPr="007072D6">
        <w:rPr>
          <w:rFonts w:hint="eastAsia"/>
        </w:rPr>
        <w:t xml:space="preserve"> 存储二进制文件所在的物理路径及文件名</w:t>
      </w:r>
      <w:r>
        <w:rPr>
          <w:rFonts w:hint="eastAsia"/>
        </w:rPr>
        <w:t>，</w:t>
      </w:r>
      <w:r w:rsidRPr="008A3A44">
        <w:rPr>
          <w:rFonts w:hint="eastAsia"/>
        </w:rPr>
        <w:t>在数据交换时需要将该字段指向的文件复制到存储交换数据文件的物理路径，同时将该字段的物理路径值转换为存储交换数据文件的物理路径值</w:t>
      </w:r>
      <w:r>
        <w:rPr>
          <w:rFonts w:hint="eastAsia"/>
        </w:rPr>
        <w:t>；</w:t>
      </w:r>
    </w:p>
    <w:p w:rsidR="00AE15F3" w:rsidRDefault="00AE15F3" w:rsidP="00AE15F3">
      <w:pPr>
        <w:pStyle w:val="aff6"/>
      </w:pPr>
      <w:r w:rsidRPr="007072D6">
        <w:rPr>
          <w:rFonts w:hint="eastAsia"/>
        </w:rPr>
        <w:t>Varchar:可变长度的文本数据。</w:t>
      </w:r>
    </w:p>
    <w:p w:rsidR="00AE15F3" w:rsidRPr="007072D6" w:rsidRDefault="00AE15F3" w:rsidP="00AE15F3">
      <w:pPr>
        <w:pStyle w:val="aff6"/>
      </w:pPr>
    </w:p>
    <w:p w:rsidR="00AE15F3" w:rsidRPr="007072D6" w:rsidRDefault="00AE15F3" w:rsidP="00AE15F3">
      <w:pPr>
        <w:pStyle w:val="aff6"/>
      </w:pPr>
      <w:r w:rsidRPr="007072D6">
        <w:rPr>
          <w:rFonts w:hint="eastAsia"/>
        </w:rPr>
        <w:t>M：必选</w:t>
      </w:r>
      <w:r>
        <w:rPr>
          <w:rFonts w:hint="eastAsia"/>
        </w:rPr>
        <w:t>；</w:t>
      </w:r>
    </w:p>
    <w:p w:rsidR="00AE15F3" w:rsidRPr="007072D6" w:rsidRDefault="00AE15F3" w:rsidP="00AE15F3">
      <w:pPr>
        <w:pStyle w:val="aff6"/>
      </w:pPr>
      <w:r w:rsidRPr="007072D6">
        <w:rPr>
          <w:rFonts w:hint="eastAsia"/>
        </w:rPr>
        <w:t>O：可选</w:t>
      </w:r>
      <w:r>
        <w:rPr>
          <w:rFonts w:hint="eastAsia"/>
        </w:rPr>
        <w:t>；</w:t>
      </w:r>
    </w:p>
    <w:p w:rsidR="00AE15F3" w:rsidRDefault="00AE15F3" w:rsidP="00AE15F3">
      <w:pPr>
        <w:pStyle w:val="aff6"/>
      </w:pPr>
      <w:r w:rsidRPr="007072D6">
        <w:rPr>
          <w:rFonts w:hint="eastAsia"/>
        </w:rPr>
        <w:t>C：条件必选</w:t>
      </w:r>
      <w:r>
        <w:rPr>
          <w:rFonts w:hint="eastAsia"/>
        </w:rPr>
        <w:t>。</w:t>
      </w:r>
    </w:p>
    <w:p w:rsidR="00AE15F3" w:rsidRPr="007072D6" w:rsidRDefault="00AE15F3" w:rsidP="00AE15F3">
      <w:pPr>
        <w:pStyle w:val="aff6"/>
      </w:pPr>
    </w:p>
    <w:p w:rsidR="00AE15F3" w:rsidRPr="007072D6" w:rsidRDefault="00AE15F3" w:rsidP="0020752B">
      <w:pPr>
        <w:pStyle w:val="af5"/>
        <w:spacing w:before="240" w:after="240"/>
      </w:pPr>
      <w:bookmarkStart w:id="218" w:name="_Toc409894069"/>
      <w:bookmarkStart w:id="219" w:name="_Toc425842044"/>
      <w:bookmarkStart w:id="220" w:name="_Toc426036234"/>
      <w:bookmarkStart w:id="221" w:name="_Toc518372060"/>
      <w:r w:rsidRPr="007072D6">
        <w:rPr>
          <w:rFonts w:hint="eastAsia"/>
        </w:rPr>
        <w:t>不动产登记数据库内容与要素分类</w:t>
      </w:r>
      <w:bookmarkEnd w:id="218"/>
      <w:bookmarkEnd w:id="219"/>
      <w:bookmarkEnd w:id="220"/>
      <w:bookmarkEnd w:id="221"/>
    </w:p>
    <w:p w:rsidR="00AE15F3" w:rsidRPr="007072D6" w:rsidRDefault="00AE15F3" w:rsidP="0020752B">
      <w:pPr>
        <w:pStyle w:val="af6"/>
        <w:spacing w:before="120" w:after="120"/>
        <w:ind w:left="0"/>
      </w:pPr>
      <w:bookmarkStart w:id="222" w:name="_Toc409894070"/>
      <w:bookmarkStart w:id="223" w:name="_Toc518372061"/>
      <w:bookmarkStart w:id="224" w:name="_Toc274309579"/>
      <w:r w:rsidRPr="007072D6">
        <w:rPr>
          <w:rFonts w:hint="eastAsia"/>
        </w:rPr>
        <w:t>不动产登记数据库内容</w:t>
      </w:r>
      <w:bookmarkEnd w:id="222"/>
      <w:bookmarkEnd w:id="223"/>
    </w:p>
    <w:p w:rsidR="00AE15F3" w:rsidRDefault="00AE15F3" w:rsidP="00AE15F3">
      <w:pPr>
        <w:pStyle w:val="aff6"/>
      </w:pPr>
      <w:r w:rsidRPr="007072D6">
        <w:rPr>
          <w:rFonts w:hint="eastAsia"/>
        </w:rPr>
        <w:t>不动产登记数据库内容包括不动产单元数据、权利人数据、权利数据、登记业务数据和其它数据，应以不动产单元为单位进行组织。</w:t>
      </w:r>
    </w:p>
    <w:p w:rsidR="00AE15F3" w:rsidRPr="007072D6" w:rsidRDefault="00AE15F3" w:rsidP="00AE15F3">
      <w:pPr>
        <w:pStyle w:val="aff6"/>
      </w:pPr>
    </w:p>
    <w:p w:rsidR="00AE15F3" w:rsidRPr="007072D6" w:rsidRDefault="00AE15F3" w:rsidP="0020752B">
      <w:pPr>
        <w:pStyle w:val="af6"/>
        <w:spacing w:before="120" w:after="120"/>
        <w:ind w:left="0"/>
      </w:pPr>
      <w:bookmarkStart w:id="225" w:name="_Toc409894071"/>
      <w:bookmarkStart w:id="226" w:name="_Toc518372062"/>
      <w:bookmarkStart w:id="227" w:name="_Toc322812172"/>
      <w:bookmarkStart w:id="228" w:name="_Toc323158315"/>
      <w:bookmarkStart w:id="229" w:name="_Toc323979137"/>
      <w:bookmarkStart w:id="230" w:name="_Toc324236031"/>
      <w:bookmarkEnd w:id="224"/>
      <w:r w:rsidRPr="007072D6">
        <w:rPr>
          <w:rFonts w:hint="eastAsia"/>
        </w:rPr>
        <w:t>不动产登记要素分类与编码</w:t>
      </w:r>
      <w:bookmarkEnd w:id="225"/>
      <w:bookmarkEnd w:id="226"/>
    </w:p>
    <w:p w:rsidR="00AE15F3" w:rsidRDefault="00AE15F3" w:rsidP="00AE15F3">
      <w:pPr>
        <w:pStyle w:val="aff6"/>
      </w:pPr>
      <w:r w:rsidRPr="007072D6">
        <w:rPr>
          <w:rFonts w:hint="eastAsia"/>
        </w:rPr>
        <w:t>根据分类编码通用原则，将不动产登记数据要素依次按大类、小类、一级类、二级类、三级类和四级类划分，大类采用面分类法，小类及以下采用线分类法，分类代码采用十位数字层次码组成，前四层分别设定为二位数字码，空位以</w:t>
      </w:r>
      <w:r w:rsidRPr="007072D6">
        <w:t>0</w:t>
      </w:r>
      <w:r w:rsidRPr="007072D6">
        <w:rPr>
          <w:rFonts w:hint="eastAsia"/>
        </w:rPr>
        <w:t>补齐，后两层设定为一位数字码。其结构如下：</w:t>
      </w:r>
    </w:p>
    <w:tbl>
      <w:tblPr>
        <w:tblW w:w="0" w:type="auto"/>
        <w:jc w:val="center"/>
        <w:tblLook w:val="00A0"/>
      </w:tblPr>
      <w:tblGrid>
        <w:gridCol w:w="964"/>
        <w:gridCol w:w="964"/>
        <w:gridCol w:w="964"/>
        <w:gridCol w:w="964"/>
        <w:gridCol w:w="964"/>
        <w:gridCol w:w="964"/>
      </w:tblGrid>
      <w:tr w:rsidR="00AE15F3" w:rsidRPr="007072D6" w:rsidTr="00AE15F3">
        <w:trPr>
          <w:jc w:val="center"/>
        </w:trPr>
        <w:tc>
          <w:tcPr>
            <w:tcW w:w="964" w:type="dxa"/>
          </w:tcPr>
          <w:p w:rsidR="00AE15F3" w:rsidRPr="006F1989" w:rsidRDefault="00AE15F3" w:rsidP="00AE15F3">
            <w:pPr>
              <w:pStyle w:val="aff6"/>
              <w:ind w:firstLineChars="0" w:firstLine="0"/>
              <w:jc w:val="center"/>
            </w:pPr>
            <w:r w:rsidRPr="006F1989">
              <w:t>XX</w:t>
            </w:r>
          </w:p>
        </w:tc>
        <w:tc>
          <w:tcPr>
            <w:tcW w:w="964" w:type="dxa"/>
          </w:tcPr>
          <w:p w:rsidR="00AE15F3" w:rsidRPr="006F1989" w:rsidRDefault="00AE15F3" w:rsidP="00AE15F3">
            <w:pPr>
              <w:pStyle w:val="aff6"/>
              <w:ind w:firstLineChars="0" w:firstLine="0"/>
              <w:jc w:val="center"/>
            </w:pPr>
            <w:r w:rsidRPr="006F1989">
              <w:t>XX</w:t>
            </w:r>
          </w:p>
        </w:tc>
        <w:tc>
          <w:tcPr>
            <w:tcW w:w="964" w:type="dxa"/>
          </w:tcPr>
          <w:p w:rsidR="00AE15F3" w:rsidRPr="006F1989" w:rsidRDefault="00AE15F3" w:rsidP="00AE15F3">
            <w:pPr>
              <w:pStyle w:val="aff6"/>
              <w:ind w:firstLineChars="0" w:firstLine="0"/>
              <w:jc w:val="center"/>
            </w:pPr>
            <w:r w:rsidRPr="006F1989">
              <w:t>XX</w:t>
            </w:r>
          </w:p>
        </w:tc>
        <w:tc>
          <w:tcPr>
            <w:tcW w:w="964" w:type="dxa"/>
          </w:tcPr>
          <w:p w:rsidR="00AE15F3" w:rsidRPr="006F1989" w:rsidRDefault="00AE15F3" w:rsidP="00AE15F3">
            <w:pPr>
              <w:pStyle w:val="aff6"/>
              <w:ind w:firstLineChars="0" w:firstLine="0"/>
              <w:jc w:val="center"/>
            </w:pPr>
            <w:r w:rsidRPr="006F1989">
              <w:t>XX</w:t>
            </w:r>
          </w:p>
        </w:tc>
        <w:tc>
          <w:tcPr>
            <w:tcW w:w="964" w:type="dxa"/>
          </w:tcPr>
          <w:p w:rsidR="00AE15F3" w:rsidRPr="006F1989" w:rsidRDefault="00AE15F3" w:rsidP="00AE15F3">
            <w:pPr>
              <w:pStyle w:val="aff6"/>
              <w:ind w:firstLineChars="0" w:firstLine="0"/>
              <w:jc w:val="center"/>
            </w:pPr>
            <w:r w:rsidRPr="006F1989">
              <w:t>X</w:t>
            </w:r>
          </w:p>
        </w:tc>
        <w:tc>
          <w:tcPr>
            <w:tcW w:w="964" w:type="dxa"/>
          </w:tcPr>
          <w:p w:rsidR="00AE15F3" w:rsidRPr="006F1989" w:rsidRDefault="00AE15F3" w:rsidP="00AE15F3">
            <w:pPr>
              <w:pStyle w:val="aff6"/>
              <w:ind w:firstLineChars="0" w:firstLine="0"/>
              <w:jc w:val="center"/>
            </w:pPr>
            <w:r w:rsidRPr="006F1989">
              <w:t>X</w:t>
            </w:r>
          </w:p>
        </w:tc>
      </w:tr>
      <w:tr w:rsidR="00AE15F3" w:rsidRPr="007072D6" w:rsidTr="00AE15F3">
        <w:trPr>
          <w:jc w:val="center"/>
        </w:trPr>
        <w:tc>
          <w:tcPr>
            <w:tcW w:w="964" w:type="dxa"/>
          </w:tcPr>
          <w:p w:rsidR="00AE15F3" w:rsidRPr="006F1989" w:rsidRDefault="00AE15F3" w:rsidP="00AE15F3">
            <w:pPr>
              <w:pStyle w:val="aff6"/>
              <w:ind w:firstLineChars="0" w:firstLine="0"/>
              <w:jc w:val="center"/>
            </w:pPr>
            <w:r w:rsidRPr="006F1989">
              <w:t>|</w:t>
            </w:r>
          </w:p>
        </w:tc>
        <w:tc>
          <w:tcPr>
            <w:tcW w:w="964" w:type="dxa"/>
          </w:tcPr>
          <w:p w:rsidR="00AE15F3" w:rsidRPr="006F1989" w:rsidRDefault="00AE15F3" w:rsidP="00AE15F3">
            <w:pPr>
              <w:pStyle w:val="aff6"/>
              <w:ind w:firstLineChars="0" w:firstLine="0"/>
              <w:jc w:val="center"/>
            </w:pPr>
            <w:r w:rsidRPr="006F1989">
              <w:t>|</w:t>
            </w:r>
          </w:p>
        </w:tc>
        <w:tc>
          <w:tcPr>
            <w:tcW w:w="964" w:type="dxa"/>
          </w:tcPr>
          <w:p w:rsidR="00AE15F3" w:rsidRPr="006F1989" w:rsidRDefault="00AE15F3" w:rsidP="00AE15F3">
            <w:pPr>
              <w:pStyle w:val="aff6"/>
              <w:ind w:firstLineChars="0" w:firstLine="0"/>
              <w:jc w:val="center"/>
            </w:pPr>
            <w:r w:rsidRPr="006F1989">
              <w:t>|</w:t>
            </w:r>
          </w:p>
        </w:tc>
        <w:tc>
          <w:tcPr>
            <w:tcW w:w="964" w:type="dxa"/>
          </w:tcPr>
          <w:p w:rsidR="00AE15F3" w:rsidRPr="006F1989" w:rsidRDefault="00AE15F3" w:rsidP="00AE15F3">
            <w:pPr>
              <w:pStyle w:val="aff6"/>
              <w:ind w:firstLineChars="0" w:firstLine="0"/>
              <w:jc w:val="center"/>
            </w:pPr>
            <w:r w:rsidRPr="006F1989">
              <w:t>|</w:t>
            </w:r>
          </w:p>
        </w:tc>
        <w:tc>
          <w:tcPr>
            <w:tcW w:w="964" w:type="dxa"/>
          </w:tcPr>
          <w:p w:rsidR="00AE15F3" w:rsidRPr="006F1989" w:rsidRDefault="00AE15F3" w:rsidP="00AE15F3">
            <w:pPr>
              <w:pStyle w:val="aff6"/>
              <w:ind w:firstLineChars="0" w:firstLine="0"/>
              <w:jc w:val="center"/>
            </w:pPr>
            <w:r w:rsidRPr="006F1989">
              <w:t>|</w:t>
            </w:r>
          </w:p>
        </w:tc>
        <w:tc>
          <w:tcPr>
            <w:tcW w:w="964" w:type="dxa"/>
          </w:tcPr>
          <w:p w:rsidR="00AE15F3" w:rsidRPr="006F1989" w:rsidRDefault="00AE15F3" w:rsidP="00AE15F3">
            <w:pPr>
              <w:pStyle w:val="aff6"/>
              <w:ind w:firstLineChars="0" w:firstLine="0"/>
              <w:jc w:val="center"/>
            </w:pPr>
            <w:r w:rsidRPr="006F1989">
              <w:t>|</w:t>
            </w:r>
          </w:p>
        </w:tc>
      </w:tr>
      <w:tr w:rsidR="00AE15F3" w:rsidRPr="007072D6" w:rsidTr="00AE15F3">
        <w:trPr>
          <w:jc w:val="center"/>
        </w:trPr>
        <w:tc>
          <w:tcPr>
            <w:tcW w:w="964" w:type="dxa"/>
          </w:tcPr>
          <w:p w:rsidR="00AE15F3" w:rsidRPr="006F1989" w:rsidRDefault="00AE15F3" w:rsidP="00AE15F3">
            <w:pPr>
              <w:pStyle w:val="aff6"/>
              <w:ind w:firstLineChars="0" w:firstLine="0"/>
              <w:jc w:val="center"/>
            </w:pPr>
            <w:r w:rsidRPr="006F1989">
              <w:rPr>
                <w:rFonts w:hint="eastAsia"/>
              </w:rPr>
              <w:t>大</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码</w:t>
            </w:r>
          </w:p>
        </w:tc>
        <w:tc>
          <w:tcPr>
            <w:tcW w:w="964" w:type="dxa"/>
          </w:tcPr>
          <w:p w:rsidR="00AE15F3" w:rsidRPr="006F1989" w:rsidRDefault="00AE15F3" w:rsidP="00AE15F3">
            <w:pPr>
              <w:pStyle w:val="aff6"/>
              <w:ind w:firstLineChars="0" w:firstLine="0"/>
              <w:jc w:val="center"/>
            </w:pPr>
            <w:r w:rsidRPr="006F1989">
              <w:rPr>
                <w:rFonts w:hint="eastAsia"/>
              </w:rPr>
              <w:t>小</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码</w:t>
            </w:r>
          </w:p>
        </w:tc>
        <w:tc>
          <w:tcPr>
            <w:tcW w:w="964" w:type="dxa"/>
          </w:tcPr>
          <w:p w:rsidR="00AE15F3" w:rsidRPr="006F1989" w:rsidRDefault="00AE15F3" w:rsidP="00AE15F3">
            <w:pPr>
              <w:pStyle w:val="aff6"/>
              <w:ind w:firstLineChars="0" w:firstLine="0"/>
              <w:jc w:val="center"/>
            </w:pPr>
            <w:r w:rsidRPr="006F1989">
              <w:rPr>
                <w:rFonts w:hint="eastAsia"/>
              </w:rPr>
              <w:t>一</w:t>
            </w:r>
          </w:p>
          <w:p w:rsidR="00AE15F3" w:rsidRPr="006F1989" w:rsidRDefault="00AE15F3" w:rsidP="00AE15F3">
            <w:pPr>
              <w:pStyle w:val="aff6"/>
              <w:ind w:firstLineChars="0" w:firstLine="0"/>
              <w:jc w:val="center"/>
            </w:pPr>
            <w:r w:rsidRPr="006F1989">
              <w:rPr>
                <w:rFonts w:hint="eastAsia"/>
              </w:rPr>
              <w:t>级</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要</w:t>
            </w:r>
          </w:p>
          <w:p w:rsidR="00AE15F3" w:rsidRPr="006F1989" w:rsidRDefault="00AE15F3" w:rsidP="00AE15F3">
            <w:pPr>
              <w:pStyle w:val="aff6"/>
              <w:ind w:firstLineChars="0" w:firstLine="0"/>
              <w:jc w:val="center"/>
            </w:pPr>
            <w:r w:rsidRPr="006F1989">
              <w:rPr>
                <w:rFonts w:hint="eastAsia"/>
              </w:rPr>
              <w:t>素</w:t>
            </w:r>
          </w:p>
          <w:p w:rsidR="00AE15F3" w:rsidRPr="006F1989" w:rsidRDefault="00AE15F3" w:rsidP="00AE15F3">
            <w:pPr>
              <w:pStyle w:val="aff6"/>
              <w:ind w:firstLineChars="0" w:firstLine="0"/>
              <w:jc w:val="center"/>
            </w:pPr>
            <w:r w:rsidRPr="006F1989">
              <w:rPr>
                <w:rFonts w:hint="eastAsia"/>
              </w:rPr>
              <w:t>码</w:t>
            </w:r>
          </w:p>
        </w:tc>
        <w:tc>
          <w:tcPr>
            <w:tcW w:w="964" w:type="dxa"/>
          </w:tcPr>
          <w:p w:rsidR="00AE15F3" w:rsidRPr="006F1989" w:rsidRDefault="00AE15F3" w:rsidP="00AE15F3">
            <w:pPr>
              <w:pStyle w:val="aff6"/>
              <w:ind w:firstLineChars="0" w:firstLine="0"/>
              <w:jc w:val="center"/>
            </w:pPr>
            <w:r w:rsidRPr="006F1989">
              <w:rPr>
                <w:rFonts w:hint="eastAsia"/>
              </w:rPr>
              <w:t>二</w:t>
            </w:r>
          </w:p>
          <w:p w:rsidR="00AE15F3" w:rsidRPr="006F1989" w:rsidRDefault="00AE15F3" w:rsidP="00AE15F3">
            <w:pPr>
              <w:pStyle w:val="aff6"/>
              <w:ind w:firstLineChars="0" w:firstLine="0"/>
              <w:jc w:val="center"/>
            </w:pPr>
            <w:r w:rsidRPr="006F1989">
              <w:rPr>
                <w:rFonts w:hint="eastAsia"/>
              </w:rPr>
              <w:t>级</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要</w:t>
            </w:r>
          </w:p>
          <w:p w:rsidR="00AE15F3" w:rsidRPr="006F1989" w:rsidRDefault="00AE15F3" w:rsidP="00AE15F3">
            <w:pPr>
              <w:pStyle w:val="aff6"/>
              <w:ind w:firstLineChars="0" w:firstLine="0"/>
              <w:jc w:val="center"/>
            </w:pPr>
            <w:r w:rsidRPr="006F1989">
              <w:rPr>
                <w:rFonts w:hint="eastAsia"/>
              </w:rPr>
              <w:t>素</w:t>
            </w:r>
          </w:p>
          <w:p w:rsidR="00AE15F3" w:rsidRPr="006F1989" w:rsidRDefault="00AE15F3" w:rsidP="00AE15F3">
            <w:pPr>
              <w:pStyle w:val="aff6"/>
              <w:ind w:firstLineChars="0" w:firstLine="0"/>
              <w:jc w:val="center"/>
            </w:pPr>
            <w:r w:rsidRPr="006F1989">
              <w:rPr>
                <w:rFonts w:hint="eastAsia"/>
              </w:rPr>
              <w:t>码</w:t>
            </w:r>
          </w:p>
        </w:tc>
        <w:tc>
          <w:tcPr>
            <w:tcW w:w="964" w:type="dxa"/>
          </w:tcPr>
          <w:p w:rsidR="00AE15F3" w:rsidRPr="006F1989" w:rsidRDefault="00AE15F3" w:rsidP="00AE15F3">
            <w:pPr>
              <w:pStyle w:val="aff6"/>
              <w:ind w:firstLineChars="0" w:firstLine="0"/>
              <w:jc w:val="center"/>
            </w:pPr>
            <w:r w:rsidRPr="006F1989">
              <w:rPr>
                <w:rFonts w:hint="eastAsia"/>
              </w:rPr>
              <w:t>三</w:t>
            </w:r>
          </w:p>
          <w:p w:rsidR="00AE15F3" w:rsidRPr="006F1989" w:rsidRDefault="00AE15F3" w:rsidP="00AE15F3">
            <w:pPr>
              <w:pStyle w:val="aff6"/>
              <w:ind w:firstLineChars="0" w:firstLine="0"/>
              <w:jc w:val="center"/>
            </w:pPr>
            <w:r w:rsidRPr="006F1989">
              <w:rPr>
                <w:rFonts w:hint="eastAsia"/>
              </w:rPr>
              <w:t>级</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要</w:t>
            </w:r>
          </w:p>
          <w:p w:rsidR="00AE15F3" w:rsidRPr="006F1989" w:rsidRDefault="00AE15F3" w:rsidP="00AE15F3">
            <w:pPr>
              <w:pStyle w:val="aff6"/>
              <w:ind w:firstLineChars="0" w:firstLine="0"/>
              <w:jc w:val="center"/>
            </w:pPr>
            <w:r w:rsidRPr="006F1989">
              <w:rPr>
                <w:rFonts w:hint="eastAsia"/>
              </w:rPr>
              <w:t>素</w:t>
            </w:r>
          </w:p>
          <w:p w:rsidR="00AE15F3" w:rsidRPr="006F1989" w:rsidRDefault="00AE15F3" w:rsidP="00AE15F3">
            <w:pPr>
              <w:pStyle w:val="aff6"/>
              <w:ind w:firstLineChars="0" w:firstLine="0"/>
              <w:jc w:val="center"/>
            </w:pPr>
            <w:r w:rsidRPr="006F1989">
              <w:rPr>
                <w:rFonts w:hint="eastAsia"/>
              </w:rPr>
              <w:t>码</w:t>
            </w:r>
          </w:p>
        </w:tc>
        <w:tc>
          <w:tcPr>
            <w:tcW w:w="964" w:type="dxa"/>
          </w:tcPr>
          <w:p w:rsidR="00AE15F3" w:rsidRPr="006F1989" w:rsidRDefault="00AE15F3" w:rsidP="00AE15F3">
            <w:pPr>
              <w:pStyle w:val="aff6"/>
              <w:ind w:firstLineChars="0" w:firstLine="0"/>
              <w:jc w:val="center"/>
            </w:pPr>
            <w:r w:rsidRPr="006F1989">
              <w:rPr>
                <w:rFonts w:hint="eastAsia"/>
              </w:rPr>
              <w:t>四</w:t>
            </w:r>
          </w:p>
          <w:p w:rsidR="00AE15F3" w:rsidRPr="006F1989" w:rsidRDefault="00AE15F3" w:rsidP="00AE15F3">
            <w:pPr>
              <w:pStyle w:val="aff6"/>
              <w:ind w:firstLineChars="0" w:firstLine="0"/>
              <w:jc w:val="center"/>
            </w:pPr>
            <w:r w:rsidRPr="006F1989">
              <w:rPr>
                <w:rFonts w:hint="eastAsia"/>
              </w:rPr>
              <w:t>级</w:t>
            </w:r>
          </w:p>
          <w:p w:rsidR="00AE15F3" w:rsidRPr="006F1989" w:rsidRDefault="00AE15F3" w:rsidP="00AE15F3">
            <w:pPr>
              <w:pStyle w:val="aff6"/>
              <w:ind w:firstLineChars="0" w:firstLine="0"/>
              <w:jc w:val="center"/>
            </w:pPr>
            <w:r w:rsidRPr="006F1989">
              <w:rPr>
                <w:rFonts w:hint="eastAsia"/>
              </w:rPr>
              <w:t>类</w:t>
            </w:r>
          </w:p>
          <w:p w:rsidR="00AE15F3" w:rsidRPr="006F1989" w:rsidRDefault="00AE15F3" w:rsidP="00AE15F3">
            <w:pPr>
              <w:pStyle w:val="aff6"/>
              <w:ind w:firstLineChars="0" w:firstLine="0"/>
              <w:jc w:val="center"/>
            </w:pPr>
            <w:r w:rsidRPr="006F1989">
              <w:rPr>
                <w:rFonts w:hint="eastAsia"/>
              </w:rPr>
              <w:t>要</w:t>
            </w:r>
          </w:p>
          <w:p w:rsidR="00AE15F3" w:rsidRPr="006F1989" w:rsidRDefault="00AE15F3" w:rsidP="00AE15F3">
            <w:pPr>
              <w:pStyle w:val="aff6"/>
              <w:ind w:firstLineChars="0" w:firstLine="0"/>
              <w:jc w:val="center"/>
            </w:pPr>
            <w:r w:rsidRPr="006F1989">
              <w:rPr>
                <w:rFonts w:hint="eastAsia"/>
              </w:rPr>
              <w:t>素</w:t>
            </w:r>
          </w:p>
          <w:p w:rsidR="00AE15F3" w:rsidRPr="006F1989" w:rsidRDefault="00AE15F3" w:rsidP="00AE15F3">
            <w:pPr>
              <w:pStyle w:val="aff6"/>
              <w:ind w:firstLineChars="0" w:firstLine="0"/>
              <w:jc w:val="center"/>
            </w:pPr>
            <w:r w:rsidRPr="006F1989">
              <w:rPr>
                <w:rFonts w:hint="eastAsia"/>
              </w:rPr>
              <w:t>码</w:t>
            </w:r>
          </w:p>
        </w:tc>
      </w:tr>
    </w:tbl>
    <w:p w:rsidR="00AE15F3" w:rsidRDefault="00AE15F3" w:rsidP="00AE15F3">
      <w:pPr>
        <w:pStyle w:val="aff6"/>
      </w:pPr>
      <w:r>
        <w:rPr>
          <w:rFonts w:hint="eastAsia"/>
        </w:rPr>
        <w:t>其中：</w:t>
      </w:r>
    </w:p>
    <w:p w:rsidR="00AE15F3" w:rsidRDefault="00AE15F3" w:rsidP="00AE15F3">
      <w:pPr>
        <w:pStyle w:val="aff6"/>
      </w:pPr>
      <w:r>
        <w:rPr>
          <w:rFonts w:hint="eastAsia"/>
        </w:rPr>
        <w:t>a）大类码为专业代码，设定为二位数字码，其中：基础地理专业码为10，不动产登记专业码为60；小类码为业务代码，设定为二位数字码，空位以0补齐。不动产单元的业务代码为01，不动产权利的业务代码为02，不动产权利人的业务代码为03，不动产登记业务的业务代码为04；一至四级类码为要素分类代码</w:t>
      </w:r>
      <w:r w:rsidRPr="00C446DA">
        <w:rPr>
          <w:rFonts w:hint="eastAsia"/>
        </w:rPr>
        <w:t>。</w:t>
      </w:r>
    </w:p>
    <w:p w:rsidR="00AE15F3" w:rsidRDefault="00AE15F3" w:rsidP="00AE15F3">
      <w:pPr>
        <w:pStyle w:val="aff6"/>
      </w:pPr>
      <w:r>
        <w:rPr>
          <w:rFonts w:hint="eastAsia"/>
        </w:rPr>
        <w:t>b） 各要素类中如含有“其它”类，则该类代码直接设为“9”或“99”。</w:t>
      </w:r>
    </w:p>
    <w:p w:rsidR="00AE15F3" w:rsidRPr="00C56577" w:rsidRDefault="00AE15F3" w:rsidP="00AE15F3">
      <w:pPr>
        <w:pStyle w:val="aff6"/>
      </w:pPr>
    </w:p>
    <w:p w:rsidR="00AE15F3" w:rsidRPr="007072D6" w:rsidRDefault="00AE15F3" w:rsidP="0020752B">
      <w:pPr>
        <w:pStyle w:val="af6"/>
        <w:spacing w:before="120" w:after="120"/>
        <w:ind w:left="0"/>
      </w:pPr>
      <w:bookmarkStart w:id="231" w:name="_Toc409894072"/>
      <w:bookmarkStart w:id="232" w:name="_Toc518372063"/>
      <w:bookmarkEnd w:id="227"/>
      <w:bookmarkEnd w:id="228"/>
      <w:bookmarkEnd w:id="229"/>
      <w:bookmarkEnd w:id="230"/>
      <w:r w:rsidRPr="007072D6">
        <w:rPr>
          <w:rFonts w:hint="eastAsia"/>
        </w:rPr>
        <w:t>不动产登记要素分类代码与描述</w:t>
      </w:r>
      <w:bookmarkEnd w:id="231"/>
      <w:bookmarkEnd w:id="232"/>
    </w:p>
    <w:p w:rsidR="00AE15F3" w:rsidRPr="007072D6" w:rsidRDefault="00AE15F3" w:rsidP="00AE15F3">
      <w:pPr>
        <w:pStyle w:val="aff6"/>
      </w:pPr>
      <w:r w:rsidRPr="007072D6">
        <w:rPr>
          <w:rFonts w:hint="eastAsia"/>
        </w:rPr>
        <w:t>不动产登记数据库要素代码与名称描述见表1。</w:t>
      </w:r>
    </w:p>
    <w:p w:rsidR="00AE15F3" w:rsidRDefault="00AE15F3" w:rsidP="00A14620">
      <w:pPr>
        <w:pStyle w:val="affff2"/>
        <w:numPr>
          <w:ilvl w:val="0"/>
          <w:numId w:val="3"/>
        </w:numPr>
        <w:tabs>
          <w:tab w:val="clear" w:pos="0"/>
          <w:tab w:val="clear" w:pos="360"/>
        </w:tabs>
        <w:spacing w:beforeLines="0" w:afterLines="0"/>
        <w:ind w:firstLine="0"/>
        <w:rPr>
          <w:rFonts w:hAnsi="宋体"/>
          <w:szCs w:val="21"/>
        </w:rPr>
      </w:pPr>
      <w:bookmarkStart w:id="233" w:name="_Toc153598631"/>
      <w:bookmarkStart w:id="234" w:name="_Toc153781730"/>
      <w:bookmarkStart w:id="235" w:name="_Toc153787404"/>
      <w:bookmarkStart w:id="236" w:name="_Toc174503142"/>
      <w:r w:rsidRPr="007072D6">
        <w:rPr>
          <w:rFonts w:hAnsi="宋体" w:hint="eastAsia"/>
          <w:szCs w:val="21"/>
        </w:rPr>
        <w:t>要素代码与名称描述表</w:t>
      </w:r>
      <w:bookmarkEnd w:id="233"/>
      <w:bookmarkEnd w:id="234"/>
      <w:bookmarkEnd w:id="235"/>
      <w:bookmarkEnd w:id="236"/>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7"/>
        <w:gridCol w:w="3827"/>
        <w:gridCol w:w="992"/>
        <w:gridCol w:w="2370"/>
      </w:tblGrid>
      <w:tr w:rsidR="00AE15F3" w:rsidRPr="007072D6" w:rsidTr="00AE15F3">
        <w:trPr>
          <w:trHeight w:val="270"/>
          <w:tblHeader/>
          <w:jc w:val="center"/>
        </w:trPr>
        <w:tc>
          <w:tcPr>
            <w:tcW w:w="1697" w:type="dxa"/>
            <w:shd w:val="clear" w:color="auto" w:fill="auto"/>
            <w:noWrap/>
            <w:vAlign w:val="center"/>
          </w:tcPr>
          <w:p w:rsidR="00AE15F3" w:rsidRPr="007072D6" w:rsidRDefault="00AE15F3" w:rsidP="00AE15F3">
            <w:pPr>
              <w:widowControl/>
              <w:jc w:val="center"/>
              <w:rPr>
                <w:rFonts w:ascii="宋体" w:hAnsi="宋体" w:cs="宋体"/>
                <w:bCs/>
                <w:sz w:val="18"/>
                <w:szCs w:val="18"/>
              </w:rPr>
            </w:pPr>
            <w:r w:rsidRPr="007072D6">
              <w:rPr>
                <w:rFonts w:ascii="宋体" w:hAnsi="宋体" w:cs="宋体" w:hint="eastAsia"/>
                <w:bCs/>
                <w:sz w:val="18"/>
                <w:szCs w:val="18"/>
              </w:rPr>
              <w:t>要素代码</w:t>
            </w:r>
          </w:p>
        </w:tc>
        <w:tc>
          <w:tcPr>
            <w:tcW w:w="3827" w:type="dxa"/>
            <w:shd w:val="clear" w:color="auto" w:fill="auto"/>
            <w:noWrap/>
            <w:vAlign w:val="center"/>
          </w:tcPr>
          <w:p w:rsidR="00AE15F3" w:rsidRPr="007072D6" w:rsidRDefault="00AE15F3" w:rsidP="00AE15F3">
            <w:pPr>
              <w:widowControl/>
              <w:jc w:val="center"/>
              <w:rPr>
                <w:rFonts w:ascii="宋体" w:hAnsi="宋体" w:cs="宋体"/>
                <w:bCs/>
                <w:sz w:val="18"/>
                <w:szCs w:val="18"/>
              </w:rPr>
            </w:pPr>
            <w:r w:rsidRPr="007072D6">
              <w:rPr>
                <w:rFonts w:ascii="宋体" w:hAnsi="宋体" w:cs="宋体" w:hint="eastAsia"/>
                <w:bCs/>
                <w:sz w:val="18"/>
                <w:szCs w:val="18"/>
              </w:rPr>
              <w:t>要素名称</w:t>
            </w:r>
          </w:p>
        </w:tc>
        <w:tc>
          <w:tcPr>
            <w:tcW w:w="992" w:type="dxa"/>
          </w:tcPr>
          <w:p w:rsidR="00AE15F3" w:rsidRPr="007072D6" w:rsidRDefault="00AE15F3" w:rsidP="00AE15F3">
            <w:pPr>
              <w:widowControl/>
              <w:jc w:val="center"/>
              <w:rPr>
                <w:rFonts w:ascii="宋体" w:hAnsi="宋体" w:cs="宋体"/>
                <w:bCs/>
                <w:sz w:val="18"/>
                <w:szCs w:val="18"/>
              </w:rPr>
            </w:pPr>
            <w:r w:rsidRPr="007072D6">
              <w:rPr>
                <w:rFonts w:ascii="宋体" w:hAnsi="宋体" w:cs="宋体"/>
                <w:bCs/>
                <w:sz w:val="18"/>
                <w:szCs w:val="18"/>
              </w:rPr>
              <w:t>要素类型</w:t>
            </w:r>
          </w:p>
        </w:tc>
        <w:tc>
          <w:tcPr>
            <w:tcW w:w="2370" w:type="dxa"/>
            <w:shd w:val="clear" w:color="auto" w:fill="auto"/>
            <w:noWrap/>
            <w:vAlign w:val="center"/>
          </w:tcPr>
          <w:p w:rsidR="00AE15F3" w:rsidRPr="007072D6" w:rsidRDefault="00AE15F3" w:rsidP="00AE15F3">
            <w:pPr>
              <w:widowControl/>
              <w:jc w:val="center"/>
              <w:rPr>
                <w:rFonts w:ascii="宋体" w:hAnsi="宋体" w:cs="宋体"/>
                <w:bCs/>
                <w:sz w:val="18"/>
                <w:szCs w:val="18"/>
              </w:rPr>
            </w:pPr>
            <w:r w:rsidRPr="007072D6">
              <w:rPr>
                <w:rFonts w:ascii="宋体" w:hAnsi="宋体" w:cs="宋体" w:hint="eastAsia"/>
                <w:bCs/>
                <w:sz w:val="18"/>
                <w:szCs w:val="18"/>
              </w:rPr>
              <w:t>说明</w:t>
            </w:r>
          </w:p>
        </w:tc>
      </w:tr>
      <w:tr w:rsidR="00AE15F3" w:rsidRPr="007072D6" w:rsidTr="00AE15F3">
        <w:trPr>
          <w:trHeight w:val="270"/>
          <w:jc w:val="center"/>
        </w:trPr>
        <w:tc>
          <w:tcPr>
            <w:tcW w:w="1697" w:type="dxa"/>
            <w:shd w:val="clear" w:color="auto" w:fill="auto"/>
            <w:noWrap/>
          </w:tcPr>
          <w:p w:rsidR="00AE15F3" w:rsidRPr="007072D6" w:rsidRDefault="00AE15F3" w:rsidP="00AE15F3">
            <w:pPr>
              <w:jc w:val="center"/>
              <w:rPr>
                <w:rFonts w:ascii="宋体" w:hAnsi="宋体"/>
                <w:sz w:val="18"/>
                <w:szCs w:val="18"/>
              </w:rPr>
            </w:pPr>
            <w:r>
              <w:rPr>
                <w:rFonts w:ascii="宋体" w:hAnsi="宋体" w:cs="宋体" w:hint="eastAsia"/>
                <w:sz w:val="18"/>
                <w:szCs w:val="18"/>
              </w:rPr>
              <w:t>6</w:t>
            </w:r>
            <w:r w:rsidRPr="007072D6">
              <w:rPr>
                <w:rFonts w:ascii="宋体" w:hAnsi="宋体" w:cs="宋体" w:hint="eastAsia"/>
                <w:sz w:val="18"/>
                <w:szCs w:val="18"/>
              </w:rPr>
              <w:t>001000000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不动产单元</w:t>
            </w:r>
          </w:p>
        </w:tc>
        <w:tc>
          <w:tcPr>
            <w:tcW w:w="992" w:type="dxa"/>
          </w:tcPr>
          <w:p w:rsidR="00AE15F3" w:rsidRPr="007072D6" w:rsidRDefault="00AE15F3" w:rsidP="00AE15F3">
            <w:pPr>
              <w:rPr>
                <w:rFonts w:ascii="宋体" w:hAnsi="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001010000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宗地</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房屋</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001030100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建筑物</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001030110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自然幢</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001030120</w:t>
            </w:r>
          </w:p>
        </w:tc>
        <w:tc>
          <w:tcPr>
            <w:tcW w:w="3827" w:type="dxa"/>
            <w:shd w:val="clear" w:color="auto" w:fill="auto"/>
            <w:noWrap/>
          </w:tcPr>
          <w:p w:rsidR="00AE15F3" w:rsidRPr="007072D6" w:rsidRDefault="00AE15F3" w:rsidP="00AE15F3">
            <w:pPr>
              <w:tabs>
                <w:tab w:val="left" w:pos="2580"/>
              </w:tabs>
              <w:rPr>
                <w:rFonts w:ascii="宋体" w:hAnsi="宋体"/>
                <w:sz w:val="18"/>
                <w:szCs w:val="18"/>
              </w:rPr>
            </w:pPr>
            <w:r w:rsidRPr="007072D6">
              <w:rPr>
                <w:rFonts w:ascii="宋体" w:hAnsi="宋体" w:hint="eastAsia"/>
                <w:sz w:val="18"/>
                <w:szCs w:val="18"/>
              </w:rPr>
              <w:t xml:space="preserve">        逻辑幢</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001030130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层</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001030140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户</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001030200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构筑物</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001040000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森林、林木</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w:t>
            </w:r>
            <w:r>
              <w:rPr>
                <w:rFonts w:ascii="宋体" w:hAnsi="宋体" w:cs="宋体" w:hint="eastAsia"/>
                <w:sz w:val="18"/>
                <w:szCs w:val="18"/>
              </w:rPr>
              <w:t>99</w:t>
            </w:r>
            <w:r w:rsidRPr="007072D6">
              <w:rPr>
                <w:rFonts w:ascii="宋体" w:hAnsi="宋体" w:cs="宋体" w:hint="eastAsia"/>
                <w:sz w:val="18"/>
                <w:szCs w:val="18"/>
              </w:rPr>
              <w:t>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其它定着物</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w:t>
            </w:r>
            <w:r>
              <w:rPr>
                <w:rFonts w:ascii="宋体" w:hAnsi="宋体" w:cs="宋体" w:hint="eastAsia"/>
                <w:sz w:val="18"/>
                <w:szCs w:val="18"/>
              </w:rPr>
              <w:t>99</w:t>
            </w:r>
            <w:r w:rsidRPr="007072D6">
              <w:rPr>
                <w:rFonts w:ascii="宋体" w:hAnsi="宋体" w:cs="宋体" w:hint="eastAsia"/>
                <w:sz w:val="18"/>
                <w:szCs w:val="18"/>
              </w:rPr>
              <w:t>0100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面状定着物</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w:t>
            </w:r>
            <w:r>
              <w:rPr>
                <w:rFonts w:ascii="宋体" w:hAnsi="宋体" w:cs="宋体" w:hint="eastAsia"/>
                <w:sz w:val="18"/>
                <w:szCs w:val="18"/>
              </w:rPr>
              <w:t>99</w:t>
            </w:r>
            <w:r w:rsidRPr="007072D6">
              <w:rPr>
                <w:rFonts w:ascii="宋体" w:hAnsi="宋体" w:cs="宋体" w:hint="eastAsia"/>
                <w:sz w:val="18"/>
                <w:szCs w:val="18"/>
              </w:rPr>
              <w:t>0200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线状定着物</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w:t>
            </w:r>
            <w:r>
              <w:rPr>
                <w:rFonts w:ascii="宋体" w:hAnsi="宋体" w:cs="宋体" w:hint="eastAsia"/>
                <w:sz w:val="18"/>
                <w:szCs w:val="18"/>
              </w:rPr>
              <w:t>99</w:t>
            </w:r>
            <w:r w:rsidRPr="007072D6">
              <w:rPr>
                <w:rFonts w:ascii="宋体" w:hAnsi="宋体" w:cs="宋体" w:hint="eastAsia"/>
                <w:sz w:val="18"/>
                <w:szCs w:val="18"/>
              </w:rPr>
              <w:t>0300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点状定着物</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001060000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界址线</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001070000</w:t>
            </w:r>
          </w:p>
        </w:tc>
        <w:tc>
          <w:tcPr>
            <w:tcW w:w="3827" w:type="dxa"/>
            <w:shd w:val="clear" w:color="auto" w:fill="auto"/>
            <w:noWrap/>
          </w:tcPr>
          <w:p w:rsidR="00AE15F3" w:rsidRPr="007072D6" w:rsidRDefault="00AE15F3" w:rsidP="00AE15F3">
            <w:pPr>
              <w:rPr>
                <w:rFonts w:ascii="宋体" w:hAnsi="宋体"/>
                <w:sz w:val="18"/>
                <w:szCs w:val="18"/>
              </w:rPr>
            </w:pPr>
            <w:r w:rsidRPr="007072D6">
              <w:rPr>
                <w:rFonts w:ascii="宋体" w:hAnsi="宋体" w:hint="eastAsia"/>
                <w:sz w:val="18"/>
                <w:szCs w:val="18"/>
              </w:rPr>
              <w:t xml:space="preserve">    界址点</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lastRenderedPageBreak/>
              <w:t>6</w:t>
            </w:r>
            <w:r w:rsidRPr="007072D6">
              <w:rPr>
                <w:rFonts w:ascii="宋体" w:hAnsi="宋体" w:cs="宋体" w:hint="eastAsia"/>
                <w:sz w:val="18"/>
                <w:szCs w:val="18"/>
              </w:rPr>
              <w:t>001080000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注记</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7072D6">
              <w:rPr>
                <w:rFonts w:ascii="宋体" w:hAnsi="宋体" w:cs="宋体" w:hint="eastAsia"/>
                <w:sz w:val="18"/>
                <w:szCs w:val="18"/>
              </w:rPr>
              <w:t>002000000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不动产权利</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002010000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所有权</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002010100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土地所有权</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0020101</w:t>
            </w:r>
            <w:r w:rsidRPr="00A01DE2">
              <w:rPr>
                <w:rFonts w:ascii="宋体" w:hAnsi="宋体" w:cs="宋体"/>
                <w:sz w:val="18"/>
                <w:szCs w:val="18"/>
              </w:rPr>
              <w:t>10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Pr>
                <w:rFonts w:ascii="宋体" w:hAnsi="宋体" w:cs="宋体" w:hint="eastAsia"/>
                <w:sz w:val="18"/>
                <w:szCs w:val="18"/>
              </w:rPr>
              <w:t>国家</w:t>
            </w:r>
            <w:r w:rsidRPr="007072D6">
              <w:rPr>
                <w:rFonts w:ascii="宋体" w:hAnsi="宋体" w:cs="宋体" w:hint="eastAsia"/>
                <w:sz w:val="18"/>
                <w:szCs w:val="18"/>
              </w:rPr>
              <w:t>土地所有权</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0020101</w:t>
            </w:r>
            <w:r w:rsidRPr="00A01DE2">
              <w:rPr>
                <w:rFonts w:ascii="宋体" w:hAnsi="宋体" w:cs="宋体"/>
                <w:sz w:val="18"/>
                <w:szCs w:val="18"/>
              </w:rPr>
              <w:t>20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集体土地所有权</w:t>
            </w:r>
          </w:p>
        </w:tc>
        <w:tc>
          <w:tcPr>
            <w:tcW w:w="992" w:type="dxa"/>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0020102</w:t>
            </w:r>
            <w:r w:rsidRPr="00A01DE2">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房屋所有权</w:t>
            </w:r>
          </w:p>
        </w:tc>
        <w:tc>
          <w:tcPr>
            <w:tcW w:w="992" w:type="dxa"/>
            <w:vAlign w:val="center"/>
          </w:tcPr>
          <w:p w:rsidR="00AE15F3" w:rsidRPr="007072D6" w:rsidRDefault="00AE15F3" w:rsidP="00AE15F3">
            <w:pPr>
              <w:widowControl/>
              <w:rPr>
                <w:rFonts w:ascii="宋体" w:hAnsi="宋体" w:cs="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C211C1">
              <w:rPr>
                <w:rFonts w:ascii="宋体" w:hAnsi="宋体" w:cs="宋体"/>
                <w:sz w:val="18"/>
                <w:szCs w:val="18"/>
              </w:rPr>
              <w:t>0020102</w:t>
            </w:r>
            <w:r>
              <w:rPr>
                <w:rFonts w:ascii="宋体" w:hAnsi="宋体" w:cs="宋体" w:hint="eastAsia"/>
                <w:sz w:val="18"/>
                <w:szCs w:val="18"/>
              </w:rPr>
              <w:t>1</w:t>
            </w:r>
            <w:r w:rsidRPr="00C211C1">
              <w:rPr>
                <w:rFonts w:ascii="宋体" w:hAnsi="宋体" w:cs="宋体"/>
                <w:sz w:val="18"/>
                <w:szCs w:val="18"/>
              </w:rPr>
              <w:t>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Pr>
                <w:rFonts w:ascii="宋体" w:hAnsi="宋体" w:cs="宋体" w:hint="eastAsia"/>
                <w:sz w:val="18"/>
                <w:szCs w:val="18"/>
              </w:rPr>
              <w:t>房屋等建筑物所有权</w:t>
            </w:r>
          </w:p>
        </w:tc>
        <w:tc>
          <w:tcPr>
            <w:tcW w:w="992" w:type="dxa"/>
          </w:tcPr>
          <w:p w:rsidR="00AE15F3" w:rsidRPr="007072D6" w:rsidRDefault="00AE15F3" w:rsidP="00AE15F3">
            <w:pPr>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C211C1">
              <w:rPr>
                <w:rFonts w:ascii="宋体" w:hAnsi="宋体" w:cs="宋体"/>
                <w:sz w:val="18"/>
                <w:szCs w:val="18"/>
              </w:rPr>
              <w:t>0020102</w:t>
            </w:r>
            <w:r>
              <w:rPr>
                <w:rFonts w:ascii="宋体" w:hAnsi="宋体" w:cs="宋体" w:hint="eastAsia"/>
                <w:sz w:val="18"/>
                <w:szCs w:val="18"/>
              </w:rPr>
              <w:t>2</w:t>
            </w:r>
            <w:r w:rsidRPr="00C211C1">
              <w:rPr>
                <w:rFonts w:ascii="宋体" w:hAnsi="宋体" w:cs="宋体"/>
                <w:sz w:val="18"/>
                <w:szCs w:val="18"/>
              </w:rPr>
              <w:t>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构筑物所有权</w:t>
            </w:r>
          </w:p>
        </w:tc>
        <w:tc>
          <w:tcPr>
            <w:tcW w:w="992" w:type="dxa"/>
          </w:tcPr>
          <w:p w:rsidR="00AE15F3" w:rsidRPr="007072D6" w:rsidRDefault="00AE15F3" w:rsidP="00AE15F3">
            <w:pPr>
              <w:rPr>
                <w:rFonts w:ascii="宋体" w:hAnsi="宋体" w:cs="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A01DE2">
              <w:rPr>
                <w:rFonts w:ascii="宋体" w:hAnsi="宋体" w:cs="宋体"/>
                <w:sz w:val="18"/>
                <w:szCs w:val="18"/>
              </w:rPr>
              <w:t>002010</w:t>
            </w:r>
            <w:r>
              <w:rPr>
                <w:rFonts w:ascii="宋体" w:hAnsi="宋体" w:cs="宋体" w:hint="eastAsia"/>
                <w:sz w:val="18"/>
                <w:szCs w:val="18"/>
              </w:rPr>
              <w:t>3</w:t>
            </w:r>
            <w:r w:rsidRPr="00E24A3C">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森林</w:t>
            </w:r>
            <w:r>
              <w:rPr>
                <w:rFonts w:ascii="宋体" w:hAnsi="宋体" w:cs="宋体" w:hint="eastAsia"/>
                <w:sz w:val="18"/>
                <w:szCs w:val="18"/>
              </w:rPr>
              <w:t>、</w:t>
            </w:r>
            <w:r w:rsidRPr="007072D6">
              <w:rPr>
                <w:rFonts w:ascii="宋体" w:hAnsi="宋体" w:cs="宋体" w:hint="eastAsia"/>
                <w:sz w:val="18"/>
                <w:szCs w:val="18"/>
              </w:rPr>
              <w:t>林木所有权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E24A3C" w:rsidRDefault="00AE15F3" w:rsidP="00AE15F3">
            <w:pPr>
              <w:jc w:val="center"/>
              <w:rPr>
                <w:rFonts w:ascii="宋体" w:hAnsi="宋体" w:cs="宋体"/>
                <w:sz w:val="18"/>
                <w:szCs w:val="18"/>
              </w:rPr>
            </w:pPr>
            <w:r>
              <w:rPr>
                <w:rFonts w:ascii="宋体" w:hAnsi="宋体" w:cs="宋体" w:hint="eastAsia"/>
                <w:sz w:val="18"/>
                <w:szCs w:val="18"/>
              </w:rPr>
              <w:t>6</w:t>
            </w:r>
            <w:r w:rsidRPr="00E24A3C">
              <w:rPr>
                <w:rFonts w:ascii="宋体" w:hAnsi="宋体" w:cs="宋体"/>
                <w:sz w:val="18"/>
                <w:szCs w:val="18"/>
              </w:rPr>
              <w:t>002020000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用益物权</w:t>
            </w:r>
          </w:p>
        </w:tc>
        <w:tc>
          <w:tcPr>
            <w:tcW w:w="992" w:type="dxa"/>
          </w:tcPr>
          <w:p w:rsidR="00AE15F3" w:rsidRPr="007072D6" w:rsidRDefault="00AE15F3" w:rsidP="00AE15F3">
            <w:pPr>
              <w:rPr>
                <w:rFonts w:ascii="宋体" w:hAnsi="宋体"/>
                <w:sz w:val="18"/>
                <w:szCs w:val="18"/>
              </w:rPr>
            </w:pP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1</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国有建设用地使用权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2</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集体建设用地使用权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3</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宅基地使用权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4</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土地承包经营权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5</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农用地</w:t>
            </w:r>
            <w:r>
              <w:rPr>
                <w:rFonts w:ascii="宋体" w:hAnsi="宋体" w:cs="宋体" w:hint="eastAsia"/>
                <w:sz w:val="18"/>
                <w:szCs w:val="18"/>
              </w:rPr>
              <w:t>其它</w:t>
            </w:r>
            <w:r w:rsidRPr="007072D6">
              <w:rPr>
                <w:rFonts w:ascii="宋体" w:hAnsi="宋体" w:cs="宋体" w:hint="eastAsia"/>
                <w:sz w:val="18"/>
                <w:szCs w:val="18"/>
              </w:rPr>
              <w:t>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7</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 xml:space="preserve">      无居民海岛使用权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8</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森林</w:t>
            </w:r>
            <w:r>
              <w:rPr>
                <w:rFonts w:ascii="宋体" w:hAnsi="宋体" w:cs="宋体" w:hint="eastAsia"/>
                <w:sz w:val="18"/>
                <w:szCs w:val="18"/>
              </w:rPr>
              <w:t>、</w:t>
            </w:r>
            <w:r w:rsidRPr="007072D6">
              <w:rPr>
                <w:rFonts w:ascii="宋体" w:hAnsi="宋体" w:cs="宋体" w:hint="eastAsia"/>
                <w:sz w:val="18"/>
                <w:szCs w:val="18"/>
              </w:rPr>
              <w:t>林木使用权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002020</w:t>
            </w:r>
            <w:r>
              <w:rPr>
                <w:rFonts w:ascii="宋体" w:hAnsi="宋体" w:cs="宋体" w:hint="eastAsia"/>
                <w:sz w:val="18"/>
                <w:szCs w:val="18"/>
              </w:rPr>
              <w:t>9</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地役权</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r w:rsidR="00AE15F3" w:rsidRPr="007072D6" w:rsidTr="00AE15F3">
        <w:trPr>
          <w:trHeight w:val="270"/>
          <w:jc w:val="center"/>
        </w:trPr>
        <w:tc>
          <w:tcPr>
            <w:tcW w:w="1697" w:type="dxa"/>
            <w:shd w:val="clear" w:color="auto" w:fill="auto"/>
            <w:noWrap/>
          </w:tcPr>
          <w:p w:rsidR="00AE15F3" w:rsidRPr="00A01DE2" w:rsidRDefault="00AE15F3" w:rsidP="00AE15F3">
            <w:pPr>
              <w:jc w:val="center"/>
              <w:rPr>
                <w:rFonts w:ascii="宋体" w:hAnsi="宋体" w:cs="宋体"/>
                <w:sz w:val="18"/>
                <w:szCs w:val="18"/>
              </w:rPr>
            </w:pPr>
            <w:r>
              <w:rPr>
                <w:rFonts w:ascii="宋体" w:hAnsi="宋体" w:cs="宋体" w:hint="eastAsia"/>
                <w:sz w:val="18"/>
                <w:szCs w:val="18"/>
              </w:rPr>
              <w:t>6</w:t>
            </w:r>
            <w:r w:rsidRPr="006454D9">
              <w:rPr>
                <w:rFonts w:ascii="宋体" w:hAnsi="宋体" w:cs="宋体"/>
                <w:sz w:val="18"/>
                <w:szCs w:val="18"/>
              </w:rPr>
              <w:t>00202</w:t>
            </w:r>
            <w:r>
              <w:rPr>
                <w:rFonts w:ascii="宋体" w:hAnsi="宋体" w:cs="宋体" w:hint="eastAsia"/>
                <w:sz w:val="18"/>
                <w:szCs w:val="18"/>
              </w:rPr>
              <w:t>99</w:t>
            </w:r>
            <w:r w:rsidRPr="006454D9">
              <w:rPr>
                <w:rFonts w:ascii="宋体" w:hAnsi="宋体" w:cs="宋体"/>
                <w:sz w:val="18"/>
                <w:szCs w:val="18"/>
              </w:rPr>
              <w:t>00</w:t>
            </w:r>
          </w:p>
        </w:tc>
        <w:tc>
          <w:tcPr>
            <w:tcW w:w="3827" w:type="dxa"/>
            <w:shd w:val="clear" w:color="auto" w:fill="auto"/>
            <w:noWrap/>
            <w:vAlign w:val="center"/>
          </w:tcPr>
          <w:p w:rsidR="00AE15F3" w:rsidRPr="007072D6" w:rsidRDefault="00AE15F3" w:rsidP="00AE15F3">
            <w:pPr>
              <w:widowControl/>
              <w:rPr>
                <w:rFonts w:ascii="宋体" w:hAnsi="宋体" w:cs="宋体"/>
                <w:sz w:val="18"/>
                <w:szCs w:val="18"/>
              </w:rPr>
            </w:pPr>
            <w:r w:rsidRPr="007072D6">
              <w:rPr>
                <w:rFonts w:ascii="宋体" w:hAnsi="宋体" w:cs="宋体" w:hint="eastAsia"/>
                <w:sz w:val="18"/>
                <w:szCs w:val="18"/>
              </w:rPr>
              <w:t>其它相关权利</w:t>
            </w:r>
          </w:p>
        </w:tc>
        <w:tc>
          <w:tcPr>
            <w:tcW w:w="992" w:type="dxa"/>
          </w:tcPr>
          <w:p w:rsidR="00AE15F3" w:rsidRPr="007072D6" w:rsidRDefault="00AE15F3" w:rsidP="00AE15F3">
            <w:pPr>
              <w:rPr>
                <w:rFonts w:ascii="宋体" w:hAnsi="宋体"/>
                <w:sz w:val="18"/>
                <w:szCs w:val="18"/>
              </w:rPr>
            </w:pPr>
            <w:r w:rsidRPr="007072D6">
              <w:rPr>
                <w:rFonts w:ascii="宋体" w:hAnsi="宋体" w:cs="宋体" w:hint="eastAsia"/>
                <w:sz w:val="18"/>
                <w:szCs w:val="18"/>
              </w:rPr>
              <w:t>非空间</w:t>
            </w:r>
          </w:p>
        </w:tc>
        <w:tc>
          <w:tcPr>
            <w:tcW w:w="2370" w:type="dxa"/>
            <w:shd w:val="clear" w:color="auto" w:fill="auto"/>
            <w:noWrap/>
            <w:vAlign w:val="center"/>
          </w:tcPr>
          <w:p w:rsidR="00AE15F3" w:rsidRPr="007072D6" w:rsidRDefault="00AE15F3" w:rsidP="00AE15F3">
            <w:pPr>
              <w:widowControl/>
              <w:rPr>
                <w:rFonts w:ascii="宋体" w:hAnsi="宋体" w:cs="宋体"/>
                <w:sz w:val="18"/>
                <w:szCs w:val="18"/>
              </w:rPr>
            </w:pPr>
          </w:p>
        </w:tc>
      </w:tr>
    </w:tbl>
    <w:p w:rsidR="00AE15F3" w:rsidRPr="007072D6" w:rsidRDefault="00AE15F3" w:rsidP="0020752B">
      <w:pPr>
        <w:pStyle w:val="af6"/>
        <w:spacing w:before="120" w:after="120"/>
        <w:ind w:left="0"/>
      </w:pPr>
      <w:bookmarkStart w:id="237" w:name="_Toc409894073"/>
      <w:bookmarkStart w:id="238" w:name="_Toc518372064"/>
      <w:r w:rsidRPr="007072D6">
        <w:rPr>
          <w:rFonts w:hint="eastAsia"/>
        </w:rPr>
        <w:t>空间要素分层</w:t>
      </w:r>
      <w:bookmarkEnd w:id="237"/>
      <w:bookmarkEnd w:id="238"/>
    </w:p>
    <w:p w:rsidR="00AE15F3" w:rsidRPr="007072D6" w:rsidRDefault="00AE15F3" w:rsidP="00AE15F3">
      <w:pPr>
        <w:pStyle w:val="aff6"/>
      </w:pPr>
      <w:r w:rsidRPr="007072D6">
        <w:rPr>
          <w:rFonts w:hint="eastAsia"/>
        </w:rPr>
        <w:t>空间要素应采用分层的方法进行组织管理，并应符合表2的要求。</w:t>
      </w:r>
    </w:p>
    <w:p w:rsidR="00AE15F3" w:rsidRPr="007072D6" w:rsidRDefault="00AE15F3" w:rsidP="00A14620">
      <w:pPr>
        <w:pStyle w:val="affff2"/>
        <w:numPr>
          <w:ilvl w:val="0"/>
          <w:numId w:val="3"/>
        </w:numPr>
        <w:tabs>
          <w:tab w:val="clear" w:pos="0"/>
          <w:tab w:val="clear" w:pos="360"/>
        </w:tabs>
        <w:spacing w:beforeLines="0" w:afterLines="0"/>
        <w:ind w:firstLine="0"/>
        <w:rPr>
          <w:rFonts w:hAnsi="黑体"/>
          <w:kern w:val="2"/>
        </w:rPr>
      </w:pPr>
      <w:r w:rsidRPr="007072D6">
        <w:rPr>
          <w:rFonts w:hAnsi="黑体" w:hint="eastAsia"/>
          <w:kern w:val="2"/>
        </w:rPr>
        <w:t>空间要素分层</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840"/>
        <w:gridCol w:w="1106"/>
        <w:gridCol w:w="1701"/>
        <w:gridCol w:w="1417"/>
        <w:gridCol w:w="1134"/>
        <w:gridCol w:w="709"/>
        <w:gridCol w:w="851"/>
      </w:tblGrid>
      <w:tr w:rsidR="00AE15F3" w:rsidRPr="00A9734D" w:rsidTr="00AE15F3">
        <w:trPr>
          <w:cantSplit/>
          <w:trHeight w:val="415"/>
          <w:tblHeader/>
          <w:jc w:val="center"/>
        </w:trPr>
        <w:tc>
          <w:tcPr>
            <w:tcW w:w="714"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序号</w:t>
            </w:r>
          </w:p>
        </w:tc>
        <w:tc>
          <w:tcPr>
            <w:tcW w:w="840"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层名</w:t>
            </w:r>
          </w:p>
        </w:tc>
        <w:tc>
          <w:tcPr>
            <w:tcW w:w="1106"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子层名</w:t>
            </w:r>
          </w:p>
        </w:tc>
        <w:tc>
          <w:tcPr>
            <w:tcW w:w="1701" w:type="dxa"/>
            <w:vAlign w:val="center"/>
          </w:tcPr>
          <w:p w:rsidR="00AE15F3" w:rsidRPr="00A9734D" w:rsidRDefault="00AE15F3" w:rsidP="00B51017">
            <w:pPr>
              <w:jc w:val="left"/>
              <w:rPr>
                <w:rFonts w:ascii="宋体" w:hAnsi="宋体"/>
                <w:sz w:val="18"/>
                <w:szCs w:val="18"/>
              </w:rPr>
            </w:pPr>
            <w:r w:rsidRPr="00A9734D">
              <w:rPr>
                <w:rFonts w:ascii="宋体" w:hAnsi="宋体" w:hint="eastAsia"/>
                <w:sz w:val="18"/>
                <w:szCs w:val="18"/>
              </w:rPr>
              <w:t>层要素</w:t>
            </w:r>
          </w:p>
        </w:tc>
        <w:tc>
          <w:tcPr>
            <w:tcW w:w="1417"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几何特征</w:t>
            </w:r>
          </w:p>
        </w:tc>
        <w:tc>
          <w:tcPr>
            <w:tcW w:w="1134"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属性表名</w:t>
            </w:r>
          </w:p>
        </w:tc>
        <w:tc>
          <w:tcPr>
            <w:tcW w:w="709" w:type="dxa"/>
            <w:vAlign w:val="center"/>
          </w:tcPr>
          <w:p w:rsidR="00AE15F3" w:rsidRPr="00A9734D" w:rsidRDefault="00AE15F3" w:rsidP="00980261">
            <w:pPr>
              <w:jc w:val="center"/>
              <w:rPr>
                <w:rFonts w:ascii="宋体" w:hAnsi="宋体"/>
                <w:sz w:val="18"/>
                <w:szCs w:val="18"/>
              </w:rPr>
            </w:pPr>
            <w:r w:rsidRPr="00A9734D">
              <w:rPr>
                <w:rFonts w:ascii="宋体" w:hAnsi="宋体" w:hint="eastAsia"/>
                <w:sz w:val="18"/>
                <w:szCs w:val="18"/>
              </w:rPr>
              <w:t>约束条件</w:t>
            </w:r>
          </w:p>
        </w:tc>
        <w:tc>
          <w:tcPr>
            <w:tcW w:w="851" w:type="dxa"/>
            <w:vAlign w:val="center"/>
          </w:tcPr>
          <w:p w:rsidR="00AE15F3" w:rsidRPr="00A9734D" w:rsidRDefault="00AE15F3" w:rsidP="00AE15F3">
            <w:pPr>
              <w:jc w:val="center"/>
              <w:rPr>
                <w:rFonts w:ascii="宋体" w:hAnsi="宋体"/>
                <w:sz w:val="18"/>
                <w:szCs w:val="18"/>
              </w:rPr>
            </w:pPr>
            <w:r w:rsidRPr="00A9734D">
              <w:rPr>
                <w:rFonts w:ascii="宋体" w:hAnsi="宋体" w:hint="eastAsia"/>
                <w:sz w:val="18"/>
                <w:szCs w:val="18"/>
              </w:rPr>
              <w:t>说明</w:t>
            </w:r>
          </w:p>
        </w:tc>
      </w:tr>
      <w:tr w:rsidR="00AE15F3" w:rsidRPr="00FF3E82" w:rsidTr="00AE15F3">
        <w:trPr>
          <w:cantSplit/>
          <w:trHeight w:val="227"/>
          <w:jc w:val="center"/>
        </w:trPr>
        <w:tc>
          <w:tcPr>
            <w:tcW w:w="714" w:type="dxa"/>
            <w:vMerge w:val="restart"/>
            <w:vAlign w:val="center"/>
          </w:tcPr>
          <w:p w:rsidR="00AE15F3" w:rsidRDefault="00AE15F3" w:rsidP="00AE15F3">
            <w:pPr>
              <w:jc w:val="center"/>
              <w:rPr>
                <w:rFonts w:ascii="宋体" w:hAnsi="宋体"/>
                <w:sz w:val="18"/>
                <w:szCs w:val="18"/>
              </w:rPr>
            </w:pPr>
            <w:r>
              <w:rPr>
                <w:rFonts w:ascii="宋体" w:hAnsi="宋体" w:hint="eastAsia"/>
                <w:sz w:val="18"/>
                <w:szCs w:val="18"/>
              </w:rPr>
              <w:t>3</w:t>
            </w:r>
          </w:p>
        </w:tc>
        <w:tc>
          <w:tcPr>
            <w:tcW w:w="840" w:type="dxa"/>
            <w:vMerge w:val="restart"/>
            <w:vAlign w:val="center"/>
          </w:tcPr>
          <w:p w:rsidR="00AE15F3" w:rsidRPr="00FF3E82" w:rsidRDefault="00AE15F3" w:rsidP="00AE15F3">
            <w:pPr>
              <w:jc w:val="center"/>
              <w:rPr>
                <w:rFonts w:ascii="宋体" w:hAnsi="宋体"/>
                <w:sz w:val="18"/>
                <w:szCs w:val="18"/>
              </w:rPr>
            </w:pPr>
            <w:r w:rsidRPr="00FF3E82">
              <w:rPr>
                <w:rFonts w:ascii="宋体" w:hAnsi="宋体"/>
                <w:sz w:val="18"/>
                <w:szCs w:val="18"/>
              </w:rPr>
              <w:t>不动产</w:t>
            </w:r>
            <w:r>
              <w:rPr>
                <w:rFonts w:ascii="宋体" w:hAnsi="宋体"/>
                <w:sz w:val="18"/>
                <w:szCs w:val="18"/>
              </w:rPr>
              <w:t>单元</w:t>
            </w:r>
          </w:p>
        </w:tc>
        <w:tc>
          <w:tcPr>
            <w:tcW w:w="1106" w:type="dxa"/>
            <w:vMerge w:val="restart"/>
            <w:vAlign w:val="center"/>
          </w:tcPr>
          <w:p w:rsidR="00AE15F3" w:rsidRPr="00FF3E82" w:rsidRDefault="00AE15F3" w:rsidP="00AE15F3">
            <w:pPr>
              <w:jc w:val="center"/>
              <w:rPr>
                <w:rFonts w:ascii="宋体" w:hAnsi="宋体"/>
                <w:sz w:val="18"/>
                <w:szCs w:val="18"/>
              </w:rPr>
            </w:pPr>
            <w:r>
              <w:rPr>
                <w:rFonts w:ascii="宋体" w:hAnsi="宋体" w:hint="eastAsia"/>
                <w:sz w:val="18"/>
                <w:szCs w:val="18"/>
              </w:rPr>
              <w:t>宗地</w:t>
            </w: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宗地</w:t>
            </w:r>
            <w:r w:rsidR="00FD0EB5">
              <w:rPr>
                <w:rFonts w:ascii="宋体" w:hAnsi="宋体" w:hint="eastAsia"/>
                <w:sz w:val="18"/>
                <w:szCs w:val="18"/>
              </w:rPr>
              <w:t>基本信息</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Polygon</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ZDJBXX</w:t>
            </w:r>
          </w:p>
        </w:tc>
        <w:tc>
          <w:tcPr>
            <w:tcW w:w="709" w:type="dxa"/>
          </w:tcPr>
          <w:p w:rsidR="00AE15F3" w:rsidRPr="00FF3E82" w:rsidRDefault="00AE15F3" w:rsidP="00980261">
            <w:pPr>
              <w:jc w:val="center"/>
              <w:rPr>
                <w:rFonts w:ascii="宋体" w:hAnsi="宋体"/>
                <w:sz w:val="18"/>
                <w:szCs w:val="18"/>
              </w:rPr>
            </w:pPr>
            <w:r w:rsidRPr="00FF3E82">
              <w:rPr>
                <w:rFonts w:ascii="宋体" w:hAnsi="宋体"/>
                <w:sz w:val="18"/>
                <w:szCs w:val="18"/>
              </w:rPr>
              <w:t>M</w:t>
            </w:r>
          </w:p>
        </w:tc>
        <w:tc>
          <w:tcPr>
            <w:tcW w:w="851" w:type="dxa"/>
          </w:tcPr>
          <w:p w:rsidR="00AE15F3" w:rsidRPr="00FF3E82" w:rsidRDefault="00AE15F3" w:rsidP="00AE15F3">
            <w:pPr>
              <w:rPr>
                <w:rFonts w:ascii="宋体" w:hAnsi="宋体"/>
                <w:sz w:val="18"/>
                <w:szCs w:val="18"/>
              </w:rPr>
            </w:pPr>
          </w:p>
        </w:tc>
      </w:tr>
      <w:tr w:rsidR="00AE15F3" w:rsidRPr="00FF3E82" w:rsidTr="00AE15F3">
        <w:trPr>
          <w:cantSplit/>
          <w:trHeight w:val="227"/>
          <w:jc w:val="center"/>
        </w:trPr>
        <w:tc>
          <w:tcPr>
            <w:tcW w:w="714" w:type="dxa"/>
            <w:vMerge/>
            <w:vAlign w:val="center"/>
          </w:tcPr>
          <w:p w:rsidR="00AE15F3" w:rsidRDefault="00AE15F3" w:rsidP="00AE15F3">
            <w:pPr>
              <w:jc w:val="center"/>
              <w:rPr>
                <w:rFonts w:ascii="宋体" w:hAnsi="宋体"/>
                <w:sz w:val="18"/>
                <w:szCs w:val="18"/>
              </w:rPr>
            </w:pPr>
          </w:p>
        </w:tc>
        <w:tc>
          <w:tcPr>
            <w:tcW w:w="840" w:type="dxa"/>
            <w:vMerge/>
            <w:vAlign w:val="center"/>
          </w:tcPr>
          <w:p w:rsidR="00AE15F3" w:rsidRPr="00FF3E82" w:rsidRDefault="00AE15F3" w:rsidP="00AE15F3">
            <w:pPr>
              <w:jc w:val="center"/>
              <w:rPr>
                <w:rFonts w:ascii="宋体" w:hAnsi="宋体"/>
                <w:sz w:val="18"/>
                <w:szCs w:val="18"/>
              </w:rPr>
            </w:pPr>
          </w:p>
        </w:tc>
        <w:tc>
          <w:tcPr>
            <w:tcW w:w="1106" w:type="dxa"/>
            <w:vMerge/>
            <w:vAlign w:val="center"/>
          </w:tcPr>
          <w:p w:rsidR="00AE15F3" w:rsidRPr="00FF3E82" w:rsidRDefault="00AE15F3" w:rsidP="00AE15F3">
            <w:pPr>
              <w:jc w:val="center"/>
              <w:rPr>
                <w:rFonts w:ascii="宋体" w:hAnsi="宋体"/>
                <w:sz w:val="18"/>
                <w:szCs w:val="18"/>
              </w:rPr>
            </w:pP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宗地注记</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Annotation</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ZJ</w:t>
            </w:r>
          </w:p>
        </w:tc>
        <w:tc>
          <w:tcPr>
            <w:tcW w:w="709" w:type="dxa"/>
          </w:tcPr>
          <w:p w:rsidR="00AE15F3" w:rsidRPr="00FF3E82" w:rsidRDefault="00AE15F3" w:rsidP="00980261">
            <w:pPr>
              <w:jc w:val="center"/>
              <w:rPr>
                <w:rFonts w:ascii="宋体" w:hAnsi="宋体"/>
                <w:sz w:val="18"/>
                <w:szCs w:val="18"/>
              </w:rPr>
            </w:pPr>
            <w:r>
              <w:rPr>
                <w:rFonts w:ascii="宋体" w:hAnsi="宋体" w:hint="eastAsia"/>
                <w:sz w:val="18"/>
                <w:szCs w:val="18"/>
              </w:rPr>
              <w:t>O</w:t>
            </w:r>
          </w:p>
        </w:tc>
        <w:tc>
          <w:tcPr>
            <w:tcW w:w="851" w:type="dxa"/>
          </w:tcPr>
          <w:p w:rsidR="00AE15F3" w:rsidRPr="00FF3E82" w:rsidRDefault="00AE15F3" w:rsidP="00AE15F3">
            <w:pPr>
              <w:rPr>
                <w:rFonts w:ascii="宋体" w:hAnsi="宋体"/>
                <w:sz w:val="18"/>
                <w:szCs w:val="18"/>
              </w:rPr>
            </w:pPr>
          </w:p>
        </w:tc>
      </w:tr>
      <w:tr w:rsidR="00AE15F3" w:rsidRPr="00FF3E82" w:rsidTr="00AE15F3">
        <w:trPr>
          <w:cantSplit/>
          <w:trHeight w:val="227"/>
          <w:jc w:val="center"/>
        </w:trPr>
        <w:tc>
          <w:tcPr>
            <w:tcW w:w="714" w:type="dxa"/>
            <w:vMerge/>
            <w:vAlign w:val="center"/>
          </w:tcPr>
          <w:p w:rsidR="00AE15F3" w:rsidRDefault="00AE15F3" w:rsidP="00AE15F3">
            <w:pPr>
              <w:jc w:val="center"/>
              <w:rPr>
                <w:rFonts w:ascii="宋体" w:hAnsi="宋体"/>
                <w:sz w:val="18"/>
                <w:szCs w:val="18"/>
              </w:rPr>
            </w:pPr>
          </w:p>
        </w:tc>
        <w:tc>
          <w:tcPr>
            <w:tcW w:w="840" w:type="dxa"/>
            <w:vMerge/>
            <w:vAlign w:val="center"/>
          </w:tcPr>
          <w:p w:rsidR="00AE15F3" w:rsidRPr="00FF3E82" w:rsidRDefault="00AE15F3" w:rsidP="00AE15F3">
            <w:pPr>
              <w:jc w:val="center"/>
              <w:rPr>
                <w:rFonts w:ascii="宋体" w:hAnsi="宋体"/>
                <w:sz w:val="18"/>
                <w:szCs w:val="18"/>
              </w:rPr>
            </w:pPr>
          </w:p>
        </w:tc>
        <w:tc>
          <w:tcPr>
            <w:tcW w:w="1106" w:type="dxa"/>
            <w:vMerge/>
            <w:vAlign w:val="center"/>
          </w:tcPr>
          <w:p w:rsidR="00AE15F3" w:rsidRPr="00FF3E82" w:rsidRDefault="00AE15F3" w:rsidP="00AE15F3">
            <w:pPr>
              <w:jc w:val="center"/>
              <w:rPr>
                <w:rFonts w:ascii="宋体" w:hAnsi="宋体"/>
                <w:sz w:val="18"/>
                <w:szCs w:val="18"/>
              </w:rPr>
            </w:pP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界址线</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Line</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JZX</w:t>
            </w:r>
          </w:p>
        </w:tc>
        <w:tc>
          <w:tcPr>
            <w:tcW w:w="709" w:type="dxa"/>
          </w:tcPr>
          <w:p w:rsidR="00AE15F3" w:rsidRPr="00FF3E82" w:rsidRDefault="00AE15F3" w:rsidP="00980261">
            <w:pPr>
              <w:jc w:val="center"/>
              <w:rPr>
                <w:rFonts w:ascii="宋体" w:hAnsi="宋体"/>
                <w:sz w:val="18"/>
                <w:szCs w:val="18"/>
              </w:rPr>
            </w:pPr>
            <w:r w:rsidRPr="00FF3E82">
              <w:rPr>
                <w:rFonts w:ascii="宋体" w:hAnsi="宋体"/>
                <w:sz w:val="18"/>
                <w:szCs w:val="18"/>
              </w:rPr>
              <w:t>M</w:t>
            </w:r>
          </w:p>
        </w:tc>
        <w:tc>
          <w:tcPr>
            <w:tcW w:w="851" w:type="dxa"/>
          </w:tcPr>
          <w:p w:rsidR="00AE15F3" w:rsidRPr="00FF3E82" w:rsidRDefault="00AE15F3" w:rsidP="00AE15F3">
            <w:pPr>
              <w:rPr>
                <w:rFonts w:ascii="宋体" w:hAnsi="宋体"/>
                <w:sz w:val="18"/>
                <w:szCs w:val="18"/>
              </w:rPr>
            </w:pPr>
          </w:p>
        </w:tc>
      </w:tr>
      <w:tr w:rsidR="00AE15F3" w:rsidRPr="00FF3E82" w:rsidTr="00AE15F3">
        <w:trPr>
          <w:cantSplit/>
          <w:trHeight w:val="227"/>
          <w:jc w:val="center"/>
        </w:trPr>
        <w:tc>
          <w:tcPr>
            <w:tcW w:w="714" w:type="dxa"/>
            <w:vMerge/>
            <w:vAlign w:val="center"/>
          </w:tcPr>
          <w:p w:rsidR="00AE15F3" w:rsidRDefault="00AE15F3" w:rsidP="00AE15F3">
            <w:pPr>
              <w:jc w:val="center"/>
              <w:rPr>
                <w:rFonts w:ascii="宋体" w:hAnsi="宋体"/>
                <w:sz w:val="18"/>
                <w:szCs w:val="18"/>
              </w:rPr>
            </w:pPr>
          </w:p>
        </w:tc>
        <w:tc>
          <w:tcPr>
            <w:tcW w:w="840" w:type="dxa"/>
            <w:vMerge/>
            <w:vAlign w:val="center"/>
          </w:tcPr>
          <w:p w:rsidR="00AE15F3" w:rsidRPr="00FF3E82" w:rsidRDefault="00AE15F3" w:rsidP="00AE15F3">
            <w:pPr>
              <w:jc w:val="center"/>
              <w:rPr>
                <w:rFonts w:ascii="宋体" w:hAnsi="宋体"/>
                <w:sz w:val="18"/>
                <w:szCs w:val="18"/>
              </w:rPr>
            </w:pPr>
          </w:p>
        </w:tc>
        <w:tc>
          <w:tcPr>
            <w:tcW w:w="1106" w:type="dxa"/>
            <w:vMerge/>
            <w:vAlign w:val="center"/>
          </w:tcPr>
          <w:p w:rsidR="00AE15F3" w:rsidRPr="00FF3E82" w:rsidRDefault="00AE15F3" w:rsidP="00AE15F3">
            <w:pPr>
              <w:jc w:val="center"/>
              <w:rPr>
                <w:rFonts w:ascii="宋体" w:hAnsi="宋体"/>
                <w:sz w:val="18"/>
                <w:szCs w:val="18"/>
              </w:rPr>
            </w:pP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界址线注记</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Annotation</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ZJ</w:t>
            </w:r>
          </w:p>
        </w:tc>
        <w:tc>
          <w:tcPr>
            <w:tcW w:w="709" w:type="dxa"/>
          </w:tcPr>
          <w:p w:rsidR="00AE15F3" w:rsidRPr="00FF3E82" w:rsidRDefault="00AE15F3" w:rsidP="00980261">
            <w:pPr>
              <w:jc w:val="center"/>
              <w:rPr>
                <w:rFonts w:ascii="宋体" w:hAnsi="宋体"/>
                <w:sz w:val="18"/>
                <w:szCs w:val="18"/>
              </w:rPr>
            </w:pPr>
            <w:r w:rsidRPr="00FF3E82">
              <w:rPr>
                <w:rFonts w:ascii="宋体" w:hAnsi="宋体"/>
                <w:sz w:val="18"/>
                <w:szCs w:val="18"/>
              </w:rPr>
              <w:t>O</w:t>
            </w:r>
          </w:p>
        </w:tc>
        <w:tc>
          <w:tcPr>
            <w:tcW w:w="851" w:type="dxa"/>
          </w:tcPr>
          <w:p w:rsidR="00AE15F3" w:rsidRPr="00FF3E82" w:rsidRDefault="00AE15F3" w:rsidP="00AE15F3">
            <w:pPr>
              <w:rPr>
                <w:rFonts w:ascii="宋体" w:hAnsi="宋体"/>
                <w:sz w:val="18"/>
                <w:szCs w:val="18"/>
              </w:rPr>
            </w:pPr>
          </w:p>
        </w:tc>
      </w:tr>
      <w:tr w:rsidR="00AE15F3" w:rsidRPr="00FF3E82" w:rsidTr="00AE15F3">
        <w:trPr>
          <w:cantSplit/>
          <w:trHeight w:val="227"/>
          <w:jc w:val="center"/>
        </w:trPr>
        <w:tc>
          <w:tcPr>
            <w:tcW w:w="714" w:type="dxa"/>
            <w:vMerge/>
            <w:vAlign w:val="center"/>
          </w:tcPr>
          <w:p w:rsidR="00AE15F3" w:rsidRDefault="00AE15F3" w:rsidP="00AE15F3">
            <w:pPr>
              <w:jc w:val="center"/>
              <w:rPr>
                <w:rFonts w:ascii="宋体" w:hAnsi="宋体"/>
                <w:sz w:val="18"/>
                <w:szCs w:val="18"/>
              </w:rPr>
            </w:pPr>
          </w:p>
        </w:tc>
        <w:tc>
          <w:tcPr>
            <w:tcW w:w="840" w:type="dxa"/>
            <w:vMerge/>
            <w:vAlign w:val="center"/>
          </w:tcPr>
          <w:p w:rsidR="00AE15F3" w:rsidRPr="00FF3E82" w:rsidRDefault="00AE15F3" w:rsidP="00AE15F3">
            <w:pPr>
              <w:jc w:val="center"/>
              <w:rPr>
                <w:rFonts w:ascii="宋体" w:hAnsi="宋体"/>
                <w:sz w:val="18"/>
                <w:szCs w:val="18"/>
              </w:rPr>
            </w:pPr>
          </w:p>
        </w:tc>
        <w:tc>
          <w:tcPr>
            <w:tcW w:w="1106" w:type="dxa"/>
            <w:vMerge/>
            <w:vAlign w:val="center"/>
          </w:tcPr>
          <w:p w:rsidR="00AE15F3" w:rsidRPr="00FF3E82" w:rsidRDefault="00AE15F3" w:rsidP="00AE15F3">
            <w:pPr>
              <w:jc w:val="center"/>
              <w:rPr>
                <w:rFonts w:ascii="宋体" w:hAnsi="宋体"/>
                <w:sz w:val="18"/>
                <w:szCs w:val="18"/>
              </w:rPr>
            </w:pP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界址点</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Point</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JZD</w:t>
            </w:r>
          </w:p>
        </w:tc>
        <w:tc>
          <w:tcPr>
            <w:tcW w:w="709" w:type="dxa"/>
          </w:tcPr>
          <w:p w:rsidR="00AE15F3" w:rsidRPr="00FF3E82" w:rsidRDefault="00AE15F3" w:rsidP="00980261">
            <w:pPr>
              <w:jc w:val="center"/>
              <w:rPr>
                <w:rFonts w:ascii="宋体" w:hAnsi="宋体"/>
                <w:sz w:val="18"/>
                <w:szCs w:val="18"/>
              </w:rPr>
            </w:pPr>
            <w:r w:rsidRPr="00FF3E82">
              <w:rPr>
                <w:rFonts w:ascii="宋体" w:hAnsi="宋体"/>
                <w:sz w:val="18"/>
                <w:szCs w:val="18"/>
              </w:rPr>
              <w:t>M</w:t>
            </w:r>
          </w:p>
        </w:tc>
        <w:tc>
          <w:tcPr>
            <w:tcW w:w="851" w:type="dxa"/>
          </w:tcPr>
          <w:p w:rsidR="00AE15F3" w:rsidRPr="00FF3E82" w:rsidRDefault="00AE15F3" w:rsidP="00AE15F3">
            <w:pPr>
              <w:rPr>
                <w:rFonts w:ascii="宋体" w:hAnsi="宋体"/>
                <w:sz w:val="18"/>
                <w:szCs w:val="18"/>
              </w:rPr>
            </w:pPr>
          </w:p>
        </w:tc>
      </w:tr>
      <w:tr w:rsidR="00AE15F3" w:rsidRPr="00FF3E82" w:rsidTr="00AE15F3">
        <w:trPr>
          <w:cantSplit/>
          <w:trHeight w:val="227"/>
          <w:jc w:val="center"/>
        </w:trPr>
        <w:tc>
          <w:tcPr>
            <w:tcW w:w="714" w:type="dxa"/>
            <w:vMerge/>
            <w:vAlign w:val="center"/>
          </w:tcPr>
          <w:p w:rsidR="00AE15F3" w:rsidRDefault="00AE15F3" w:rsidP="00AE15F3">
            <w:pPr>
              <w:jc w:val="center"/>
              <w:rPr>
                <w:rFonts w:ascii="宋体" w:hAnsi="宋体"/>
                <w:sz w:val="18"/>
                <w:szCs w:val="18"/>
              </w:rPr>
            </w:pPr>
          </w:p>
        </w:tc>
        <w:tc>
          <w:tcPr>
            <w:tcW w:w="840" w:type="dxa"/>
            <w:vMerge/>
            <w:vAlign w:val="center"/>
          </w:tcPr>
          <w:p w:rsidR="00AE15F3" w:rsidRPr="00FF3E82" w:rsidRDefault="00AE15F3" w:rsidP="00AE15F3">
            <w:pPr>
              <w:jc w:val="center"/>
              <w:rPr>
                <w:rFonts w:ascii="宋体" w:hAnsi="宋体"/>
                <w:sz w:val="18"/>
                <w:szCs w:val="18"/>
              </w:rPr>
            </w:pPr>
          </w:p>
        </w:tc>
        <w:tc>
          <w:tcPr>
            <w:tcW w:w="1106" w:type="dxa"/>
            <w:vMerge/>
            <w:vAlign w:val="center"/>
          </w:tcPr>
          <w:p w:rsidR="00AE15F3" w:rsidRPr="00FF3E82" w:rsidRDefault="00AE15F3" w:rsidP="00AE15F3">
            <w:pPr>
              <w:jc w:val="center"/>
              <w:rPr>
                <w:rFonts w:ascii="宋体" w:hAnsi="宋体"/>
                <w:sz w:val="18"/>
                <w:szCs w:val="18"/>
              </w:rPr>
            </w:pPr>
          </w:p>
        </w:tc>
        <w:tc>
          <w:tcPr>
            <w:tcW w:w="1701" w:type="dxa"/>
            <w:vAlign w:val="center"/>
          </w:tcPr>
          <w:p w:rsidR="00AE15F3" w:rsidRPr="00FF3E82" w:rsidRDefault="00AE15F3" w:rsidP="00B51017">
            <w:pPr>
              <w:jc w:val="left"/>
              <w:rPr>
                <w:rFonts w:ascii="宋体" w:hAnsi="宋体"/>
                <w:sz w:val="18"/>
                <w:szCs w:val="18"/>
              </w:rPr>
            </w:pPr>
            <w:r w:rsidRPr="00FF3E82">
              <w:rPr>
                <w:rFonts w:ascii="宋体" w:hAnsi="宋体" w:hint="eastAsia"/>
                <w:sz w:val="18"/>
                <w:szCs w:val="18"/>
              </w:rPr>
              <w:t>界址点注记</w:t>
            </w:r>
          </w:p>
        </w:tc>
        <w:tc>
          <w:tcPr>
            <w:tcW w:w="1417" w:type="dxa"/>
            <w:vAlign w:val="center"/>
          </w:tcPr>
          <w:p w:rsidR="00AE15F3" w:rsidRPr="00FF3E82" w:rsidRDefault="00AE15F3" w:rsidP="00AE15F3">
            <w:pPr>
              <w:rPr>
                <w:rFonts w:ascii="宋体" w:hAnsi="宋体"/>
                <w:sz w:val="18"/>
                <w:szCs w:val="18"/>
              </w:rPr>
            </w:pPr>
            <w:r w:rsidRPr="00FF3E82">
              <w:rPr>
                <w:rFonts w:ascii="宋体" w:hAnsi="宋体"/>
                <w:sz w:val="18"/>
                <w:szCs w:val="18"/>
              </w:rPr>
              <w:t>Annotation</w:t>
            </w:r>
          </w:p>
        </w:tc>
        <w:tc>
          <w:tcPr>
            <w:tcW w:w="1134" w:type="dxa"/>
            <w:vAlign w:val="center"/>
          </w:tcPr>
          <w:p w:rsidR="00AE15F3" w:rsidRPr="00FF3E82" w:rsidRDefault="00AE15F3" w:rsidP="00AE15F3">
            <w:pPr>
              <w:rPr>
                <w:rFonts w:ascii="宋体" w:hAnsi="宋体"/>
                <w:sz w:val="18"/>
                <w:szCs w:val="18"/>
              </w:rPr>
            </w:pPr>
            <w:r w:rsidRPr="00FF3E82">
              <w:rPr>
                <w:rFonts w:ascii="宋体" w:hAnsi="宋体"/>
                <w:sz w:val="18"/>
                <w:szCs w:val="18"/>
              </w:rPr>
              <w:t>ZJ</w:t>
            </w:r>
          </w:p>
        </w:tc>
        <w:tc>
          <w:tcPr>
            <w:tcW w:w="709" w:type="dxa"/>
          </w:tcPr>
          <w:p w:rsidR="00AE15F3" w:rsidRPr="00FF3E82" w:rsidRDefault="00AE15F3" w:rsidP="00980261">
            <w:pPr>
              <w:jc w:val="center"/>
              <w:rPr>
                <w:rFonts w:ascii="宋体" w:hAnsi="宋体"/>
                <w:sz w:val="18"/>
                <w:szCs w:val="18"/>
              </w:rPr>
            </w:pPr>
            <w:r w:rsidRPr="00FF3E82">
              <w:rPr>
                <w:rFonts w:ascii="宋体" w:hAnsi="宋体"/>
                <w:sz w:val="18"/>
                <w:szCs w:val="18"/>
              </w:rPr>
              <w:t>O</w:t>
            </w:r>
          </w:p>
        </w:tc>
        <w:tc>
          <w:tcPr>
            <w:tcW w:w="851" w:type="dxa"/>
          </w:tcPr>
          <w:p w:rsidR="00AE15F3" w:rsidRPr="00FF3E82" w:rsidRDefault="00AE15F3" w:rsidP="00AE15F3">
            <w:pPr>
              <w:rPr>
                <w:rFonts w:ascii="宋体" w:hAnsi="宋体"/>
                <w:sz w:val="18"/>
                <w:szCs w:val="18"/>
              </w:rPr>
            </w:pPr>
          </w:p>
        </w:tc>
      </w:tr>
      <w:tr w:rsidR="00071F61" w:rsidRPr="00FF3E82" w:rsidTr="00F30485">
        <w:trPr>
          <w:cantSplit/>
          <w:trHeight w:val="227"/>
          <w:jc w:val="center"/>
        </w:trPr>
        <w:tc>
          <w:tcPr>
            <w:tcW w:w="714" w:type="dxa"/>
            <w:vMerge/>
            <w:vAlign w:val="center"/>
          </w:tcPr>
          <w:p w:rsidR="00071F61" w:rsidRPr="00FF3E82" w:rsidRDefault="00071F61" w:rsidP="00AE15F3">
            <w:pPr>
              <w:jc w:val="center"/>
              <w:rPr>
                <w:rFonts w:ascii="宋体" w:hAnsi="宋体"/>
                <w:sz w:val="18"/>
                <w:szCs w:val="18"/>
              </w:rPr>
            </w:pPr>
          </w:p>
        </w:tc>
        <w:tc>
          <w:tcPr>
            <w:tcW w:w="840" w:type="dxa"/>
            <w:vMerge/>
            <w:vAlign w:val="center"/>
          </w:tcPr>
          <w:p w:rsidR="00071F61" w:rsidRPr="00FF3E82" w:rsidRDefault="00071F61" w:rsidP="00AE15F3">
            <w:pPr>
              <w:jc w:val="center"/>
              <w:rPr>
                <w:rFonts w:ascii="宋体" w:hAnsi="宋体"/>
                <w:sz w:val="18"/>
                <w:szCs w:val="18"/>
              </w:rPr>
            </w:pPr>
          </w:p>
        </w:tc>
        <w:tc>
          <w:tcPr>
            <w:tcW w:w="1106" w:type="dxa"/>
            <w:vMerge w:val="restart"/>
            <w:vAlign w:val="center"/>
          </w:tcPr>
          <w:p w:rsidR="00071F61" w:rsidRPr="00FF3E82" w:rsidRDefault="00071F61" w:rsidP="00AE15F3">
            <w:pPr>
              <w:jc w:val="center"/>
              <w:rPr>
                <w:rFonts w:ascii="宋体" w:hAnsi="宋体"/>
                <w:sz w:val="18"/>
                <w:szCs w:val="18"/>
              </w:rPr>
            </w:pPr>
            <w:r w:rsidRPr="00FF3E82">
              <w:rPr>
                <w:rFonts w:ascii="宋体" w:hAnsi="宋体" w:hint="eastAsia"/>
                <w:sz w:val="18"/>
                <w:szCs w:val="18"/>
              </w:rPr>
              <w:t>房屋</w:t>
            </w:r>
          </w:p>
        </w:tc>
        <w:tc>
          <w:tcPr>
            <w:tcW w:w="1701" w:type="dxa"/>
          </w:tcPr>
          <w:p w:rsidR="00071F61" w:rsidRPr="00772D7C" w:rsidRDefault="00071F61" w:rsidP="00B51017">
            <w:pPr>
              <w:jc w:val="left"/>
              <w:rPr>
                <w:rFonts w:ascii="宋体" w:hAnsi="宋体" w:cs="宋体"/>
                <w:color w:val="000000"/>
                <w:kern w:val="0"/>
                <w:sz w:val="18"/>
                <w:szCs w:val="18"/>
              </w:rPr>
            </w:pPr>
            <w:r w:rsidRPr="00772D7C">
              <w:rPr>
                <w:rFonts w:ascii="宋体" w:hAnsi="宋体" w:cs="宋体" w:hint="eastAsia"/>
                <w:color w:val="000000"/>
                <w:kern w:val="0"/>
                <w:sz w:val="18"/>
                <w:szCs w:val="18"/>
              </w:rPr>
              <w:t>分户图</w:t>
            </w:r>
          </w:p>
        </w:tc>
        <w:tc>
          <w:tcPr>
            <w:tcW w:w="1417"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Line</w:t>
            </w:r>
          </w:p>
        </w:tc>
        <w:tc>
          <w:tcPr>
            <w:tcW w:w="1134"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FHT</w:t>
            </w:r>
          </w:p>
        </w:tc>
        <w:tc>
          <w:tcPr>
            <w:tcW w:w="709" w:type="dxa"/>
          </w:tcPr>
          <w:p w:rsidR="00071F61" w:rsidRPr="00772D7C" w:rsidRDefault="00071F61" w:rsidP="00980261">
            <w:pPr>
              <w:jc w:val="center"/>
              <w:rPr>
                <w:rFonts w:ascii="宋体" w:hAnsi="宋体" w:cs="宋体"/>
                <w:color w:val="000000"/>
                <w:kern w:val="0"/>
                <w:sz w:val="18"/>
                <w:szCs w:val="18"/>
              </w:rPr>
            </w:pPr>
            <w:r w:rsidRPr="00772D7C">
              <w:rPr>
                <w:rFonts w:ascii="宋体" w:hAnsi="宋体" w:cs="宋体" w:hint="eastAsia"/>
                <w:color w:val="000000"/>
                <w:kern w:val="0"/>
                <w:sz w:val="18"/>
                <w:szCs w:val="18"/>
              </w:rPr>
              <w:t>M</w:t>
            </w:r>
          </w:p>
        </w:tc>
        <w:tc>
          <w:tcPr>
            <w:tcW w:w="851" w:type="dxa"/>
          </w:tcPr>
          <w:p w:rsidR="00071F61" w:rsidRPr="00772D7C" w:rsidRDefault="00071F61" w:rsidP="00071F61">
            <w:pPr>
              <w:jc w:val="left"/>
              <w:rPr>
                <w:rFonts w:ascii="宋体" w:hAnsi="宋体" w:cs="宋体"/>
                <w:color w:val="000000"/>
                <w:kern w:val="0"/>
                <w:sz w:val="18"/>
                <w:szCs w:val="18"/>
              </w:rPr>
            </w:pPr>
          </w:p>
        </w:tc>
      </w:tr>
      <w:tr w:rsidR="00071F61" w:rsidRPr="00FF3E82" w:rsidTr="00F30485">
        <w:trPr>
          <w:cantSplit/>
          <w:trHeight w:val="227"/>
          <w:jc w:val="center"/>
        </w:trPr>
        <w:tc>
          <w:tcPr>
            <w:tcW w:w="714" w:type="dxa"/>
            <w:vMerge/>
            <w:vAlign w:val="center"/>
          </w:tcPr>
          <w:p w:rsidR="00071F61" w:rsidRPr="00FF3E82" w:rsidRDefault="00071F61" w:rsidP="00AE15F3">
            <w:pPr>
              <w:jc w:val="center"/>
              <w:rPr>
                <w:rFonts w:ascii="宋体" w:hAnsi="宋体"/>
                <w:sz w:val="18"/>
                <w:szCs w:val="18"/>
              </w:rPr>
            </w:pPr>
          </w:p>
        </w:tc>
        <w:tc>
          <w:tcPr>
            <w:tcW w:w="840" w:type="dxa"/>
            <w:vMerge/>
            <w:vAlign w:val="center"/>
          </w:tcPr>
          <w:p w:rsidR="00071F61" w:rsidRPr="00FF3E82" w:rsidRDefault="00071F61" w:rsidP="00AE15F3">
            <w:pPr>
              <w:jc w:val="center"/>
              <w:rPr>
                <w:rFonts w:ascii="宋体" w:hAnsi="宋体"/>
                <w:sz w:val="18"/>
                <w:szCs w:val="18"/>
              </w:rPr>
            </w:pPr>
          </w:p>
        </w:tc>
        <w:tc>
          <w:tcPr>
            <w:tcW w:w="1106" w:type="dxa"/>
            <w:vMerge/>
            <w:vAlign w:val="center"/>
          </w:tcPr>
          <w:p w:rsidR="00071F61" w:rsidRPr="00FF3E82" w:rsidRDefault="00071F61" w:rsidP="00AE15F3">
            <w:pPr>
              <w:jc w:val="center"/>
              <w:rPr>
                <w:rFonts w:ascii="宋体" w:hAnsi="宋体"/>
                <w:sz w:val="18"/>
                <w:szCs w:val="18"/>
              </w:rPr>
            </w:pPr>
          </w:p>
        </w:tc>
        <w:tc>
          <w:tcPr>
            <w:tcW w:w="1701" w:type="dxa"/>
          </w:tcPr>
          <w:p w:rsidR="00071F61" w:rsidRPr="00772D7C" w:rsidRDefault="00071F61" w:rsidP="00B51017">
            <w:pPr>
              <w:jc w:val="left"/>
              <w:rPr>
                <w:rFonts w:ascii="宋体" w:hAnsi="宋体" w:cs="宋体"/>
                <w:color w:val="000000"/>
                <w:kern w:val="0"/>
                <w:sz w:val="18"/>
                <w:szCs w:val="18"/>
              </w:rPr>
            </w:pPr>
            <w:r w:rsidRPr="00772D7C">
              <w:rPr>
                <w:rFonts w:ascii="宋体" w:hAnsi="宋体" w:cs="宋体" w:hint="eastAsia"/>
                <w:color w:val="000000"/>
                <w:kern w:val="0"/>
                <w:sz w:val="18"/>
                <w:szCs w:val="18"/>
              </w:rPr>
              <w:t>楼盘层</w:t>
            </w:r>
          </w:p>
        </w:tc>
        <w:tc>
          <w:tcPr>
            <w:tcW w:w="1417"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Polygon</w:t>
            </w:r>
          </w:p>
        </w:tc>
        <w:tc>
          <w:tcPr>
            <w:tcW w:w="1134"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LPC</w:t>
            </w:r>
          </w:p>
        </w:tc>
        <w:tc>
          <w:tcPr>
            <w:tcW w:w="709" w:type="dxa"/>
          </w:tcPr>
          <w:p w:rsidR="00071F61" w:rsidRPr="00772D7C" w:rsidRDefault="00071F61" w:rsidP="00980261">
            <w:pPr>
              <w:jc w:val="center"/>
              <w:rPr>
                <w:rFonts w:ascii="宋体" w:hAnsi="宋体" w:cs="宋体"/>
                <w:color w:val="000000"/>
                <w:kern w:val="0"/>
                <w:sz w:val="18"/>
                <w:szCs w:val="18"/>
              </w:rPr>
            </w:pPr>
            <w:r w:rsidRPr="00772D7C">
              <w:rPr>
                <w:rFonts w:ascii="宋体" w:hAnsi="宋体" w:cs="宋体" w:hint="eastAsia"/>
                <w:color w:val="000000"/>
                <w:kern w:val="0"/>
                <w:sz w:val="18"/>
                <w:szCs w:val="18"/>
              </w:rPr>
              <w:t>M</w:t>
            </w:r>
          </w:p>
        </w:tc>
        <w:tc>
          <w:tcPr>
            <w:tcW w:w="851" w:type="dxa"/>
          </w:tcPr>
          <w:p w:rsidR="00071F61" w:rsidRPr="00772D7C" w:rsidRDefault="00071F61" w:rsidP="00071F61">
            <w:pPr>
              <w:jc w:val="left"/>
              <w:rPr>
                <w:rFonts w:ascii="宋体" w:hAnsi="宋体" w:cs="宋体"/>
                <w:color w:val="000000"/>
                <w:kern w:val="0"/>
                <w:sz w:val="18"/>
                <w:szCs w:val="18"/>
              </w:rPr>
            </w:pPr>
          </w:p>
        </w:tc>
      </w:tr>
      <w:tr w:rsidR="00071F61" w:rsidRPr="00FF3E82" w:rsidTr="00F30485">
        <w:trPr>
          <w:cantSplit/>
          <w:trHeight w:val="227"/>
          <w:jc w:val="center"/>
        </w:trPr>
        <w:tc>
          <w:tcPr>
            <w:tcW w:w="714" w:type="dxa"/>
            <w:vMerge/>
            <w:vAlign w:val="center"/>
          </w:tcPr>
          <w:p w:rsidR="00071F61" w:rsidRPr="00FF3E82" w:rsidRDefault="00071F61" w:rsidP="00AE15F3">
            <w:pPr>
              <w:jc w:val="center"/>
              <w:rPr>
                <w:rFonts w:ascii="宋体" w:hAnsi="宋体"/>
                <w:sz w:val="18"/>
                <w:szCs w:val="18"/>
              </w:rPr>
            </w:pPr>
          </w:p>
        </w:tc>
        <w:tc>
          <w:tcPr>
            <w:tcW w:w="840" w:type="dxa"/>
            <w:vMerge/>
            <w:vAlign w:val="center"/>
          </w:tcPr>
          <w:p w:rsidR="00071F61" w:rsidRPr="00FF3E82" w:rsidRDefault="00071F61" w:rsidP="00AE15F3">
            <w:pPr>
              <w:jc w:val="center"/>
              <w:rPr>
                <w:rFonts w:ascii="宋体" w:hAnsi="宋体"/>
                <w:sz w:val="18"/>
                <w:szCs w:val="18"/>
              </w:rPr>
            </w:pPr>
          </w:p>
        </w:tc>
        <w:tc>
          <w:tcPr>
            <w:tcW w:w="1106" w:type="dxa"/>
            <w:vMerge/>
            <w:vAlign w:val="center"/>
          </w:tcPr>
          <w:p w:rsidR="00071F61" w:rsidRPr="00FF3E82" w:rsidRDefault="00071F61" w:rsidP="00AE15F3">
            <w:pPr>
              <w:jc w:val="center"/>
              <w:rPr>
                <w:rFonts w:ascii="宋体" w:hAnsi="宋体"/>
                <w:sz w:val="18"/>
                <w:szCs w:val="18"/>
              </w:rPr>
            </w:pPr>
          </w:p>
        </w:tc>
        <w:tc>
          <w:tcPr>
            <w:tcW w:w="1701" w:type="dxa"/>
          </w:tcPr>
          <w:p w:rsidR="00071F61" w:rsidRPr="00772D7C" w:rsidRDefault="00071F61" w:rsidP="00B51017">
            <w:pPr>
              <w:jc w:val="left"/>
              <w:rPr>
                <w:rFonts w:ascii="宋体" w:hAnsi="宋体" w:cs="宋体"/>
                <w:color w:val="000000"/>
                <w:kern w:val="0"/>
                <w:sz w:val="18"/>
                <w:szCs w:val="18"/>
              </w:rPr>
            </w:pPr>
            <w:r w:rsidRPr="00772D7C">
              <w:rPr>
                <w:rFonts w:ascii="宋体" w:hAnsi="宋体" w:cs="宋体" w:hint="eastAsia"/>
                <w:color w:val="000000"/>
                <w:kern w:val="0"/>
                <w:sz w:val="18"/>
                <w:szCs w:val="18"/>
              </w:rPr>
              <w:t>面积计算图</w:t>
            </w:r>
          </w:p>
        </w:tc>
        <w:tc>
          <w:tcPr>
            <w:tcW w:w="1417"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Polygon</w:t>
            </w:r>
          </w:p>
        </w:tc>
        <w:tc>
          <w:tcPr>
            <w:tcW w:w="1134" w:type="dxa"/>
          </w:tcPr>
          <w:p w:rsidR="00071F61" w:rsidRPr="00772D7C" w:rsidRDefault="00071F61" w:rsidP="00071F61">
            <w:pPr>
              <w:jc w:val="left"/>
              <w:rPr>
                <w:rFonts w:ascii="宋体" w:hAnsi="宋体" w:cs="宋体"/>
                <w:color w:val="000000"/>
                <w:kern w:val="0"/>
                <w:sz w:val="18"/>
                <w:szCs w:val="18"/>
              </w:rPr>
            </w:pPr>
            <w:r w:rsidRPr="00772D7C">
              <w:rPr>
                <w:rFonts w:ascii="宋体" w:hAnsi="宋体" w:cs="宋体" w:hint="eastAsia"/>
                <w:color w:val="000000"/>
                <w:kern w:val="0"/>
                <w:sz w:val="18"/>
                <w:szCs w:val="18"/>
              </w:rPr>
              <w:t>MJJST</w:t>
            </w:r>
          </w:p>
        </w:tc>
        <w:tc>
          <w:tcPr>
            <w:tcW w:w="709" w:type="dxa"/>
          </w:tcPr>
          <w:p w:rsidR="00071F61" w:rsidRPr="00772D7C" w:rsidRDefault="00071F61" w:rsidP="00980261">
            <w:pPr>
              <w:jc w:val="center"/>
              <w:rPr>
                <w:rFonts w:ascii="宋体" w:hAnsi="宋体" w:cs="宋体"/>
                <w:color w:val="000000"/>
                <w:kern w:val="0"/>
                <w:sz w:val="18"/>
                <w:szCs w:val="18"/>
              </w:rPr>
            </w:pPr>
            <w:r w:rsidRPr="00772D7C">
              <w:rPr>
                <w:rFonts w:ascii="宋体" w:hAnsi="宋体" w:cs="宋体" w:hint="eastAsia"/>
                <w:color w:val="000000"/>
                <w:kern w:val="0"/>
                <w:sz w:val="18"/>
                <w:szCs w:val="18"/>
              </w:rPr>
              <w:t>M</w:t>
            </w:r>
          </w:p>
        </w:tc>
        <w:tc>
          <w:tcPr>
            <w:tcW w:w="851" w:type="dxa"/>
          </w:tcPr>
          <w:p w:rsidR="00071F61" w:rsidRPr="00772D7C" w:rsidRDefault="00071F61" w:rsidP="00071F61">
            <w:pPr>
              <w:jc w:val="left"/>
              <w:rPr>
                <w:rFonts w:ascii="宋体" w:hAnsi="宋体" w:cs="宋体"/>
                <w:color w:val="000000"/>
                <w:kern w:val="0"/>
                <w:sz w:val="18"/>
                <w:szCs w:val="18"/>
              </w:rPr>
            </w:pPr>
          </w:p>
        </w:tc>
      </w:tr>
    </w:tbl>
    <w:p w:rsidR="00AE15F3" w:rsidRPr="007072D6" w:rsidRDefault="00AE15F3" w:rsidP="00AE15F3"/>
    <w:p w:rsidR="00AE15F3" w:rsidRPr="007072D6" w:rsidRDefault="00AE15F3" w:rsidP="0020752B">
      <w:pPr>
        <w:pStyle w:val="af5"/>
        <w:spacing w:before="240" w:after="240"/>
      </w:pPr>
      <w:bookmarkStart w:id="239" w:name="_Toc409894074"/>
      <w:bookmarkStart w:id="240" w:name="_Toc425842045"/>
      <w:bookmarkStart w:id="241" w:name="_Toc426036235"/>
      <w:bookmarkStart w:id="242" w:name="_Toc518372065"/>
      <w:bookmarkStart w:id="243" w:name="_Toc274309628"/>
      <w:bookmarkStart w:id="244" w:name="_Toc274309710"/>
      <w:r w:rsidRPr="007072D6">
        <w:rPr>
          <w:rFonts w:hint="eastAsia"/>
        </w:rPr>
        <w:t>数据库结构定义</w:t>
      </w:r>
      <w:bookmarkEnd w:id="239"/>
      <w:bookmarkEnd w:id="240"/>
      <w:bookmarkEnd w:id="241"/>
      <w:bookmarkEnd w:id="242"/>
    </w:p>
    <w:p w:rsidR="00AE15F3" w:rsidRPr="007072D6" w:rsidRDefault="00C01CD7" w:rsidP="0020752B">
      <w:pPr>
        <w:pStyle w:val="af6"/>
        <w:spacing w:before="120" w:after="120"/>
        <w:ind w:left="0"/>
      </w:pPr>
      <w:bookmarkStart w:id="245" w:name="_Toc518372066"/>
      <w:bookmarkStart w:id="246" w:name="_Toc322812196"/>
      <w:bookmarkStart w:id="247" w:name="_Toc323158340"/>
      <w:bookmarkStart w:id="248" w:name="_Toc323979162"/>
      <w:bookmarkStart w:id="249" w:name="_Toc324236056"/>
      <w:r>
        <w:rPr>
          <w:rFonts w:hint="eastAsia"/>
        </w:rPr>
        <w:t>土地数据</w:t>
      </w:r>
      <w:r w:rsidR="00AE15F3" w:rsidRPr="007072D6">
        <w:t>结构</w:t>
      </w:r>
      <w:bookmarkEnd w:id="245"/>
    </w:p>
    <w:p w:rsidR="00AE15F3" w:rsidRPr="007072D6" w:rsidRDefault="00BF7547" w:rsidP="00AE15F3">
      <w:pPr>
        <w:pStyle w:val="af7"/>
      </w:pPr>
      <w:bookmarkStart w:id="250" w:name="_Toc409894080"/>
      <w:bookmarkEnd w:id="246"/>
      <w:bookmarkEnd w:id="247"/>
      <w:bookmarkEnd w:id="248"/>
      <w:bookmarkEnd w:id="249"/>
      <w:r>
        <w:rPr>
          <w:rFonts w:hint="eastAsia"/>
        </w:rPr>
        <w:t>空间</w:t>
      </w:r>
      <w:r w:rsidR="00AE15F3" w:rsidRPr="007072D6">
        <w:rPr>
          <w:rFonts w:hint="eastAsia"/>
        </w:rPr>
        <w:t>数据结构</w:t>
      </w:r>
      <w:bookmarkEnd w:id="250"/>
    </w:p>
    <w:p w:rsidR="00AE15F3" w:rsidRPr="007072D6" w:rsidRDefault="00672378" w:rsidP="00A14620">
      <w:pPr>
        <w:pStyle w:val="af7"/>
        <w:numPr>
          <w:ilvl w:val="3"/>
          <w:numId w:val="6"/>
        </w:numPr>
      </w:pPr>
      <w:r>
        <w:rPr>
          <w:rFonts w:hint="eastAsia"/>
        </w:rPr>
        <w:t>所有权宗地图形数据</w:t>
      </w:r>
      <w:r w:rsidR="00AE15F3" w:rsidRPr="007072D6">
        <w:rPr>
          <w:rFonts w:hint="eastAsia"/>
        </w:rPr>
        <w:t>结构</w:t>
      </w:r>
    </w:p>
    <w:p w:rsidR="00AE15F3" w:rsidRDefault="00672378" w:rsidP="00A14620">
      <w:pPr>
        <w:pStyle w:val="affff2"/>
        <w:numPr>
          <w:ilvl w:val="0"/>
          <w:numId w:val="3"/>
        </w:numPr>
        <w:tabs>
          <w:tab w:val="clear" w:pos="0"/>
          <w:tab w:val="clear" w:pos="360"/>
        </w:tabs>
        <w:spacing w:beforeLines="0" w:afterLines="0"/>
        <w:ind w:firstLine="0"/>
        <w:rPr>
          <w:rFonts w:hAnsi="宋体"/>
          <w:szCs w:val="21"/>
        </w:rPr>
      </w:pPr>
      <w:r>
        <w:rPr>
          <w:rFonts w:hAnsi="宋体" w:hint="eastAsia"/>
          <w:szCs w:val="21"/>
        </w:rPr>
        <w:t>所有权宗地图形数据</w:t>
      </w:r>
      <w:r w:rsidR="00AE15F3" w:rsidRPr="007072D6">
        <w:rPr>
          <w:rFonts w:hAnsi="宋体" w:hint="eastAsia"/>
          <w:szCs w:val="21"/>
        </w:rPr>
        <w:t>结构描述表（表名：</w:t>
      </w:r>
      <w:r>
        <w:rPr>
          <w:rFonts w:hAnsi="宋体" w:hint="eastAsia"/>
          <w:szCs w:val="21"/>
        </w:rPr>
        <w:t>SYQZD</w:t>
      </w:r>
      <w:r w:rsidR="00AE15F3" w:rsidRPr="007072D6">
        <w:rPr>
          <w:rFonts w:hAnsi="宋体" w:hint="eastAsia"/>
          <w:szCs w:val="21"/>
        </w:rPr>
        <w:t>）</w:t>
      </w:r>
    </w:p>
    <w:tbl>
      <w:tblPr>
        <w:tblW w:w="8915" w:type="dxa"/>
        <w:jc w:val="center"/>
        <w:tblInd w:w="-1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8"/>
        <w:gridCol w:w="1451"/>
        <w:gridCol w:w="982"/>
        <w:gridCol w:w="1630"/>
        <w:gridCol w:w="1843"/>
        <w:gridCol w:w="992"/>
        <w:gridCol w:w="1129"/>
      </w:tblGrid>
      <w:tr w:rsidR="00672378" w:rsidTr="003F1673">
        <w:trPr>
          <w:trHeight w:val="270"/>
          <w:jc w:val="center"/>
        </w:trPr>
        <w:tc>
          <w:tcPr>
            <w:tcW w:w="888"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51"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982"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630"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129" w:type="dxa"/>
            <w:vAlign w:val="center"/>
          </w:tcPr>
          <w:p w:rsidR="00672378" w:rsidRDefault="00672378"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标识码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BSM</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Int(10)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宗地代码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ZDDM</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Nvarchar2(19)</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不动产单元号</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BDCDYH</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Nvarchar2(28)</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4</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要素代码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YSDM</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Nvarchar2(10)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B1.要素代码与名称描述表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5</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宗地特征码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ZDTZM</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w:t>
            </w:r>
            <w:r>
              <w:rPr>
                <w:rFonts w:ascii="宋体" w:hAnsi="宋体" w:hint="eastAsia"/>
                <w:color w:val="000000" w:themeColor="text1"/>
                <w:sz w:val="18"/>
                <w:szCs w:val="18"/>
              </w:rPr>
              <w:t>24</w:t>
            </w:r>
            <w:r w:rsidRPr="006A0119">
              <w:rPr>
                <w:rFonts w:ascii="宋体" w:hAnsi="宋体" w:hint="eastAsia"/>
                <w:color w:val="000000" w:themeColor="text1"/>
                <w:sz w:val="18"/>
                <w:szCs w:val="18"/>
              </w:rPr>
              <w:t xml:space="preserve"> 宗地特征码字典表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lastRenderedPageBreak/>
              <w:t>6</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坐落</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ZL</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7</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8</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面积单位</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MJDW</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w:t>
            </w:r>
            <w:r>
              <w:rPr>
                <w:rFonts w:ascii="宋体" w:hAnsi="宋体" w:hint="eastAsia"/>
                <w:color w:val="000000" w:themeColor="text1"/>
                <w:sz w:val="18"/>
                <w:szCs w:val="18"/>
              </w:rPr>
              <w:t>6</w:t>
            </w:r>
            <w:r w:rsidRPr="006A0119">
              <w:rPr>
                <w:rFonts w:ascii="宋体" w:hAnsi="宋体" w:hint="eastAsia"/>
                <w:color w:val="000000" w:themeColor="text1"/>
                <w:sz w:val="18"/>
                <w:szCs w:val="18"/>
              </w:rPr>
              <w:t xml:space="preserve"> 面积单位字典表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9</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用途</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YT</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见本表注</w:t>
            </w: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10</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等级</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DJ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6A0119">
              <w:rPr>
                <w:rFonts w:ascii="宋体" w:hAnsi="宋体" w:hint="eastAsia"/>
                <w:color w:val="000000" w:themeColor="text1"/>
                <w:sz w:val="18"/>
                <w:szCs w:val="18"/>
              </w:rPr>
              <w:t xml:space="preserve"> 土地等级字典表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11</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价格</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JG</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单位：万元</w:t>
            </w: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12</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权利类型</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QLLX</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w:t>
            </w:r>
            <w:r>
              <w:rPr>
                <w:rFonts w:ascii="宋体" w:hAnsi="宋体" w:hint="eastAsia"/>
                <w:color w:val="000000" w:themeColor="text1"/>
                <w:sz w:val="18"/>
                <w:szCs w:val="18"/>
              </w:rPr>
              <w:t>7</w:t>
            </w:r>
            <w:r w:rsidRPr="006A0119">
              <w:rPr>
                <w:rFonts w:ascii="宋体" w:hAnsi="宋体" w:hint="eastAsia"/>
                <w:color w:val="000000" w:themeColor="text1"/>
                <w:sz w:val="18"/>
                <w:szCs w:val="18"/>
              </w:rPr>
              <w:t xml:space="preserve"> 权利类型字典表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13</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权利性质</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QLXZ</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w:t>
            </w:r>
            <w:r>
              <w:rPr>
                <w:rFonts w:ascii="宋体" w:hAnsi="宋体" w:hint="eastAsia"/>
                <w:color w:val="000000" w:themeColor="text1"/>
                <w:sz w:val="18"/>
                <w:szCs w:val="18"/>
              </w:rPr>
              <w:t>8</w:t>
            </w:r>
            <w:r w:rsidRPr="006A0119">
              <w:rPr>
                <w:rFonts w:ascii="宋体" w:hAnsi="宋体" w:hint="eastAsia"/>
                <w:color w:val="000000" w:themeColor="text1"/>
                <w:sz w:val="18"/>
                <w:szCs w:val="18"/>
              </w:rPr>
              <w:t xml:space="preserve"> 权利性质字典表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14</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权利设定方式</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QLSDFS</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w:t>
            </w:r>
            <w:r>
              <w:rPr>
                <w:rFonts w:ascii="宋体" w:hAnsi="宋体" w:hint="eastAsia"/>
                <w:color w:val="000000" w:themeColor="text1"/>
                <w:sz w:val="18"/>
                <w:szCs w:val="18"/>
              </w:rPr>
              <w:t>9</w:t>
            </w:r>
            <w:r w:rsidRPr="006A0119">
              <w:rPr>
                <w:rFonts w:ascii="宋体" w:hAnsi="宋体" w:hint="eastAsia"/>
                <w:color w:val="000000" w:themeColor="text1"/>
                <w:sz w:val="18"/>
                <w:szCs w:val="18"/>
              </w:rPr>
              <w:t xml:space="preserve"> 权利设定方式字典表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15</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容积率</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RJL</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number(4,2)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16</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建筑密度</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JZMD</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number(3,2)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[0,1]</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17</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建筑限高</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JZXG</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number(5,2)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单位：米</w:t>
            </w: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18</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宗地四至-东</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ZDSZD</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19</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宗地四至-南</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ZDSZN</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20</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宗地四至-西</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ZDSZX</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21</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宗地四至-北</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ZDSZB</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22</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宗地图</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ZDT</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Varbin</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23</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图幅号</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TFH</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Nvarchar2(50)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24</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地籍号</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DJH</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Nvarchar2(20)</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25</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预编宗地代码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YBZDDM</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Nvarchar2(19)</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26</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土地总面积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TDZMJ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27</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农用地面积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28</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耕地面积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GDMJ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29</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园地面积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30</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林地面积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LDMJ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31</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牧草地面积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MCDMJ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32</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农用地其他面积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NYDQTMJ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33</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建设用地面积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JSYDMJ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34</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居民点及工矿用地面积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JMDJGKYDMJ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35</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交通用地面积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JTYDMJ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36</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水域面积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SYMJ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37</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建设用地其他面积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JSYDQTMJ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38</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未利用地面积</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WLYDMJ</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number(15,4)</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＞0</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O</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88"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39</w:t>
            </w:r>
          </w:p>
        </w:tc>
        <w:tc>
          <w:tcPr>
            <w:tcW w:w="1451"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状态</w:t>
            </w:r>
          </w:p>
        </w:tc>
        <w:tc>
          <w:tcPr>
            <w:tcW w:w="98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ZT</w:t>
            </w:r>
          </w:p>
        </w:tc>
        <w:tc>
          <w:tcPr>
            <w:tcW w:w="1630"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Nvarchar2(2)</w:t>
            </w:r>
          </w:p>
        </w:tc>
        <w:tc>
          <w:tcPr>
            <w:tcW w:w="1843"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A.1</w:t>
            </w:r>
            <w:r>
              <w:rPr>
                <w:rFonts w:ascii="宋体" w:hAnsi="宋体" w:hint="eastAsia"/>
                <w:color w:val="000000" w:themeColor="text1"/>
                <w:sz w:val="18"/>
                <w:szCs w:val="18"/>
              </w:rPr>
              <w:t>0</w:t>
            </w:r>
            <w:r w:rsidRPr="006A0119">
              <w:rPr>
                <w:rFonts w:ascii="宋体" w:hAnsi="宋体" w:hint="eastAsia"/>
                <w:color w:val="000000" w:themeColor="text1"/>
                <w:sz w:val="18"/>
                <w:szCs w:val="18"/>
              </w:rPr>
              <w:t xml:space="preserve"> 不动产单元状态字典表</w:t>
            </w:r>
          </w:p>
        </w:tc>
        <w:tc>
          <w:tcPr>
            <w:tcW w:w="992" w:type="dxa"/>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M</w:t>
            </w:r>
          </w:p>
        </w:tc>
        <w:tc>
          <w:tcPr>
            <w:tcW w:w="1129" w:type="dxa"/>
          </w:tcPr>
          <w:p w:rsidR="00672378" w:rsidRPr="006A0119" w:rsidRDefault="00672378" w:rsidP="00817B53">
            <w:pPr>
              <w:spacing w:line="240" w:lineRule="atLeast"/>
              <w:jc w:val="center"/>
              <w:rPr>
                <w:rFonts w:ascii="宋体" w:hAnsi="宋体"/>
                <w:color w:val="000000" w:themeColor="text1"/>
                <w:sz w:val="18"/>
                <w:szCs w:val="18"/>
              </w:rPr>
            </w:pPr>
          </w:p>
        </w:tc>
      </w:tr>
      <w:tr w:rsidR="00672378" w:rsidTr="003F1673">
        <w:trPr>
          <w:trHeight w:val="270"/>
          <w:jc w:val="center"/>
        </w:trPr>
        <w:tc>
          <w:tcPr>
            <w:tcW w:w="8915" w:type="dxa"/>
            <w:gridSpan w:val="7"/>
          </w:tcPr>
          <w:p w:rsidR="00672378" w:rsidRPr="006A0119" w:rsidRDefault="00672378" w:rsidP="00817B53">
            <w:pPr>
              <w:spacing w:line="240" w:lineRule="atLeast"/>
              <w:jc w:val="center"/>
              <w:rPr>
                <w:rFonts w:ascii="宋体" w:hAnsi="宋体"/>
                <w:color w:val="000000" w:themeColor="text1"/>
                <w:sz w:val="18"/>
                <w:szCs w:val="18"/>
              </w:rPr>
            </w:pPr>
            <w:r w:rsidRPr="006A0119">
              <w:rPr>
                <w:rFonts w:ascii="宋体" w:hAnsi="宋体" w:hint="eastAsia"/>
                <w:color w:val="000000" w:themeColor="text1"/>
                <w:sz w:val="18"/>
                <w:szCs w:val="18"/>
              </w:rPr>
              <w:t>注：土地用途按《土地利用现装分类》GB/T 21010-2007执行，填写本宗地内主要用途的二级类编码</w:t>
            </w:r>
          </w:p>
        </w:tc>
      </w:tr>
    </w:tbl>
    <w:p w:rsidR="003F1673" w:rsidRDefault="003F1673" w:rsidP="00A14620">
      <w:pPr>
        <w:pStyle w:val="af7"/>
        <w:numPr>
          <w:ilvl w:val="3"/>
          <w:numId w:val="6"/>
        </w:numPr>
      </w:pPr>
      <w:r>
        <w:rPr>
          <w:rFonts w:hint="eastAsia"/>
        </w:rPr>
        <w:t>地表宗地图形数据结构</w:t>
      </w:r>
    </w:p>
    <w:p w:rsidR="003F1673" w:rsidRDefault="003F1673" w:rsidP="003F1673">
      <w:pPr>
        <w:pStyle w:val="affff2"/>
        <w:numPr>
          <w:ilvl w:val="0"/>
          <w:numId w:val="3"/>
        </w:numPr>
        <w:tabs>
          <w:tab w:val="clear" w:pos="0"/>
          <w:tab w:val="clear" w:pos="360"/>
        </w:tabs>
        <w:spacing w:beforeLines="0" w:afterLines="0"/>
        <w:ind w:firstLine="0"/>
        <w:rPr>
          <w:rFonts w:hAnsi="宋体"/>
          <w:szCs w:val="21"/>
        </w:rPr>
      </w:pPr>
      <w:r>
        <w:rPr>
          <w:rFonts w:hAnsi="宋体" w:hint="eastAsia"/>
          <w:szCs w:val="21"/>
        </w:rPr>
        <w:t>地表宗地图形数据结构描述表（表名：DBZD）</w:t>
      </w:r>
    </w:p>
    <w:tbl>
      <w:tblPr>
        <w:tblW w:w="8926" w:type="dxa"/>
        <w:jc w:val="center"/>
        <w:tblInd w:w="-1715" w:type="dxa"/>
        <w:tblLayout w:type="fixed"/>
        <w:tblLook w:val="04A0"/>
      </w:tblPr>
      <w:tblGrid>
        <w:gridCol w:w="851"/>
        <w:gridCol w:w="1418"/>
        <w:gridCol w:w="1134"/>
        <w:gridCol w:w="1559"/>
        <w:gridCol w:w="1843"/>
        <w:gridCol w:w="992"/>
        <w:gridCol w:w="1129"/>
      </w:tblGrid>
      <w:tr w:rsidR="003F1673" w:rsidTr="003F1673">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129"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Int(10)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1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24宗地</w:t>
            </w:r>
            <w:r w:rsidRPr="00F57A03">
              <w:rPr>
                <w:rFonts w:ascii="宋体" w:hAnsi="宋体" w:hint="eastAsia"/>
                <w:color w:val="000000" w:themeColor="text1"/>
                <w:sz w:val="18"/>
                <w:szCs w:val="18"/>
              </w:rPr>
              <w:t>特征码字典表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坐落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ZDMJ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面积单位</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MJDW</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6</w:t>
            </w:r>
            <w:r w:rsidRPr="00F57A03">
              <w:rPr>
                <w:rFonts w:ascii="宋体" w:hAnsi="宋体" w:hint="eastAsia"/>
                <w:color w:val="000000" w:themeColor="text1"/>
                <w:sz w:val="18"/>
                <w:szCs w:val="18"/>
              </w:rPr>
              <w:t xml:space="preserve"> 面积单位字典表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用途</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F57A03">
              <w:rPr>
                <w:rFonts w:ascii="宋体" w:hAnsi="宋体" w:hint="eastAsia"/>
                <w:color w:val="000000" w:themeColor="text1"/>
                <w:sz w:val="18"/>
                <w:szCs w:val="18"/>
              </w:rPr>
              <w:t xml:space="preserve"> 土地等级字典表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价格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单位：万元</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7</w:t>
            </w:r>
            <w:r w:rsidRPr="00F57A03">
              <w:rPr>
                <w:rFonts w:ascii="宋体" w:hAnsi="宋体" w:hint="eastAsia"/>
                <w:color w:val="000000" w:themeColor="text1"/>
                <w:sz w:val="18"/>
                <w:szCs w:val="18"/>
              </w:rPr>
              <w:t xml:space="preserve"> 权利类型字典表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8</w:t>
            </w:r>
            <w:r w:rsidRPr="00F57A03">
              <w:rPr>
                <w:rFonts w:ascii="宋体" w:hAnsi="宋体" w:hint="eastAsia"/>
                <w:color w:val="000000" w:themeColor="text1"/>
                <w:sz w:val="18"/>
                <w:szCs w:val="18"/>
              </w:rPr>
              <w:t xml:space="preserve"> 权利性质字典表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9</w:t>
            </w:r>
            <w:r w:rsidRPr="00F57A03">
              <w:rPr>
                <w:rFonts w:ascii="宋体" w:hAnsi="宋体" w:hint="eastAsia"/>
                <w:color w:val="000000" w:themeColor="text1"/>
                <w:sz w:val="18"/>
                <w:szCs w:val="18"/>
              </w:rPr>
              <w:t xml:space="preserve"> 权利设定方式字典表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umber(4,2)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umber(3,2)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[0,1]</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umber(5,2)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单位：米</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Varbin</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TFH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A.1</w:t>
            </w:r>
            <w:r>
              <w:rPr>
                <w:rFonts w:ascii="宋体" w:hAnsi="宋体" w:hint="eastAsia"/>
                <w:color w:val="000000" w:themeColor="text1"/>
                <w:sz w:val="18"/>
                <w:szCs w:val="18"/>
              </w:rPr>
              <w:t>0</w:t>
            </w:r>
            <w:r w:rsidRPr="00F57A03">
              <w:rPr>
                <w:rFonts w:ascii="宋体" w:hAnsi="宋体" w:hint="eastAsia"/>
                <w:color w:val="000000" w:themeColor="text1"/>
                <w:sz w:val="18"/>
                <w:szCs w:val="18"/>
              </w:rPr>
              <w:t xml:space="preserve"> 不动产单元状态字典表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926" w:type="dxa"/>
            <w:gridSpan w:val="7"/>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注：土地用途按《土地利用现装分类》GB/T 21010-2007执行，填写本宗地内主要用途的二级类编码</w:t>
            </w:r>
          </w:p>
        </w:tc>
      </w:tr>
    </w:tbl>
    <w:p w:rsidR="003F1673" w:rsidRDefault="003F1673" w:rsidP="00A14620">
      <w:pPr>
        <w:pStyle w:val="af7"/>
        <w:numPr>
          <w:ilvl w:val="3"/>
          <w:numId w:val="6"/>
        </w:numPr>
      </w:pPr>
      <w:r>
        <w:rPr>
          <w:rFonts w:hint="eastAsia"/>
        </w:rPr>
        <w:t>地上宗地图形数据结构</w:t>
      </w:r>
    </w:p>
    <w:p w:rsidR="003F1673" w:rsidRDefault="003F1673" w:rsidP="003F1673">
      <w:pPr>
        <w:pStyle w:val="affff2"/>
        <w:numPr>
          <w:ilvl w:val="0"/>
          <w:numId w:val="3"/>
        </w:numPr>
        <w:tabs>
          <w:tab w:val="clear" w:pos="0"/>
          <w:tab w:val="clear" w:pos="360"/>
        </w:tabs>
        <w:spacing w:beforeLines="0" w:afterLines="0"/>
        <w:ind w:firstLine="0"/>
        <w:rPr>
          <w:rFonts w:hAnsi="宋体"/>
          <w:szCs w:val="21"/>
        </w:rPr>
      </w:pPr>
      <w:r w:rsidRPr="003F1673">
        <w:rPr>
          <w:rFonts w:hAnsi="宋体" w:hint="eastAsia"/>
          <w:szCs w:val="21"/>
        </w:rPr>
        <w:t>地上宗地图形数据结构描述表（表名：DSZD）</w:t>
      </w:r>
    </w:p>
    <w:tbl>
      <w:tblPr>
        <w:tblW w:w="8921" w:type="dxa"/>
        <w:jc w:val="center"/>
        <w:tblInd w:w="-1705" w:type="dxa"/>
        <w:tblLayout w:type="fixed"/>
        <w:tblLook w:val="04A0"/>
      </w:tblPr>
      <w:tblGrid>
        <w:gridCol w:w="851"/>
        <w:gridCol w:w="1408"/>
        <w:gridCol w:w="1134"/>
        <w:gridCol w:w="1559"/>
        <w:gridCol w:w="1843"/>
        <w:gridCol w:w="992"/>
        <w:gridCol w:w="1134"/>
      </w:tblGrid>
      <w:tr w:rsidR="003F1673" w:rsidTr="003F1673">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08"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134"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0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Int(10)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0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2</w:t>
            </w:r>
            <w:r w:rsidRPr="00F57A03">
              <w:rPr>
                <w:rFonts w:ascii="宋体" w:hAnsi="宋体" w:hint="eastAsia"/>
                <w:color w:val="000000" w:themeColor="text1"/>
                <w:sz w:val="18"/>
                <w:szCs w:val="18"/>
              </w:rPr>
              <w:t xml:space="preserve">4 </w:t>
            </w:r>
            <w:r>
              <w:rPr>
                <w:rFonts w:ascii="宋体" w:hAnsi="宋体" w:hint="eastAsia"/>
                <w:color w:val="000000" w:themeColor="text1"/>
                <w:sz w:val="18"/>
                <w:szCs w:val="18"/>
              </w:rPr>
              <w:t>宗地</w:t>
            </w:r>
            <w:r w:rsidRPr="00F57A03">
              <w:rPr>
                <w:rFonts w:ascii="宋体" w:hAnsi="宋体" w:hint="eastAsia"/>
                <w:color w:val="000000" w:themeColor="text1"/>
                <w:sz w:val="18"/>
                <w:szCs w:val="18"/>
              </w:rPr>
              <w:t>特征码字典表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坐落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ZDMJ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面积单位</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MJDW</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6</w:t>
            </w:r>
            <w:r w:rsidRPr="00F57A03">
              <w:rPr>
                <w:rFonts w:ascii="宋体" w:hAnsi="宋体" w:hint="eastAsia"/>
                <w:color w:val="000000" w:themeColor="text1"/>
                <w:sz w:val="18"/>
                <w:szCs w:val="18"/>
              </w:rPr>
              <w:t xml:space="preserve"> 面积单位字典表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用途</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F57A03">
              <w:rPr>
                <w:rFonts w:ascii="宋体" w:hAnsi="宋体" w:hint="eastAsia"/>
                <w:color w:val="000000" w:themeColor="text1"/>
                <w:sz w:val="18"/>
                <w:szCs w:val="18"/>
              </w:rPr>
              <w:t xml:space="preserve"> 土地等级字典表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价格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单位：万元</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7</w:t>
            </w:r>
            <w:r w:rsidRPr="00F57A03">
              <w:rPr>
                <w:rFonts w:ascii="宋体" w:hAnsi="宋体" w:hint="eastAsia"/>
                <w:color w:val="000000" w:themeColor="text1"/>
                <w:sz w:val="18"/>
                <w:szCs w:val="18"/>
              </w:rPr>
              <w:t xml:space="preserve"> 权利类型字典表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8</w:t>
            </w:r>
            <w:r w:rsidRPr="00F57A03">
              <w:rPr>
                <w:rFonts w:ascii="宋体" w:hAnsi="宋体" w:hint="eastAsia"/>
                <w:color w:val="000000" w:themeColor="text1"/>
                <w:sz w:val="18"/>
                <w:szCs w:val="18"/>
              </w:rPr>
              <w:t xml:space="preserve"> 权利性质字典表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9</w:t>
            </w:r>
            <w:r w:rsidRPr="00F57A03">
              <w:rPr>
                <w:rFonts w:ascii="宋体" w:hAnsi="宋体" w:hint="eastAsia"/>
                <w:color w:val="000000" w:themeColor="text1"/>
                <w:sz w:val="18"/>
                <w:szCs w:val="18"/>
              </w:rPr>
              <w:t xml:space="preserve"> 权利设定方式字典表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umber(4,2)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umber(3,2)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[0,1]</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umber(5,2)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单位：米</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20</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Varbin</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TFH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A.1</w:t>
            </w:r>
            <w:r>
              <w:rPr>
                <w:rFonts w:ascii="宋体" w:hAnsi="宋体" w:hint="eastAsia"/>
                <w:color w:val="000000" w:themeColor="text1"/>
                <w:sz w:val="18"/>
                <w:szCs w:val="18"/>
              </w:rPr>
              <w:t>0</w:t>
            </w:r>
            <w:r w:rsidRPr="00F57A03">
              <w:rPr>
                <w:rFonts w:ascii="宋体" w:hAnsi="宋体" w:hint="eastAsia"/>
                <w:color w:val="000000" w:themeColor="text1"/>
                <w:sz w:val="18"/>
                <w:szCs w:val="18"/>
              </w:rPr>
              <w:t xml:space="preserve"> 不动产单元状态字典表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921" w:type="dxa"/>
            <w:gridSpan w:val="7"/>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注：土地用途按《土地利用现装分类》GB/T 21010-2007执行，填写本宗地内主要用途的二级类编码</w:t>
            </w:r>
          </w:p>
        </w:tc>
      </w:tr>
    </w:tbl>
    <w:p w:rsidR="003F1673" w:rsidRDefault="003F1673" w:rsidP="00A14620">
      <w:pPr>
        <w:pStyle w:val="af7"/>
        <w:numPr>
          <w:ilvl w:val="3"/>
          <w:numId w:val="6"/>
        </w:numPr>
      </w:pPr>
      <w:r>
        <w:rPr>
          <w:rFonts w:hint="eastAsia"/>
        </w:rPr>
        <w:t>地下宗地图形数据结构</w:t>
      </w:r>
    </w:p>
    <w:p w:rsidR="003F1673" w:rsidRDefault="003F1673" w:rsidP="003F1673">
      <w:pPr>
        <w:pStyle w:val="affff2"/>
        <w:numPr>
          <w:ilvl w:val="0"/>
          <w:numId w:val="3"/>
        </w:numPr>
        <w:tabs>
          <w:tab w:val="clear" w:pos="0"/>
          <w:tab w:val="clear" w:pos="360"/>
        </w:tabs>
        <w:spacing w:beforeLines="0" w:afterLines="0"/>
        <w:ind w:firstLine="0"/>
        <w:rPr>
          <w:rFonts w:hAnsi="宋体"/>
          <w:szCs w:val="21"/>
        </w:rPr>
      </w:pPr>
      <w:r w:rsidRPr="003F1673">
        <w:rPr>
          <w:rFonts w:hAnsi="宋体" w:hint="eastAsia"/>
          <w:szCs w:val="21"/>
        </w:rPr>
        <w:t>地下宗地图形数据结构描述表（表名：DXZD）</w:t>
      </w:r>
    </w:p>
    <w:tbl>
      <w:tblPr>
        <w:tblW w:w="8921" w:type="dxa"/>
        <w:jc w:val="center"/>
        <w:tblInd w:w="-1705" w:type="dxa"/>
        <w:tblLayout w:type="fixed"/>
        <w:tblLook w:val="04A0"/>
      </w:tblPr>
      <w:tblGrid>
        <w:gridCol w:w="851"/>
        <w:gridCol w:w="1408"/>
        <w:gridCol w:w="1134"/>
        <w:gridCol w:w="1559"/>
        <w:gridCol w:w="1843"/>
        <w:gridCol w:w="992"/>
        <w:gridCol w:w="1134"/>
      </w:tblGrid>
      <w:tr w:rsidR="003F1673" w:rsidTr="003F1673">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08"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134" w:type="dxa"/>
            <w:tcBorders>
              <w:top w:val="single" w:sz="4" w:space="0" w:color="auto"/>
              <w:left w:val="single" w:sz="4" w:space="0" w:color="auto"/>
              <w:bottom w:val="single" w:sz="4" w:space="0" w:color="auto"/>
              <w:right w:val="single" w:sz="4" w:space="0" w:color="auto"/>
            </w:tcBorders>
            <w:vAlign w:val="center"/>
          </w:tcPr>
          <w:p w:rsidR="003F1673" w:rsidRDefault="003F167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0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Int(10)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08"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w:t>
            </w:r>
            <w:r w:rsidRPr="00F57A03">
              <w:rPr>
                <w:rFonts w:ascii="宋体" w:hAnsi="宋体" w:hint="eastAsia"/>
                <w:color w:val="000000" w:themeColor="text1"/>
                <w:sz w:val="18"/>
                <w:szCs w:val="18"/>
              </w:rPr>
              <w:t xml:space="preserve">4 </w:t>
            </w:r>
            <w:r>
              <w:rPr>
                <w:rFonts w:ascii="宋体" w:hAnsi="宋体" w:hint="eastAsia"/>
                <w:color w:val="000000" w:themeColor="text1"/>
                <w:sz w:val="18"/>
                <w:szCs w:val="18"/>
              </w:rPr>
              <w:t>宗地</w:t>
            </w:r>
            <w:r w:rsidRPr="00F57A03">
              <w:rPr>
                <w:rFonts w:ascii="宋体" w:hAnsi="宋体" w:hint="eastAsia"/>
                <w:color w:val="000000" w:themeColor="text1"/>
                <w:sz w:val="18"/>
                <w:szCs w:val="18"/>
              </w:rPr>
              <w:t>特征码字典表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坐落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ZDMJ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面积单位</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MJDW</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6</w:t>
            </w:r>
            <w:r w:rsidRPr="00F57A03">
              <w:rPr>
                <w:rFonts w:ascii="宋体" w:hAnsi="宋体" w:hint="eastAsia"/>
                <w:color w:val="000000" w:themeColor="text1"/>
                <w:sz w:val="18"/>
                <w:szCs w:val="18"/>
              </w:rPr>
              <w:t xml:space="preserve"> 面积单位字典表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用途</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F57A03">
              <w:rPr>
                <w:rFonts w:ascii="宋体" w:hAnsi="宋体" w:hint="eastAsia"/>
                <w:color w:val="000000" w:themeColor="text1"/>
                <w:sz w:val="18"/>
                <w:szCs w:val="18"/>
              </w:rPr>
              <w:t xml:space="preserve"> 土地等级字典表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价格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单位：万元</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7</w:t>
            </w:r>
            <w:r w:rsidRPr="00F57A03">
              <w:rPr>
                <w:rFonts w:ascii="宋体" w:hAnsi="宋体" w:hint="eastAsia"/>
                <w:color w:val="000000" w:themeColor="text1"/>
                <w:sz w:val="18"/>
                <w:szCs w:val="18"/>
              </w:rPr>
              <w:t xml:space="preserve"> 权利类型字典表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8</w:t>
            </w:r>
            <w:r w:rsidRPr="00F57A03">
              <w:rPr>
                <w:rFonts w:ascii="宋体" w:hAnsi="宋体" w:hint="eastAsia"/>
                <w:color w:val="000000" w:themeColor="text1"/>
                <w:sz w:val="18"/>
                <w:szCs w:val="18"/>
              </w:rPr>
              <w:t xml:space="preserve"> 权利性质字典表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9</w:t>
            </w:r>
            <w:r w:rsidRPr="00F57A03">
              <w:rPr>
                <w:rFonts w:ascii="宋体" w:hAnsi="宋体" w:hint="eastAsia"/>
                <w:color w:val="000000" w:themeColor="text1"/>
                <w:sz w:val="18"/>
                <w:szCs w:val="18"/>
              </w:rPr>
              <w:t xml:space="preserve"> 权利设定方式字典表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umber(4,2)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umber(3,2)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[0,1]</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umber(5,2)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单位：米</w:t>
            </w: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20</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Varbin</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TFH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A.1</w:t>
            </w:r>
            <w:r>
              <w:rPr>
                <w:rFonts w:ascii="宋体" w:hAnsi="宋体" w:hint="eastAsia"/>
                <w:color w:val="000000" w:themeColor="text1"/>
                <w:sz w:val="18"/>
                <w:szCs w:val="18"/>
              </w:rPr>
              <w:t>0</w:t>
            </w:r>
            <w:r w:rsidRPr="00F57A03">
              <w:rPr>
                <w:rFonts w:ascii="宋体" w:hAnsi="宋体" w:hint="eastAsia"/>
                <w:color w:val="000000" w:themeColor="text1"/>
                <w:sz w:val="18"/>
                <w:szCs w:val="18"/>
              </w:rPr>
              <w:t xml:space="preserve"> 不动产单元状态字典表</w:t>
            </w:r>
          </w:p>
        </w:tc>
        <w:tc>
          <w:tcPr>
            <w:tcW w:w="992" w:type="dxa"/>
            <w:tcBorders>
              <w:top w:val="single" w:sz="4" w:space="0" w:color="auto"/>
              <w:left w:val="single" w:sz="4" w:space="0" w:color="auto"/>
              <w:bottom w:val="single" w:sz="4" w:space="0" w:color="auto"/>
              <w:right w:val="single" w:sz="4" w:space="0" w:color="auto"/>
            </w:tcBorders>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p>
        </w:tc>
      </w:tr>
      <w:tr w:rsidR="003F1673" w:rsidTr="003F1673">
        <w:trPr>
          <w:trHeight w:val="270"/>
          <w:jc w:val="center"/>
        </w:trPr>
        <w:tc>
          <w:tcPr>
            <w:tcW w:w="8921" w:type="dxa"/>
            <w:gridSpan w:val="7"/>
            <w:tcBorders>
              <w:top w:val="single" w:sz="4" w:space="0" w:color="auto"/>
              <w:left w:val="single" w:sz="4" w:space="0" w:color="auto"/>
              <w:bottom w:val="single" w:sz="4" w:space="0" w:color="auto"/>
              <w:right w:val="single" w:sz="4" w:space="0" w:color="auto"/>
            </w:tcBorders>
            <w:shd w:val="clear" w:color="auto" w:fill="auto"/>
          </w:tcPr>
          <w:p w:rsidR="003F1673" w:rsidRPr="00F57A03" w:rsidRDefault="003F167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注：土地用途按《土地利用现装分类》GB/T 21010-2007执行，填写本宗地内主要用途的二级类编码</w:t>
            </w:r>
          </w:p>
        </w:tc>
      </w:tr>
    </w:tbl>
    <w:p w:rsidR="00817B53" w:rsidRDefault="00817B53" w:rsidP="00A14620">
      <w:pPr>
        <w:pStyle w:val="af7"/>
        <w:numPr>
          <w:ilvl w:val="3"/>
          <w:numId w:val="6"/>
        </w:numPr>
      </w:pPr>
      <w:r>
        <w:rPr>
          <w:rFonts w:hint="eastAsia"/>
        </w:rPr>
        <w:t>承包权宗地图形数据结构</w:t>
      </w:r>
    </w:p>
    <w:p w:rsidR="00817B53" w:rsidRDefault="00817B53" w:rsidP="00817B53">
      <w:pPr>
        <w:pStyle w:val="affff2"/>
        <w:numPr>
          <w:ilvl w:val="0"/>
          <w:numId w:val="3"/>
        </w:numPr>
        <w:tabs>
          <w:tab w:val="clear" w:pos="0"/>
          <w:tab w:val="clear" w:pos="360"/>
        </w:tabs>
        <w:spacing w:beforeLines="0" w:afterLines="0"/>
        <w:ind w:firstLine="0"/>
        <w:rPr>
          <w:rFonts w:hAnsi="宋体"/>
          <w:szCs w:val="21"/>
        </w:rPr>
      </w:pPr>
      <w:r w:rsidRPr="00817B53">
        <w:rPr>
          <w:rFonts w:hAnsi="宋体" w:hint="eastAsia"/>
          <w:szCs w:val="21"/>
        </w:rPr>
        <w:t>承包权宗地图形数据结构描述表（表名：CBQZD）</w:t>
      </w:r>
    </w:p>
    <w:tbl>
      <w:tblPr>
        <w:tblW w:w="8921" w:type="dxa"/>
        <w:jc w:val="center"/>
        <w:tblInd w:w="-1705" w:type="dxa"/>
        <w:tblLayout w:type="fixed"/>
        <w:tblLook w:val="04A0"/>
      </w:tblPr>
      <w:tblGrid>
        <w:gridCol w:w="841"/>
        <w:gridCol w:w="1418"/>
        <w:gridCol w:w="1134"/>
        <w:gridCol w:w="1559"/>
        <w:gridCol w:w="1843"/>
        <w:gridCol w:w="992"/>
        <w:gridCol w:w="1134"/>
      </w:tblGrid>
      <w:tr w:rsidR="00817B53" w:rsidTr="00817B53">
        <w:trPr>
          <w:trHeight w:val="255"/>
          <w:jc w:val="center"/>
        </w:trPr>
        <w:tc>
          <w:tcPr>
            <w:tcW w:w="841"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134" w:type="dxa"/>
            <w:tcBorders>
              <w:top w:val="single" w:sz="4" w:space="0" w:color="auto"/>
              <w:left w:val="single" w:sz="4" w:space="0" w:color="auto"/>
              <w:bottom w:val="single" w:sz="4" w:space="0" w:color="auto"/>
              <w:right w:val="single" w:sz="4" w:space="0" w:color="auto"/>
            </w:tcBorders>
            <w:vAlign w:val="center"/>
          </w:tcPr>
          <w:p w:rsidR="00817B53" w:rsidRDefault="00817B53" w:rsidP="00817B53">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Int(10)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18"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B1.要素代码与名称</w:t>
            </w:r>
            <w:r w:rsidRPr="00F57A03">
              <w:rPr>
                <w:rFonts w:ascii="宋体" w:hAnsi="宋体" w:hint="eastAsia"/>
                <w:color w:val="000000" w:themeColor="text1"/>
                <w:sz w:val="18"/>
                <w:szCs w:val="18"/>
              </w:rPr>
              <w:lastRenderedPageBreak/>
              <w:t>描述表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w:t>
            </w:r>
            <w:r w:rsidRPr="00F57A03">
              <w:rPr>
                <w:rFonts w:ascii="宋体" w:hAnsi="宋体" w:hint="eastAsia"/>
                <w:color w:val="000000" w:themeColor="text1"/>
                <w:sz w:val="18"/>
                <w:szCs w:val="18"/>
              </w:rPr>
              <w:t xml:space="preserve">4 </w:t>
            </w:r>
            <w:r>
              <w:rPr>
                <w:rFonts w:ascii="宋体" w:hAnsi="宋体" w:hint="eastAsia"/>
                <w:color w:val="000000" w:themeColor="text1"/>
                <w:sz w:val="18"/>
                <w:szCs w:val="18"/>
              </w:rPr>
              <w:t>宗地</w:t>
            </w:r>
            <w:r w:rsidRPr="00F57A03">
              <w:rPr>
                <w:rFonts w:ascii="宋体" w:hAnsi="宋体" w:hint="eastAsia"/>
                <w:color w:val="000000" w:themeColor="text1"/>
                <w:sz w:val="18"/>
                <w:szCs w:val="18"/>
              </w:rPr>
              <w:t>特征码字典表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坐落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ZL</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ZDMJ</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面积单位</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MJDW</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6</w:t>
            </w:r>
            <w:r w:rsidRPr="00F57A03">
              <w:rPr>
                <w:rFonts w:ascii="宋体" w:hAnsi="宋体" w:hint="eastAsia"/>
                <w:color w:val="000000" w:themeColor="text1"/>
                <w:sz w:val="18"/>
                <w:szCs w:val="18"/>
              </w:rPr>
              <w:t xml:space="preserve"> 面积单位字典表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用途</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YT</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F57A03">
              <w:rPr>
                <w:rFonts w:ascii="宋体" w:hAnsi="宋体" w:hint="eastAsia"/>
                <w:color w:val="000000" w:themeColor="text1"/>
                <w:sz w:val="18"/>
                <w:szCs w:val="18"/>
              </w:rPr>
              <w:t xml:space="preserve"> 土地等级字典表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价格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JG</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单位：万元</w:t>
            </w: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7</w:t>
            </w:r>
            <w:r w:rsidRPr="00F57A03">
              <w:rPr>
                <w:rFonts w:ascii="宋体" w:hAnsi="宋体" w:hint="eastAsia"/>
                <w:color w:val="000000" w:themeColor="text1"/>
                <w:sz w:val="18"/>
                <w:szCs w:val="18"/>
              </w:rPr>
              <w:t xml:space="preserve"> 权利类型字典表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8</w:t>
            </w:r>
            <w:r w:rsidRPr="00F57A03">
              <w:rPr>
                <w:rFonts w:ascii="宋体" w:hAnsi="宋体" w:hint="eastAsia"/>
                <w:color w:val="000000" w:themeColor="text1"/>
                <w:sz w:val="18"/>
                <w:szCs w:val="18"/>
              </w:rPr>
              <w:t xml:space="preserve"> 权利性质字典表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9</w:t>
            </w:r>
            <w:r w:rsidRPr="00F57A03">
              <w:rPr>
                <w:rFonts w:ascii="宋体" w:hAnsi="宋体" w:hint="eastAsia"/>
                <w:color w:val="000000" w:themeColor="text1"/>
                <w:sz w:val="18"/>
                <w:szCs w:val="18"/>
              </w:rPr>
              <w:t xml:space="preserve"> 权利设定方式字典表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umber(4,2)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umber(3,2)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[0,1]</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umber(5,2)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单位：米</w:t>
            </w: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Varbin</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TFH</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A.1</w:t>
            </w:r>
            <w:r>
              <w:rPr>
                <w:rFonts w:ascii="宋体" w:hAnsi="宋体" w:hint="eastAsia"/>
                <w:color w:val="000000" w:themeColor="text1"/>
                <w:sz w:val="18"/>
                <w:szCs w:val="18"/>
              </w:rPr>
              <w:t>0</w:t>
            </w:r>
            <w:r w:rsidRPr="00F57A03">
              <w:rPr>
                <w:rFonts w:ascii="宋体" w:hAnsi="宋体" w:hint="eastAsia"/>
                <w:color w:val="000000" w:themeColor="text1"/>
                <w:sz w:val="18"/>
                <w:szCs w:val="18"/>
              </w:rPr>
              <w:t xml:space="preserve"> 不动产单元状态字典表</w:t>
            </w:r>
          </w:p>
        </w:tc>
        <w:tc>
          <w:tcPr>
            <w:tcW w:w="992" w:type="dxa"/>
            <w:tcBorders>
              <w:top w:val="single" w:sz="4" w:space="0" w:color="auto"/>
              <w:left w:val="single" w:sz="4" w:space="0" w:color="auto"/>
              <w:bottom w:val="single" w:sz="4" w:space="0" w:color="auto"/>
              <w:right w:val="single" w:sz="4" w:space="0" w:color="auto"/>
            </w:tcBorders>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p>
        </w:tc>
      </w:tr>
      <w:tr w:rsidR="00817B53" w:rsidTr="00817B53">
        <w:trPr>
          <w:trHeight w:val="270"/>
          <w:jc w:val="center"/>
        </w:trPr>
        <w:tc>
          <w:tcPr>
            <w:tcW w:w="8921" w:type="dxa"/>
            <w:gridSpan w:val="7"/>
            <w:tcBorders>
              <w:top w:val="single" w:sz="4" w:space="0" w:color="auto"/>
              <w:left w:val="single" w:sz="4" w:space="0" w:color="auto"/>
              <w:bottom w:val="single" w:sz="4" w:space="0" w:color="auto"/>
              <w:right w:val="single" w:sz="4" w:space="0" w:color="auto"/>
            </w:tcBorders>
            <w:shd w:val="clear" w:color="auto" w:fill="auto"/>
          </w:tcPr>
          <w:p w:rsidR="00817B53" w:rsidRPr="00F57A03" w:rsidRDefault="00817B53" w:rsidP="00817B53">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注：土地用途按《土地利用现装分类》GB/T 21010-2007执行，填写本宗地内主要用途的二级类编码</w:t>
            </w:r>
          </w:p>
        </w:tc>
      </w:tr>
    </w:tbl>
    <w:p w:rsidR="00F90B4E" w:rsidRDefault="00F90B4E" w:rsidP="00A14620">
      <w:pPr>
        <w:pStyle w:val="af7"/>
        <w:numPr>
          <w:ilvl w:val="3"/>
          <w:numId w:val="6"/>
        </w:numPr>
      </w:pPr>
      <w:r>
        <w:rPr>
          <w:rFonts w:hint="eastAsia"/>
        </w:rPr>
        <w:t>经营权宗地图形数据结构</w:t>
      </w:r>
    </w:p>
    <w:p w:rsidR="00F90B4E" w:rsidRDefault="00F90B4E" w:rsidP="00F90B4E">
      <w:pPr>
        <w:pStyle w:val="affff2"/>
        <w:numPr>
          <w:ilvl w:val="0"/>
          <w:numId w:val="3"/>
        </w:numPr>
        <w:tabs>
          <w:tab w:val="clear" w:pos="0"/>
          <w:tab w:val="clear" w:pos="360"/>
        </w:tabs>
        <w:spacing w:beforeLines="0" w:afterLines="0"/>
        <w:ind w:firstLine="0"/>
        <w:rPr>
          <w:rFonts w:hAnsi="宋体"/>
          <w:szCs w:val="21"/>
        </w:rPr>
      </w:pPr>
      <w:r w:rsidRPr="00F90B4E">
        <w:rPr>
          <w:rFonts w:hAnsi="宋体" w:hint="eastAsia"/>
          <w:szCs w:val="21"/>
        </w:rPr>
        <w:t>经营权宗地图形数据结构描述表（表名：JYQZD）</w:t>
      </w:r>
    </w:p>
    <w:tbl>
      <w:tblPr>
        <w:tblW w:w="8910" w:type="dxa"/>
        <w:jc w:val="center"/>
        <w:tblInd w:w="-1684" w:type="dxa"/>
        <w:tblLayout w:type="fixed"/>
        <w:tblLook w:val="04A0"/>
      </w:tblPr>
      <w:tblGrid>
        <w:gridCol w:w="869"/>
        <w:gridCol w:w="1418"/>
        <w:gridCol w:w="1134"/>
        <w:gridCol w:w="1559"/>
        <w:gridCol w:w="1843"/>
        <w:gridCol w:w="992"/>
        <w:gridCol w:w="1095"/>
      </w:tblGrid>
      <w:tr w:rsidR="00F90B4E" w:rsidTr="00F90B4E">
        <w:trPr>
          <w:trHeight w:val="255"/>
          <w:jc w:val="center"/>
        </w:trPr>
        <w:tc>
          <w:tcPr>
            <w:tcW w:w="869"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095" w:type="dxa"/>
            <w:tcBorders>
              <w:top w:val="single" w:sz="4" w:space="0" w:color="auto"/>
              <w:left w:val="single" w:sz="4" w:space="0" w:color="auto"/>
              <w:bottom w:val="single" w:sz="4" w:space="0" w:color="auto"/>
              <w:right w:val="single" w:sz="4" w:space="0" w:color="auto"/>
            </w:tcBorders>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Int(10)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18"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A.24宗地</w:t>
            </w:r>
            <w:r w:rsidRPr="00F57A03">
              <w:rPr>
                <w:rFonts w:ascii="宋体" w:hAnsi="宋体" w:hint="eastAsia"/>
                <w:color w:val="000000" w:themeColor="text1"/>
                <w:sz w:val="18"/>
                <w:szCs w:val="18"/>
              </w:rPr>
              <w:t>特征码字典表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坐落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ZL</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ZDMJ</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面积单位</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MJDW</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6</w:t>
            </w:r>
            <w:r w:rsidRPr="00F57A03">
              <w:rPr>
                <w:rFonts w:ascii="宋体" w:hAnsi="宋体" w:hint="eastAsia"/>
                <w:color w:val="000000" w:themeColor="text1"/>
                <w:sz w:val="18"/>
                <w:szCs w:val="18"/>
              </w:rPr>
              <w:t xml:space="preserve"> 面积单位字典表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用途</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YT</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A.29</w:t>
            </w:r>
            <w:r w:rsidRPr="00F57A03">
              <w:rPr>
                <w:rFonts w:ascii="宋体" w:hAnsi="宋体" w:hint="eastAsia"/>
                <w:color w:val="000000" w:themeColor="text1"/>
                <w:sz w:val="18"/>
                <w:szCs w:val="18"/>
              </w:rPr>
              <w:t xml:space="preserve"> 土地等级字典表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价格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JG</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umber(15,4)</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单位：万元</w:t>
            </w: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7</w:t>
            </w:r>
            <w:r w:rsidRPr="00F57A03">
              <w:rPr>
                <w:rFonts w:ascii="宋体" w:hAnsi="宋体" w:hint="eastAsia"/>
                <w:color w:val="000000" w:themeColor="text1"/>
                <w:sz w:val="18"/>
                <w:szCs w:val="18"/>
              </w:rPr>
              <w:t xml:space="preserve"> 权利类型字典表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8</w:t>
            </w:r>
            <w:r w:rsidRPr="00F57A03">
              <w:rPr>
                <w:rFonts w:ascii="宋体" w:hAnsi="宋体" w:hint="eastAsia"/>
                <w:color w:val="000000" w:themeColor="text1"/>
                <w:sz w:val="18"/>
                <w:szCs w:val="18"/>
              </w:rPr>
              <w:t xml:space="preserve"> 权利性质字典表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w:t>
            </w:r>
            <w:r>
              <w:rPr>
                <w:rFonts w:ascii="宋体" w:hAnsi="宋体" w:hint="eastAsia"/>
                <w:color w:val="000000" w:themeColor="text1"/>
                <w:sz w:val="18"/>
                <w:szCs w:val="18"/>
              </w:rPr>
              <w:t>9</w:t>
            </w:r>
            <w:r w:rsidRPr="00F57A03">
              <w:rPr>
                <w:rFonts w:ascii="宋体" w:hAnsi="宋体" w:hint="eastAsia"/>
                <w:color w:val="000000" w:themeColor="text1"/>
                <w:sz w:val="18"/>
                <w:szCs w:val="18"/>
              </w:rPr>
              <w:t xml:space="preserve"> 权利设定方式字典表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umber(4,2)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umber(3,2)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[0,1]</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N</w:t>
            </w:r>
            <w:r w:rsidRPr="00F57A03">
              <w:rPr>
                <w:rFonts w:ascii="宋体" w:hAnsi="宋体" w:hint="eastAsia"/>
                <w:color w:val="000000" w:themeColor="text1"/>
                <w:sz w:val="18"/>
                <w:szCs w:val="18"/>
              </w:rPr>
              <w:t>umber(5,2)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单位：米</w:t>
            </w: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color w:val="000000" w:themeColor="text1"/>
                <w:sz w:val="18"/>
                <w:szCs w:val="18"/>
              </w:rPr>
              <w:t>非空</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Varbin</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TFH</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69"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A.1</w:t>
            </w:r>
            <w:r>
              <w:rPr>
                <w:rFonts w:ascii="宋体" w:hAnsi="宋体" w:hint="eastAsia"/>
                <w:color w:val="000000" w:themeColor="text1"/>
                <w:sz w:val="18"/>
                <w:szCs w:val="18"/>
              </w:rPr>
              <w:t>0</w:t>
            </w:r>
            <w:r w:rsidRPr="00F57A03">
              <w:rPr>
                <w:rFonts w:ascii="宋体" w:hAnsi="宋体" w:hint="eastAsia"/>
                <w:color w:val="000000" w:themeColor="text1"/>
                <w:sz w:val="18"/>
                <w:szCs w:val="18"/>
              </w:rPr>
              <w:t xml:space="preserve"> 不动产单元状态字典表</w:t>
            </w:r>
          </w:p>
        </w:tc>
        <w:tc>
          <w:tcPr>
            <w:tcW w:w="992" w:type="dxa"/>
            <w:tcBorders>
              <w:top w:val="single" w:sz="4" w:space="0" w:color="auto"/>
              <w:left w:val="single" w:sz="4" w:space="0" w:color="auto"/>
              <w:bottom w:val="single" w:sz="4" w:space="0" w:color="auto"/>
              <w:right w:val="single" w:sz="4" w:space="0" w:color="auto"/>
            </w:tcBorders>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95" w:type="dxa"/>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p>
        </w:tc>
      </w:tr>
      <w:tr w:rsidR="00F90B4E" w:rsidTr="00F90B4E">
        <w:trPr>
          <w:trHeight w:val="270"/>
          <w:jc w:val="center"/>
        </w:trPr>
        <w:tc>
          <w:tcPr>
            <w:tcW w:w="8910" w:type="dxa"/>
            <w:gridSpan w:val="7"/>
            <w:tcBorders>
              <w:top w:val="single" w:sz="4" w:space="0" w:color="auto"/>
              <w:left w:val="single" w:sz="4" w:space="0" w:color="auto"/>
              <w:bottom w:val="single" w:sz="4" w:space="0" w:color="auto"/>
              <w:right w:val="single" w:sz="4" w:space="0" w:color="auto"/>
            </w:tcBorders>
            <w:shd w:val="clear" w:color="auto" w:fill="auto"/>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注：土地用途按《土地利用现装分类》GB/T 21010-2007执行，填写本宗地内主要用途的二级类编码</w:t>
            </w:r>
          </w:p>
        </w:tc>
      </w:tr>
    </w:tbl>
    <w:p w:rsidR="0081229D" w:rsidRPr="007072D6" w:rsidRDefault="0081229D" w:rsidP="00A14620">
      <w:pPr>
        <w:pStyle w:val="af7"/>
        <w:numPr>
          <w:ilvl w:val="3"/>
          <w:numId w:val="6"/>
        </w:numPr>
      </w:pPr>
      <w:r w:rsidRPr="007072D6">
        <w:rPr>
          <w:rFonts w:hint="eastAsia"/>
        </w:rPr>
        <w:t>界址线属性结构</w:t>
      </w:r>
    </w:p>
    <w:p w:rsidR="0081229D" w:rsidRDefault="0081229D" w:rsidP="00A14620">
      <w:pPr>
        <w:pStyle w:val="affff2"/>
        <w:numPr>
          <w:ilvl w:val="0"/>
          <w:numId w:val="3"/>
        </w:numPr>
        <w:tabs>
          <w:tab w:val="clear" w:pos="0"/>
          <w:tab w:val="clear" w:pos="360"/>
        </w:tabs>
        <w:spacing w:beforeLines="0" w:afterLines="0"/>
        <w:ind w:firstLine="0"/>
        <w:rPr>
          <w:rFonts w:hAnsi="宋体"/>
          <w:szCs w:val="21"/>
        </w:rPr>
      </w:pPr>
      <w:r w:rsidRPr="007072D6">
        <w:rPr>
          <w:rFonts w:hAnsi="宋体" w:hint="eastAsia"/>
          <w:szCs w:val="21"/>
        </w:rPr>
        <w:t>界址线属性结构描述表（表名：</w:t>
      </w:r>
      <w:r w:rsidRPr="007072D6">
        <w:rPr>
          <w:rFonts w:hAnsi="宋体"/>
          <w:szCs w:val="21"/>
        </w:rPr>
        <w:t>JZX</w:t>
      </w:r>
      <w:r w:rsidRPr="007072D6">
        <w:rPr>
          <w:rFonts w:hAnsi="宋体" w:hint="eastAsia"/>
          <w:szCs w:val="21"/>
        </w:rPr>
        <w:t>）</w:t>
      </w:r>
    </w:p>
    <w:tbl>
      <w:tblPr>
        <w:tblW w:w="8880" w:type="dxa"/>
        <w:jc w:val="cente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4"/>
        <w:gridCol w:w="1418"/>
        <w:gridCol w:w="1134"/>
        <w:gridCol w:w="1559"/>
        <w:gridCol w:w="1843"/>
        <w:gridCol w:w="992"/>
        <w:gridCol w:w="1080"/>
      </w:tblGrid>
      <w:tr w:rsidR="00F90B4E" w:rsidTr="00F90B4E">
        <w:trPr>
          <w:trHeight w:val="255"/>
          <w:jc w:val="center"/>
        </w:trPr>
        <w:tc>
          <w:tcPr>
            <w:tcW w:w="854" w:type="dxa"/>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vAlign w:val="center"/>
          </w:tcPr>
          <w:p w:rsidR="00F90B4E" w:rsidRDefault="00F90B4E" w:rsidP="001D2DFB">
            <w:pPr>
              <w:widowControl/>
              <w:jc w:val="left"/>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vAlign w:val="center"/>
          </w:tcPr>
          <w:p w:rsidR="00F90B4E" w:rsidRDefault="00F90B4E" w:rsidP="001D2DFB">
            <w:pPr>
              <w:widowControl/>
              <w:jc w:val="left"/>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43" w:type="dxa"/>
            <w:vAlign w:val="center"/>
          </w:tcPr>
          <w:p w:rsidR="00F90B4E" w:rsidRDefault="00F90B4E" w:rsidP="001D2DFB">
            <w:pPr>
              <w:widowControl/>
              <w:jc w:val="left"/>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080" w:type="dxa"/>
            <w:vAlign w:val="center"/>
          </w:tcPr>
          <w:p w:rsidR="00F90B4E" w:rsidRDefault="00F90B4E" w:rsidP="001D2DFB">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F90B4E" w:rsidTr="00F90B4E">
        <w:trPr>
          <w:trHeight w:val="255"/>
          <w:jc w:val="center"/>
        </w:trPr>
        <w:tc>
          <w:tcPr>
            <w:tcW w:w="854" w:type="dxa"/>
            <w:vAlign w:val="center"/>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1</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Int</w:t>
            </w:r>
            <w:r w:rsidRPr="00F57A03">
              <w:rPr>
                <w:rFonts w:ascii="宋体" w:hAnsi="宋体" w:hint="eastAsia"/>
                <w:color w:val="000000" w:themeColor="text1"/>
                <w:sz w:val="18"/>
                <w:szCs w:val="18"/>
              </w:rPr>
              <w:t>(10)</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(10)</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3</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界址线长度</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JZXCD</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(15,2)</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4</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界址线类别</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JZXLB</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(2)</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A.48 界址线类别字典表</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Pr="00F57A03"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5</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界址线位置</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JZXWZ</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A.3 界址线位置字典表</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6</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界线性质</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JXXZ</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A.2 界线性质字典表</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M</w:t>
            </w:r>
          </w:p>
        </w:tc>
        <w:tc>
          <w:tcPr>
            <w:tcW w:w="1080" w:type="dxa"/>
          </w:tcPr>
          <w:p w:rsidR="00F90B4E" w:rsidRPr="00F57A03" w:rsidRDefault="00F90B4E" w:rsidP="001D2DFB">
            <w:pPr>
              <w:spacing w:line="240" w:lineRule="atLeast"/>
              <w:rPr>
                <w:rFonts w:ascii="宋体" w:hAnsi="宋体"/>
                <w:color w:val="000000" w:themeColor="text1"/>
                <w:sz w:val="18"/>
                <w:szCs w:val="18"/>
              </w:rPr>
            </w:pP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7</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权属界线协议书编号</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QSJXXYSBH</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(30)</w:t>
            </w:r>
          </w:p>
        </w:tc>
        <w:tc>
          <w:tcPr>
            <w:tcW w:w="1843" w:type="dxa"/>
          </w:tcPr>
          <w:p w:rsidR="00F90B4E" w:rsidRPr="00F57A03" w:rsidRDefault="00F90B4E" w:rsidP="001D2DFB">
            <w:pPr>
              <w:spacing w:line="240" w:lineRule="atLeast"/>
              <w:rPr>
                <w:rFonts w:ascii="宋体" w:hAnsi="宋体"/>
                <w:color w:val="000000" w:themeColor="text1"/>
                <w:sz w:val="18"/>
                <w:szCs w:val="18"/>
              </w:rPr>
            </w:pP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C</w:t>
            </w:r>
          </w:p>
        </w:tc>
        <w:tc>
          <w:tcPr>
            <w:tcW w:w="1080"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8</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权属界线协议书</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QSJXXYS</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Varbin</w:t>
            </w:r>
          </w:p>
        </w:tc>
        <w:tc>
          <w:tcPr>
            <w:tcW w:w="1843" w:type="dxa"/>
          </w:tcPr>
          <w:p w:rsidR="00F90B4E" w:rsidRPr="00F57A03" w:rsidRDefault="00F90B4E" w:rsidP="001D2DFB">
            <w:pPr>
              <w:spacing w:line="240" w:lineRule="atLeast"/>
              <w:rPr>
                <w:rFonts w:ascii="宋体" w:hAnsi="宋体"/>
                <w:color w:val="000000" w:themeColor="text1"/>
                <w:sz w:val="18"/>
                <w:szCs w:val="18"/>
              </w:rPr>
            </w:pP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C</w:t>
            </w:r>
          </w:p>
        </w:tc>
        <w:tc>
          <w:tcPr>
            <w:tcW w:w="1080"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9</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权属争议原由书编号</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QSZYYYSBH</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(30)</w:t>
            </w:r>
          </w:p>
        </w:tc>
        <w:tc>
          <w:tcPr>
            <w:tcW w:w="1843" w:type="dxa"/>
          </w:tcPr>
          <w:p w:rsidR="00F90B4E" w:rsidRPr="00F57A03" w:rsidRDefault="00F90B4E" w:rsidP="001D2DFB">
            <w:pPr>
              <w:spacing w:line="240" w:lineRule="atLeast"/>
              <w:rPr>
                <w:rFonts w:ascii="宋体" w:hAnsi="宋体"/>
                <w:color w:val="000000" w:themeColor="text1"/>
                <w:sz w:val="18"/>
                <w:szCs w:val="18"/>
              </w:rPr>
            </w:pP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C</w:t>
            </w:r>
          </w:p>
        </w:tc>
        <w:tc>
          <w:tcPr>
            <w:tcW w:w="1080"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F90B4E" w:rsidTr="00F90B4E">
        <w:trPr>
          <w:trHeight w:val="255"/>
          <w:jc w:val="center"/>
        </w:trPr>
        <w:tc>
          <w:tcPr>
            <w:tcW w:w="854" w:type="dxa"/>
            <w:vAlign w:val="center"/>
          </w:tcPr>
          <w:p w:rsidR="00F90B4E" w:rsidRDefault="00F90B4E" w:rsidP="001D2DFB">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10</w:t>
            </w:r>
          </w:p>
        </w:tc>
        <w:tc>
          <w:tcPr>
            <w:tcW w:w="1418"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权属争议原由书</w:t>
            </w:r>
          </w:p>
        </w:tc>
        <w:tc>
          <w:tcPr>
            <w:tcW w:w="1134"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QSZYYYS</w:t>
            </w:r>
          </w:p>
        </w:tc>
        <w:tc>
          <w:tcPr>
            <w:tcW w:w="1559"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Varbin</w:t>
            </w:r>
          </w:p>
        </w:tc>
        <w:tc>
          <w:tcPr>
            <w:tcW w:w="1843"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color w:val="000000" w:themeColor="text1"/>
                <w:sz w:val="18"/>
                <w:szCs w:val="18"/>
              </w:rPr>
              <w:t>C</w:t>
            </w:r>
          </w:p>
        </w:tc>
        <w:tc>
          <w:tcPr>
            <w:tcW w:w="1080" w:type="dxa"/>
          </w:tcPr>
          <w:p w:rsidR="00F90B4E" w:rsidRPr="00F57A03" w:rsidRDefault="00F90B4E" w:rsidP="001D2DFB">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见本表注</w:t>
            </w:r>
          </w:p>
        </w:tc>
      </w:tr>
      <w:tr w:rsidR="00F90B4E" w:rsidTr="00F90B4E">
        <w:trPr>
          <w:trHeight w:val="255"/>
          <w:jc w:val="center"/>
        </w:trPr>
        <w:tc>
          <w:tcPr>
            <w:tcW w:w="8880" w:type="dxa"/>
            <w:gridSpan w:val="7"/>
            <w:vAlign w:val="center"/>
          </w:tcPr>
          <w:p w:rsidR="00F90B4E" w:rsidRPr="00F57A03" w:rsidRDefault="00F90B4E" w:rsidP="001D2DFB">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注：本表7、8和9、10两组字段，其中一组字段的值为必填</w:t>
            </w:r>
          </w:p>
        </w:tc>
      </w:tr>
    </w:tbl>
    <w:p w:rsidR="0081229D" w:rsidRPr="007072D6" w:rsidRDefault="0081229D" w:rsidP="00A14620">
      <w:pPr>
        <w:pStyle w:val="af7"/>
        <w:numPr>
          <w:ilvl w:val="3"/>
          <w:numId w:val="6"/>
        </w:numPr>
      </w:pPr>
      <w:bookmarkStart w:id="251" w:name="_Toc409894089"/>
      <w:r w:rsidRPr="007072D6">
        <w:rPr>
          <w:rFonts w:hint="eastAsia"/>
        </w:rPr>
        <w:t>界址点属性结构</w:t>
      </w:r>
      <w:bookmarkEnd w:id="251"/>
    </w:p>
    <w:p w:rsidR="0081229D" w:rsidRPr="007072D6" w:rsidRDefault="0081229D" w:rsidP="00A14620">
      <w:pPr>
        <w:pStyle w:val="affff2"/>
        <w:numPr>
          <w:ilvl w:val="0"/>
          <w:numId w:val="3"/>
        </w:numPr>
        <w:tabs>
          <w:tab w:val="clear" w:pos="0"/>
          <w:tab w:val="clear" w:pos="360"/>
        </w:tabs>
        <w:spacing w:beforeLines="0" w:afterLines="0"/>
        <w:ind w:firstLine="0"/>
        <w:rPr>
          <w:rFonts w:hAnsi="宋体"/>
          <w:szCs w:val="21"/>
        </w:rPr>
      </w:pPr>
      <w:r w:rsidRPr="007072D6">
        <w:rPr>
          <w:rFonts w:hAnsi="宋体" w:hint="eastAsia"/>
          <w:szCs w:val="21"/>
        </w:rPr>
        <w:t>界址点属性结构描述表（表名：</w:t>
      </w:r>
      <w:r w:rsidRPr="007072D6">
        <w:rPr>
          <w:rFonts w:hAnsi="宋体"/>
          <w:szCs w:val="21"/>
        </w:rPr>
        <w:t>JZD</w:t>
      </w:r>
      <w:r w:rsidRPr="007072D6">
        <w:rPr>
          <w:rFonts w:hAnsi="宋体" w:hint="eastAsia"/>
          <w:szCs w:val="21"/>
        </w:rPr>
        <w:t>）</w:t>
      </w:r>
    </w:p>
    <w:tbl>
      <w:tblPr>
        <w:tblW w:w="8913" w:type="dxa"/>
        <w:jc w:val="center"/>
        <w:tblInd w:w="-1146" w:type="dxa"/>
        <w:tblLook w:val="00A0"/>
      </w:tblPr>
      <w:tblGrid>
        <w:gridCol w:w="872"/>
        <w:gridCol w:w="1417"/>
        <w:gridCol w:w="1134"/>
        <w:gridCol w:w="1560"/>
        <w:gridCol w:w="1884"/>
        <w:gridCol w:w="950"/>
        <w:gridCol w:w="1096"/>
      </w:tblGrid>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cs="宋体" w:hint="eastAsia"/>
                <w:sz w:val="18"/>
                <w:szCs w:val="18"/>
              </w:rPr>
              <w:t>序号</w:t>
            </w:r>
          </w:p>
        </w:tc>
        <w:tc>
          <w:tcPr>
            <w:tcW w:w="79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left"/>
              <w:rPr>
                <w:rFonts w:ascii="宋体" w:hAnsi="宋体" w:cs="宋体"/>
                <w:sz w:val="18"/>
                <w:szCs w:val="18"/>
              </w:rPr>
            </w:pPr>
            <w:r w:rsidRPr="007072D6">
              <w:rPr>
                <w:rFonts w:ascii="宋体" w:hAnsi="宋体" w:cs="宋体" w:hint="eastAsia"/>
                <w:sz w:val="18"/>
                <w:szCs w:val="18"/>
              </w:rPr>
              <w:t>字段名称</w:t>
            </w:r>
          </w:p>
        </w:tc>
        <w:tc>
          <w:tcPr>
            <w:tcW w:w="636"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left"/>
              <w:rPr>
                <w:rFonts w:ascii="宋体" w:hAnsi="宋体" w:cs="宋体"/>
                <w:sz w:val="18"/>
                <w:szCs w:val="18"/>
              </w:rPr>
            </w:pPr>
            <w:r w:rsidRPr="007072D6">
              <w:rPr>
                <w:rFonts w:ascii="宋体" w:hAnsi="宋体" w:cs="宋体" w:hint="eastAsia"/>
                <w:sz w:val="18"/>
                <w:szCs w:val="18"/>
              </w:rPr>
              <w:t>字段代码</w:t>
            </w:r>
          </w:p>
        </w:tc>
        <w:tc>
          <w:tcPr>
            <w:tcW w:w="87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left"/>
              <w:rPr>
                <w:rFonts w:ascii="宋体" w:hAnsi="宋体" w:cs="宋体"/>
                <w:sz w:val="18"/>
                <w:szCs w:val="18"/>
              </w:rPr>
            </w:pPr>
            <w:r w:rsidRPr="007072D6">
              <w:rPr>
                <w:rFonts w:ascii="宋体" w:hAnsi="宋体" w:cs="宋体" w:hint="eastAsia"/>
                <w:sz w:val="18"/>
                <w:szCs w:val="18"/>
              </w:rPr>
              <w:t>字段类型</w:t>
            </w:r>
          </w:p>
        </w:tc>
        <w:tc>
          <w:tcPr>
            <w:tcW w:w="1057"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cs="宋体" w:hint="eastAsia"/>
                <w:sz w:val="18"/>
                <w:szCs w:val="18"/>
              </w:rPr>
              <w:t>值域</w:t>
            </w:r>
          </w:p>
        </w:tc>
        <w:tc>
          <w:tcPr>
            <w:tcW w:w="533"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cs="宋体" w:hint="eastAsia"/>
                <w:sz w:val="18"/>
                <w:szCs w:val="18"/>
              </w:rPr>
              <w:t>约束条件</w:t>
            </w:r>
          </w:p>
        </w:tc>
        <w:tc>
          <w:tcPr>
            <w:tcW w:w="61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cs="宋体" w:hint="eastAsia"/>
                <w:sz w:val="18"/>
                <w:szCs w:val="18"/>
              </w:rPr>
              <w:t>备注</w:t>
            </w: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cs="宋体"/>
                <w:sz w:val="18"/>
                <w:szCs w:val="18"/>
              </w:rPr>
              <w:t>1</w:t>
            </w:r>
          </w:p>
        </w:tc>
        <w:tc>
          <w:tcPr>
            <w:tcW w:w="795"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7072D6">
              <w:rPr>
                <w:rFonts w:ascii="宋体" w:hAnsi="宋体" w:hint="eastAsia"/>
                <w:sz w:val="18"/>
                <w:szCs w:val="18"/>
              </w:rPr>
              <w:t>标识码</w:t>
            </w:r>
          </w:p>
        </w:tc>
        <w:tc>
          <w:tcPr>
            <w:tcW w:w="636"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7072D6">
              <w:rPr>
                <w:rFonts w:ascii="宋体" w:hAnsi="宋体" w:hint="eastAsia"/>
                <w:sz w:val="18"/>
                <w:szCs w:val="18"/>
              </w:rPr>
              <w:t>BSM</w:t>
            </w:r>
          </w:p>
        </w:tc>
        <w:tc>
          <w:tcPr>
            <w:tcW w:w="875"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7072D6">
              <w:rPr>
                <w:rFonts w:ascii="宋体" w:hAnsi="宋体" w:hint="eastAsia"/>
                <w:sz w:val="18"/>
                <w:szCs w:val="18"/>
              </w:rPr>
              <w:t>Int</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jc w:val="left"/>
              <w:rPr>
                <w:rFonts w:ascii="宋体" w:hAnsi="宋体"/>
                <w:sz w:val="18"/>
                <w:szCs w:val="18"/>
              </w:rPr>
            </w:pPr>
            <w:r w:rsidRPr="007072D6">
              <w:rPr>
                <w:rFonts w:ascii="宋体" w:hAnsi="宋体" w:hint="eastAsia"/>
                <w:sz w:val="18"/>
                <w:szCs w:val="18"/>
              </w:rPr>
              <w:t>&gt;0</w:t>
            </w:r>
          </w:p>
        </w:tc>
        <w:tc>
          <w:tcPr>
            <w:tcW w:w="533" w:type="pct"/>
            <w:tcBorders>
              <w:top w:val="single" w:sz="4" w:space="0" w:color="auto"/>
              <w:left w:val="nil"/>
              <w:bottom w:val="single" w:sz="4" w:space="0" w:color="auto"/>
              <w:right w:val="single" w:sz="4" w:space="0" w:color="auto"/>
            </w:tcBorders>
          </w:tcPr>
          <w:p w:rsidR="00346616" w:rsidRPr="007072D6" w:rsidRDefault="00346616" w:rsidP="00004E9D">
            <w:pPr>
              <w:jc w:val="center"/>
              <w:rPr>
                <w:rFonts w:ascii="宋体" w:hAnsi="宋体"/>
                <w:sz w:val="18"/>
                <w:szCs w:val="18"/>
              </w:rPr>
            </w:pPr>
            <w:r w:rsidRPr="007072D6">
              <w:rPr>
                <w:rFonts w:ascii="宋体" w:hAnsi="宋体" w:cs="宋体" w:hint="eastAsia"/>
                <w:sz w:val="18"/>
                <w:szCs w:val="18"/>
              </w:rPr>
              <w:t>M</w:t>
            </w:r>
          </w:p>
        </w:tc>
        <w:tc>
          <w:tcPr>
            <w:tcW w:w="61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05290A" w:rsidRDefault="00346616" w:rsidP="00004E9D">
            <w:pPr>
              <w:widowControl/>
              <w:jc w:val="center"/>
              <w:rPr>
                <w:rFonts w:ascii="宋体" w:hAnsi="宋体" w:cs="宋体"/>
                <w:sz w:val="18"/>
                <w:szCs w:val="18"/>
              </w:rPr>
            </w:pPr>
            <w:r>
              <w:rPr>
                <w:rFonts w:ascii="宋体" w:hAnsi="宋体" w:cs="宋体" w:hint="eastAsia"/>
                <w:sz w:val="18"/>
                <w:szCs w:val="18"/>
              </w:rPr>
              <w:t>2</w:t>
            </w:r>
          </w:p>
        </w:tc>
        <w:tc>
          <w:tcPr>
            <w:tcW w:w="795"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7072D6">
              <w:rPr>
                <w:rFonts w:ascii="宋体" w:hAnsi="宋体" w:hint="eastAsia"/>
                <w:sz w:val="18"/>
                <w:szCs w:val="18"/>
              </w:rPr>
              <w:t>要素代码</w:t>
            </w:r>
          </w:p>
        </w:tc>
        <w:tc>
          <w:tcPr>
            <w:tcW w:w="636"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7072D6">
              <w:rPr>
                <w:rFonts w:ascii="宋体" w:hAnsi="宋体" w:hint="eastAsia"/>
                <w:sz w:val="18"/>
                <w:szCs w:val="18"/>
              </w:rPr>
              <w:t>YSDM</w:t>
            </w:r>
          </w:p>
        </w:tc>
        <w:tc>
          <w:tcPr>
            <w:tcW w:w="875" w:type="pct"/>
            <w:tcBorders>
              <w:top w:val="single" w:sz="4" w:space="0" w:color="auto"/>
              <w:left w:val="nil"/>
              <w:bottom w:val="single" w:sz="4" w:space="0" w:color="auto"/>
              <w:right w:val="single" w:sz="4" w:space="0" w:color="auto"/>
            </w:tcBorders>
            <w:vAlign w:val="center"/>
          </w:tcPr>
          <w:p w:rsidR="00346616" w:rsidRPr="007072D6" w:rsidRDefault="00346616" w:rsidP="00004E9D">
            <w:pPr>
              <w:rPr>
                <w:rFonts w:ascii="宋体" w:hAnsi="宋体"/>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(10)</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jc w:val="left"/>
              <w:rPr>
                <w:rFonts w:ascii="宋体" w:hAnsi="宋体"/>
                <w:sz w:val="18"/>
                <w:szCs w:val="18"/>
              </w:rPr>
            </w:pPr>
            <w:r w:rsidRPr="00F57A03">
              <w:rPr>
                <w:rFonts w:ascii="宋体" w:hAnsi="宋体" w:hint="eastAsia"/>
                <w:color w:val="000000" w:themeColor="text1"/>
                <w:sz w:val="18"/>
                <w:szCs w:val="18"/>
              </w:rPr>
              <w:t>B1.要素代码与名称描述表</w:t>
            </w:r>
          </w:p>
        </w:tc>
        <w:tc>
          <w:tcPr>
            <w:tcW w:w="533" w:type="pct"/>
            <w:tcBorders>
              <w:top w:val="single" w:sz="4" w:space="0" w:color="auto"/>
              <w:left w:val="nil"/>
              <w:bottom w:val="single" w:sz="4" w:space="0" w:color="auto"/>
              <w:right w:val="single" w:sz="4" w:space="0" w:color="auto"/>
            </w:tcBorders>
          </w:tcPr>
          <w:p w:rsidR="00346616" w:rsidRPr="007072D6" w:rsidRDefault="00346616" w:rsidP="00004E9D">
            <w:pPr>
              <w:jc w:val="center"/>
              <w:rPr>
                <w:rFonts w:ascii="宋体" w:hAnsi="宋体"/>
                <w:sz w:val="18"/>
                <w:szCs w:val="18"/>
              </w:rPr>
            </w:pPr>
            <w:r w:rsidRPr="007072D6">
              <w:rPr>
                <w:rFonts w:ascii="宋体" w:hAnsi="宋体" w:hint="eastAsia"/>
                <w:sz w:val="18"/>
                <w:szCs w:val="18"/>
              </w:rPr>
              <w:t>M</w:t>
            </w:r>
          </w:p>
        </w:tc>
        <w:tc>
          <w:tcPr>
            <w:tcW w:w="61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7072D6" w:rsidRDefault="00346616" w:rsidP="00004E9D">
            <w:pPr>
              <w:widowControl/>
              <w:jc w:val="center"/>
              <w:rPr>
                <w:rFonts w:ascii="宋体" w:hAnsi="宋体" w:cs="宋体"/>
                <w:sz w:val="18"/>
                <w:szCs w:val="18"/>
              </w:rPr>
            </w:pPr>
            <w:r>
              <w:rPr>
                <w:rFonts w:ascii="宋体" w:hAnsi="宋体" w:cs="宋体" w:hint="eastAsia"/>
                <w:sz w:val="18"/>
                <w:szCs w:val="18"/>
              </w:rPr>
              <w:t>3</w:t>
            </w:r>
          </w:p>
        </w:tc>
        <w:tc>
          <w:tcPr>
            <w:tcW w:w="79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7072D6">
              <w:rPr>
                <w:rFonts w:ascii="宋体" w:hAnsi="宋体" w:hint="eastAsia"/>
                <w:sz w:val="18"/>
                <w:szCs w:val="18"/>
              </w:rPr>
              <w:t>界址点号</w:t>
            </w:r>
          </w:p>
        </w:tc>
        <w:tc>
          <w:tcPr>
            <w:tcW w:w="636"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7072D6">
              <w:rPr>
                <w:rFonts w:ascii="宋体" w:hAnsi="宋体"/>
                <w:sz w:val="18"/>
                <w:szCs w:val="18"/>
              </w:rPr>
              <w:t>JZDH</w:t>
            </w:r>
          </w:p>
        </w:tc>
        <w:tc>
          <w:tcPr>
            <w:tcW w:w="87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(10)</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widowControl/>
              <w:jc w:val="left"/>
              <w:rPr>
                <w:rFonts w:ascii="宋体" w:hAnsi="宋体" w:cs="宋体"/>
                <w:sz w:val="18"/>
                <w:szCs w:val="18"/>
              </w:rPr>
            </w:pPr>
            <w:r>
              <w:rPr>
                <w:rFonts w:ascii="宋体" w:hAnsi="宋体" w:hint="eastAsia"/>
                <w:sz w:val="18"/>
                <w:szCs w:val="18"/>
              </w:rPr>
              <w:t>非空</w:t>
            </w:r>
          </w:p>
        </w:tc>
        <w:tc>
          <w:tcPr>
            <w:tcW w:w="533"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hint="eastAsia"/>
                <w:sz w:val="18"/>
                <w:szCs w:val="18"/>
              </w:rPr>
              <w:t>M</w:t>
            </w:r>
          </w:p>
        </w:tc>
        <w:tc>
          <w:tcPr>
            <w:tcW w:w="61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7072D6" w:rsidRDefault="00346616" w:rsidP="00004E9D">
            <w:pPr>
              <w:widowControl/>
              <w:jc w:val="center"/>
              <w:rPr>
                <w:rFonts w:ascii="宋体" w:hAnsi="宋体" w:cs="宋体"/>
                <w:sz w:val="18"/>
                <w:szCs w:val="18"/>
              </w:rPr>
            </w:pPr>
            <w:r>
              <w:rPr>
                <w:rFonts w:ascii="宋体" w:hAnsi="宋体" w:cs="宋体" w:hint="eastAsia"/>
                <w:sz w:val="18"/>
                <w:szCs w:val="18"/>
              </w:rPr>
              <w:t>4</w:t>
            </w:r>
          </w:p>
        </w:tc>
        <w:tc>
          <w:tcPr>
            <w:tcW w:w="79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F87798">
              <w:rPr>
                <w:rFonts w:ascii="宋体" w:hAnsi="宋体" w:hint="eastAsia"/>
                <w:sz w:val="18"/>
                <w:szCs w:val="18"/>
              </w:rPr>
              <w:t>界标类型</w:t>
            </w:r>
          </w:p>
        </w:tc>
        <w:tc>
          <w:tcPr>
            <w:tcW w:w="636"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7072D6">
              <w:rPr>
                <w:rFonts w:ascii="宋体" w:hAnsi="宋体"/>
                <w:sz w:val="18"/>
                <w:szCs w:val="18"/>
              </w:rPr>
              <w:t>JBLX</w:t>
            </w:r>
          </w:p>
        </w:tc>
        <w:tc>
          <w:tcPr>
            <w:tcW w:w="87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346616">
              <w:rPr>
                <w:rFonts w:ascii="宋体" w:hAnsi="宋体"/>
                <w:sz w:val="18"/>
                <w:szCs w:val="18"/>
              </w:rPr>
              <w:t>NVARCHAR2(2)</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widowControl/>
              <w:jc w:val="left"/>
              <w:rPr>
                <w:rFonts w:ascii="宋体" w:hAnsi="宋体" w:cs="宋体"/>
                <w:sz w:val="18"/>
                <w:szCs w:val="18"/>
              </w:rPr>
            </w:pPr>
            <w:r w:rsidRPr="007072D6">
              <w:rPr>
                <w:rFonts w:ascii="宋体" w:hAnsi="宋体" w:hint="eastAsia"/>
                <w:sz w:val="18"/>
                <w:szCs w:val="18"/>
              </w:rPr>
              <w:t>A.4界标类型字典表</w:t>
            </w:r>
          </w:p>
        </w:tc>
        <w:tc>
          <w:tcPr>
            <w:tcW w:w="533"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hint="eastAsia"/>
                <w:sz w:val="18"/>
                <w:szCs w:val="18"/>
              </w:rPr>
              <w:t>M</w:t>
            </w:r>
          </w:p>
        </w:tc>
        <w:tc>
          <w:tcPr>
            <w:tcW w:w="61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7072D6" w:rsidRDefault="00346616" w:rsidP="00004E9D">
            <w:pPr>
              <w:widowControl/>
              <w:jc w:val="center"/>
              <w:rPr>
                <w:rFonts w:ascii="宋体" w:hAnsi="宋体" w:cs="宋体"/>
                <w:sz w:val="18"/>
                <w:szCs w:val="18"/>
              </w:rPr>
            </w:pPr>
            <w:r>
              <w:rPr>
                <w:rFonts w:ascii="宋体" w:hAnsi="宋体" w:cs="宋体" w:hint="eastAsia"/>
                <w:sz w:val="18"/>
                <w:szCs w:val="18"/>
              </w:rPr>
              <w:t>5</w:t>
            </w:r>
          </w:p>
        </w:tc>
        <w:tc>
          <w:tcPr>
            <w:tcW w:w="79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F87798">
              <w:rPr>
                <w:rFonts w:ascii="宋体" w:hAnsi="宋体" w:hint="eastAsia"/>
                <w:sz w:val="18"/>
                <w:szCs w:val="18"/>
              </w:rPr>
              <w:t>界址点类型</w:t>
            </w:r>
          </w:p>
        </w:tc>
        <w:tc>
          <w:tcPr>
            <w:tcW w:w="636"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7072D6">
              <w:rPr>
                <w:rFonts w:ascii="宋体" w:hAnsi="宋体"/>
                <w:sz w:val="18"/>
                <w:szCs w:val="18"/>
              </w:rPr>
              <w:t>JZDLX</w:t>
            </w:r>
          </w:p>
        </w:tc>
        <w:tc>
          <w:tcPr>
            <w:tcW w:w="875" w:type="pct"/>
            <w:tcBorders>
              <w:top w:val="single" w:sz="4" w:space="0" w:color="auto"/>
              <w:left w:val="nil"/>
              <w:bottom w:val="single" w:sz="4" w:space="0" w:color="auto"/>
              <w:right w:val="single" w:sz="4" w:space="0" w:color="auto"/>
            </w:tcBorders>
            <w:vAlign w:val="center"/>
          </w:tcPr>
          <w:p w:rsidR="00346616" w:rsidRPr="0005290A" w:rsidRDefault="00346616" w:rsidP="00004E9D">
            <w:pPr>
              <w:rPr>
                <w:rFonts w:ascii="宋体" w:hAnsi="宋体"/>
                <w:sz w:val="18"/>
                <w:szCs w:val="18"/>
              </w:rPr>
            </w:pPr>
            <w:r w:rsidRPr="00346616">
              <w:rPr>
                <w:rFonts w:ascii="宋体" w:hAnsi="宋体"/>
                <w:sz w:val="18"/>
                <w:szCs w:val="18"/>
              </w:rPr>
              <w:t>NVARCHAR2(2)</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widowControl/>
              <w:jc w:val="left"/>
              <w:rPr>
                <w:rFonts w:ascii="宋体" w:hAnsi="宋体" w:cs="宋体"/>
                <w:sz w:val="18"/>
                <w:szCs w:val="18"/>
              </w:rPr>
            </w:pPr>
            <w:r w:rsidRPr="007072D6">
              <w:rPr>
                <w:rFonts w:ascii="宋体" w:hAnsi="宋体" w:hint="eastAsia"/>
                <w:sz w:val="18"/>
                <w:szCs w:val="18"/>
              </w:rPr>
              <w:t>A.5界址点类型字典表</w:t>
            </w:r>
          </w:p>
        </w:tc>
        <w:tc>
          <w:tcPr>
            <w:tcW w:w="533"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r w:rsidRPr="007072D6">
              <w:rPr>
                <w:rFonts w:ascii="宋体" w:hAnsi="宋体" w:hint="eastAsia"/>
                <w:sz w:val="18"/>
                <w:szCs w:val="18"/>
              </w:rPr>
              <w:t>M</w:t>
            </w:r>
          </w:p>
        </w:tc>
        <w:tc>
          <w:tcPr>
            <w:tcW w:w="615" w:type="pct"/>
            <w:tcBorders>
              <w:top w:val="single" w:sz="4" w:space="0" w:color="auto"/>
              <w:left w:val="nil"/>
              <w:bottom w:val="single" w:sz="4" w:space="0" w:color="auto"/>
              <w:right w:val="single" w:sz="4" w:space="0" w:color="auto"/>
            </w:tcBorders>
            <w:vAlign w:val="center"/>
          </w:tcPr>
          <w:p w:rsidR="00346616" w:rsidRPr="007072D6" w:rsidRDefault="00346616" w:rsidP="00004E9D">
            <w:pPr>
              <w:widowControl/>
              <w:jc w:val="center"/>
              <w:rPr>
                <w:rFonts w:ascii="宋体" w:hAnsi="宋体" w:cs="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05290A" w:rsidRDefault="00346616" w:rsidP="00004E9D">
            <w:pPr>
              <w:widowControl/>
              <w:jc w:val="center"/>
              <w:rPr>
                <w:rFonts w:ascii="宋体" w:hAnsi="宋体" w:cs="宋体"/>
                <w:sz w:val="18"/>
                <w:szCs w:val="18"/>
              </w:rPr>
            </w:pPr>
            <w:r>
              <w:rPr>
                <w:rFonts w:ascii="宋体" w:hAnsi="宋体" w:cs="宋体" w:hint="eastAsia"/>
                <w:sz w:val="18"/>
                <w:szCs w:val="18"/>
              </w:rPr>
              <w:t>6</w:t>
            </w:r>
          </w:p>
        </w:tc>
        <w:tc>
          <w:tcPr>
            <w:tcW w:w="79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05290A">
              <w:rPr>
                <w:rFonts w:ascii="宋体" w:hAnsi="宋体"/>
                <w:sz w:val="18"/>
                <w:szCs w:val="18"/>
              </w:rPr>
              <w:t>X</w:t>
            </w:r>
            <w:r w:rsidRPr="0005290A">
              <w:rPr>
                <w:rFonts w:ascii="宋体" w:hAnsi="宋体" w:hint="eastAsia"/>
                <w:sz w:val="18"/>
                <w:szCs w:val="18"/>
              </w:rPr>
              <w:t>坐标值</w:t>
            </w:r>
          </w:p>
        </w:tc>
        <w:tc>
          <w:tcPr>
            <w:tcW w:w="636"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05290A">
              <w:rPr>
                <w:rFonts w:ascii="宋体" w:hAnsi="宋体"/>
                <w:sz w:val="18"/>
                <w:szCs w:val="18"/>
              </w:rPr>
              <w:t>XZBZ</w:t>
            </w:r>
          </w:p>
        </w:tc>
        <w:tc>
          <w:tcPr>
            <w:tcW w:w="87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346616">
              <w:rPr>
                <w:rFonts w:ascii="宋体" w:hAnsi="宋体"/>
                <w:sz w:val="18"/>
                <w:szCs w:val="18"/>
              </w:rPr>
              <w:t>NUMBER(38,8)</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widowControl/>
              <w:jc w:val="left"/>
              <w:rPr>
                <w:rFonts w:ascii="宋体" w:hAnsi="宋体"/>
                <w:sz w:val="18"/>
                <w:szCs w:val="18"/>
              </w:rPr>
            </w:pPr>
          </w:p>
        </w:tc>
        <w:tc>
          <w:tcPr>
            <w:tcW w:w="533" w:type="pct"/>
            <w:tcBorders>
              <w:top w:val="single" w:sz="4" w:space="0" w:color="auto"/>
              <w:left w:val="nil"/>
              <w:bottom w:val="single" w:sz="4" w:space="0" w:color="auto"/>
              <w:right w:val="single" w:sz="4" w:space="0" w:color="auto"/>
            </w:tcBorders>
          </w:tcPr>
          <w:p w:rsidR="00346616" w:rsidRPr="007072D6" w:rsidRDefault="00346616" w:rsidP="00004E9D">
            <w:pPr>
              <w:widowControl/>
              <w:jc w:val="center"/>
              <w:rPr>
                <w:rFonts w:ascii="宋体" w:hAnsi="宋体"/>
                <w:sz w:val="18"/>
                <w:szCs w:val="18"/>
              </w:rPr>
            </w:pPr>
            <w:r>
              <w:rPr>
                <w:rFonts w:ascii="宋体" w:hAnsi="宋体"/>
                <w:sz w:val="18"/>
                <w:szCs w:val="18"/>
              </w:rPr>
              <w:t>M</w:t>
            </w:r>
          </w:p>
        </w:tc>
        <w:tc>
          <w:tcPr>
            <w:tcW w:w="615" w:type="pct"/>
            <w:tcBorders>
              <w:top w:val="single" w:sz="4" w:space="0" w:color="auto"/>
              <w:left w:val="nil"/>
              <w:bottom w:val="single" w:sz="4" w:space="0" w:color="auto"/>
              <w:right w:val="single" w:sz="4" w:space="0" w:color="auto"/>
            </w:tcBorders>
          </w:tcPr>
          <w:p w:rsidR="00346616" w:rsidRPr="007072D6" w:rsidRDefault="00346616" w:rsidP="00004E9D">
            <w:pPr>
              <w:widowControl/>
              <w:jc w:val="center"/>
              <w:rPr>
                <w:rFonts w:ascii="宋体" w:hAnsi="宋体" w:cs="宋体"/>
                <w:sz w:val="18"/>
                <w:szCs w:val="18"/>
              </w:rPr>
            </w:pPr>
          </w:p>
        </w:tc>
      </w:tr>
      <w:tr w:rsidR="00346616" w:rsidRPr="007072D6" w:rsidTr="00346616">
        <w:trPr>
          <w:trHeight w:val="255"/>
          <w:jc w:val="center"/>
        </w:trPr>
        <w:tc>
          <w:tcPr>
            <w:tcW w:w="489" w:type="pct"/>
            <w:tcBorders>
              <w:top w:val="single" w:sz="4" w:space="0" w:color="auto"/>
              <w:left w:val="single" w:sz="4" w:space="0" w:color="auto"/>
              <w:bottom w:val="single" w:sz="4" w:space="0" w:color="auto"/>
              <w:right w:val="single" w:sz="4" w:space="0" w:color="auto"/>
            </w:tcBorders>
          </w:tcPr>
          <w:p w:rsidR="00346616" w:rsidRPr="0005290A" w:rsidRDefault="00346616" w:rsidP="00004E9D">
            <w:pPr>
              <w:widowControl/>
              <w:jc w:val="center"/>
              <w:rPr>
                <w:rFonts w:ascii="宋体" w:hAnsi="宋体" w:cs="宋体"/>
                <w:sz w:val="18"/>
                <w:szCs w:val="18"/>
              </w:rPr>
            </w:pPr>
            <w:r>
              <w:rPr>
                <w:rFonts w:ascii="宋体" w:hAnsi="宋体" w:cs="宋体" w:hint="eastAsia"/>
                <w:sz w:val="18"/>
                <w:szCs w:val="18"/>
              </w:rPr>
              <w:t>7</w:t>
            </w:r>
          </w:p>
        </w:tc>
        <w:tc>
          <w:tcPr>
            <w:tcW w:w="79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05290A">
              <w:rPr>
                <w:rFonts w:ascii="宋体" w:hAnsi="宋体"/>
                <w:sz w:val="18"/>
                <w:szCs w:val="18"/>
              </w:rPr>
              <w:t>Y</w:t>
            </w:r>
            <w:r w:rsidRPr="0005290A">
              <w:rPr>
                <w:rFonts w:ascii="宋体" w:hAnsi="宋体" w:hint="eastAsia"/>
                <w:sz w:val="18"/>
                <w:szCs w:val="18"/>
              </w:rPr>
              <w:t>坐标值</w:t>
            </w:r>
          </w:p>
        </w:tc>
        <w:tc>
          <w:tcPr>
            <w:tcW w:w="636"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05290A">
              <w:rPr>
                <w:rFonts w:ascii="宋体" w:hAnsi="宋体"/>
                <w:sz w:val="18"/>
                <w:szCs w:val="18"/>
              </w:rPr>
              <w:t>YZBZ</w:t>
            </w:r>
          </w:p>
        </w:tc>
        <w:tc>
          <w:tcPr>
            <w:tcW w:w="875" w:type="pct"/>
            <w:tcBorders>
              <w:top w:val="single" w:sz="4" w:space="0" w:color="auto"/>
              <w:left w:val="nil"/>
              <w:bottom w:val="single" w:sz="4" w:space="0" w:color="auto"/>
              <w:right w:val="single" w:sz="4" w:space="0" w:color="auto"/>
            </w:tcBorders>
          </w:tcPr>
          <w:p w:rsidR="00346616" w:rsidRPr="007072D6" w:rsidRDefault="00346616" w:rsidP="00004E9D">
            <w:pPr>
              <w:rPr>
                <w:rFonts w:ascii="宋体" w:hAnsi="宋体"/>
                <w:sz w:val="18"/>
                <w:szCs w:val="18"/>
              </w:rPr>
            </w:pPr>
            <w:r w:rsidRPr="00346616">
              <w:rPr>
                <w:rFonts w:ascii="宋体" w:hAnsi="宋体"/>
                <w:sz w:val="18"/>
                <w:szCs w:val="18"/>
              </w:rPr>
              <w:t>NUMBER(38,8)</w:t>
            </w:r>
          </w:p>
        </w:tc>
        <w:tc>
          <w:tcPr>
            <w:tcW w:w="1057" w:type="pct"/>
            <w:tcBorders>
              <w:top w:val="single" w:sz="4" w:space="0" w:color="auto"/>
              <w:left w:val="nil"/>
              <w:bottom w:val="single" w:sz="4" w:space="0" w:color="auto"/>
              <w:right w:val="single" w:sz="4" w:space="0" w:color="auto"/>
            </w:tcBorders>
          </w:tcPr>
          <w:p w:rsidR="00346616" w:rsidRPr="007072D6" w:rsidRDefault="00346616" w:rsidP="00004E9D">
            <w:pPr>
              <w:widowControl/>
              <w:jc w:val="left"/>
              <w:rPr>
                <w:rFonts w:ascii="宋体" w:hAnsi="宋体"/>
                <w:sz w:val="18"/>
                <w:szCs w:val="18"/>
              </w:rPr>
            </w:pPr>
          </w:p>
        </w:tc>
        <w:tc>
          <w:tcPr>
            <w:tcW w:w="533" w:type="pct"/>
            <w:tcBorders>
              <w:top w:val="single" w:sz="4" w:space="0" w:color="auto"/>
              <w:left w:val="nil"/>
              <w:bottom w:val="single" w:sz="4" w:space="0" w:color="auto"/>
              <w:right w:val="single" w:sz="4" w:space="0" w:color="auto"/>
            </w:tcBorders>
          </w:tcPr>
          <w:p w:rsidR="00346616" w:rsidRPr="007072D6" w:rsidRDefault="00346616" w:rsidP="00004E9D">
            <w:pPr>
              <w:widowControl/>
              <w:jc w:val="center"/>
              <w:rPr>
                <w:rFonts w:ascii="宋体" w:hAnsi="宋体"/>
                <w:sz w:val="18"/>
                <w:szCs w:val="18"/>
              </w:rPr>
            </w:pPr>
            <w:r>
              <w:rPr>
                <w:rFonts w:ascii="宋体" w:hAnsi="宋体" w:hint="eastAsia"/>
                <w:sz w:val="18"/>
                <w:szCs w:val="18"/>
              </w:rPr>
              <w:t>M</w:t>
            </w:r>
          </w:p>
        </w:tc>
        <w:tc>
          <w:tcPr>
            <w:tcW w:w="615" w:type="pct"/>
            <w:tcBorders>
              <w:top w:val="single" w:sz="4" w:space="0" w:color="auto"/>
              <w:left w:val="nil"/>
              <w:bottom w:val="single" w:sz="4" w:space="0" w:color="auto"/>
              <w:right w:val="single" w:sz="4" w:space="0" w:color="auto"/>
            </w:tcBorders>
          </w:tcPr>
          <w:p w:rsidR="00346616" w:rsidRPr="007072D6" w:rsidRDefault="00346616" w:rsidP="00004E9D">
            <w:pPr>
              <w:widowControl/>
              <w:jc w:val="center"/>
              <w:rPr>
                <w:rFonts w:ascii="宋体" w:hAnsi="宋体" w:cs="宋体"/>
                <w:sz w:val="18"/>
                <w:szCs w:val="18"/>
              </w:rPr>
            </w:pPr>
          </w:p>
        </w:tc>
      </w:tr>
    </w:tbl>
    <w:p w:rsidR="0081229D" w:rsidRPr="007072D6" w:rsidRDefault="0081229D" w:rsidP="00A14620">
      <w:pPr>
        <w:pStyle w:val="af7"/>
        <w:numPr>
          <w:ilvl w:val="3"/>
          <w:numId w:val="6"/>
        </w:numPr>
      </w:pPr>
      <w:r w:rsidRPr="007072D6">
        <w:rPr>
          <w:rFonts w:hint="eastAsia"/>
        </w:rPr>
        <w:t>注记属性结构</w:t>
      </w:r>
    </w:p>
    <w:p w:rsidR="0081229D" w:rsidRDefault="0081229D" w:rsidP="00A14620">
      <w:pPr>
        <w:pStyle w:val="affff2"/>
        <w:numPr>
          <w:ilvl w:val="0"/>
          <w:numId w:val="3"/>
        </w:numPr>
        <w:tabs>
          <w:tab w:val="clear" w:pos="0"/>
          <w:tab w:val="clear" w:pos="360"/>
        </w:tabs>
        <w:spacing w:beforeLines="0" w:afterLines="0"/>
        <w:ind w:firstLine="0"/>
        <w:rPr>
          <w:rFonts w:hAnsi="宋体"/>
          <w:szCs w:val="21"/>
        </w:rPr>
      </w:pPr>
      <w:r w:rsidRPr="007072D6">
        <w:rPr>
          <w:rFonts w:hAnsi="宋体" w:hint="eastAsia"/>
          <w:szCs w:val="21"/>
        </w:rPr>
        <w:t>注记属性结构描述表（表名：</w:t>
      </w:r>
      <w:r w:rsidRPr="007072D6">
        <w:rPr>
          <w:rFonts w:hAnsi="宋体"/>
          <w:szCs w:val="21"/>
        </w:rPr>
        <w:t>ZJ</w:t>
      </w:r>
      <w:r w:rsidRPr="007072D6">
        <w:rPr>
          <w:rFonts w:hAnsi="宋体" w:hint="eastAsia"/>
          <w:szCs w:val="21"/>
        </w:rPr>
        <w:t>）</w:t>
      </w:r>
    </w:p>
    <w:tbl>
      <w:tblPr>
        <w:tblW w:w="8905" w:type="dxa"/>
        <w:jc w:val="center"/>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1418"/>
        <w:gridCol w:w="1134"/>
        <w:gridCol w:w="1559"/>
        <w:gridCol w:w="1885"/>
        <w:gridCol w:w="992"/>
        <w:gridCol w:w="1092"/>
      </w:tblGrid>
      <w:tr w:rsidR="00745992" w:rsidTr="00346616">
        <w:trPr>
          <w:trHeight w:val="255"/>
          <w:jc w:val="center"/>
        </w:trPr>
        <w:tc>
          <w:tcPr>
            <w:tcW w:w="825" w:type="dxa"/>
            <w:vAlign w:val="center"/>
          </w:tcPr>
          <w:p w:rsidR="00745992" w:rsidRDefault="00745992"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vAlign w:val="center"/>
          </w:tcPr>
          <w:p w:rsidR="00745992" w:rsidRDefault="00745992" w:rsidP="00F30485">
            <w:pPr>
              <w:widowControl/>
              <w:jc w:val="left"/>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vAlign w:val="center"/>
          </w:tcPr>
          <w:p w:rsidR="00745992" w:rsidRDefault="00745992" w:rsidP="00F30485">
            <w:pPr>
              <w:widowControl/>
              <w:jc w:val="left"/>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vAlign w:val="center"/>
          </w:tcPr>
          <w:p w:rsidR="00745992" w:rsidRDefault="00745992"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85" w:type="dxa"/>
            <w:vAlign w:val="center"/>
          </w:tcPr>
          <w:p w:rsidR="00745992" w:rsidRDefault="00745992"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92" w:type="dxa"/>
          </w:tcPr>
          <w:p w:rsidR="00745992" w:rsidRDefault="00745992"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092" w:type="dxa"/>
            <w:vAlign w:val="center"/>
          </w:tcPr>
          <w:p w:rsidR="00745992" w:rsidRDefault="00745992"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1</w:t>
            </w:r>
          </w:p>
        </w:tc>
        <w:tc>
          <w:tcPr>
            <w:tcW w:w="1418" w:type="dxa"/>
          </w:tcPr>
          <w:p w:rsidR="00745992" w:rsidRPr="00F57A03" w:rsidRDefault="00745992" w:rsidP="00346616">
            <w:pPr>
              <w:jc w:val="left"/>
              <w:rPr>
                <w:rFonts w:ascii="宋体" w:hAnsi="宋体"/>
                <w:color w:val="000000" w:themeColor="text1"/>
                <w:sz w:val="18"/>
                <w:szCs w:val="18"/>
              </w:rPr>
            </w:pPr>
            <w:r w:rsidRPr="00F57A03">
              <w:rPr>
                <w:rFonts w:ascii="宋体" w:hAnsi="宋体" w:hint="eastAsia"/>
                <w:color w:val="000000" w:themeColor="text1"/>
                <w:sz w:val="18"/>
                <w:szCs w:val="18"/>
              </w:rPr>
              <w:t>标识码</w:t>
            </w:r>
          </w:p>
        </w:tc>
        <w:tc>
          <w:tcPr>
            <w:tcW w:w="1134" w:type="dxa"/>
          </w:tcPr>
          <w:p w:rsidR="00745992" w:rsidRPr="00F57A03" w:rsidRDefault="00745992" w:rsidP="00346616">
            <w:pPr>
              <w:jc w:val="left"/>
              <w:rPr>
                <w:rFonts w:ascii="宋体" w:hAnsi="宋体"/>
                <w:color w:val="000000" w:themeColor="text1"/>
                <w:sz w:val="18"/>
                <w:szCs w:val="18"/>
              </w:rPr>
            </w:pPr>
            <w:r w:rsidRPr="00F57A03">
              <w:rPr>
                <w:rFonts w:ascii="宋体" w:hAnsi="宋体" w:hint="eastAsia"/>
                <w:color w:val="000000" w:themeColor="text1"/>
                <w:sz w:val="18"/>
                <w:szCs w:val="18"/>
              </w:rPr>
              <w:t>BSM</w:t>
            </w:r>
          </w:p>
        </w:tc>
        <w:tc>
          <w:tcPr>
            <w:tcW w:w="1559" w:type="dxa"/>
          </w:tcPr>
          <w:p w:rsidR="00745992" w:rsidRPr="00F57A03" w:rsidRDefault="00745992" w:rsidP="00346616">
            <w:pPr>
              <w:jc w:val="left"/>
              <w:rPr>
                <w:rFonts w:ascii="宋体" w:hAnsi="宋体"/>
                <w:color w:val="000000" w:themeColor="text1"/>
                <w:sz w:val="18"/>
                <w:szCs w:val="18"/>
              </w:rPr>
            </w:pPr>
            <w:r w:rsidRPr="00F57A03">
              <w:rPr>
                <w:rFonts w:ascii="宋体" w:hAnsi="宋体"/>
                <w:color w:val="000000" w:themeColor="text1"/>
                <w:sz w:val="18"/>
                <w:szCs w:val="18"/>
              </w:rPr>
              <w:t>Int</w:t>
            </w:r>
            <w:r w:rsidRPr="00F57A03">
              <w:rPr>
                <w:rFonts w:ascii="宋体" w:hAnsi="宋体" w:hint="eastAsia"/>
                <w:color w:val="000000" w:themeColor="text1"/>
                <w:sz w:val="18"/>
                <w:szCs w:val="18"/>
              </w:rPr>
              <w:t>(10)</w:t>
            </w:r>
          </w:p>
        </w:tc>
        <w:tc>
          <w:tcPr>
            <w:tcW w:w="1885" w:type="dxa"/>
          </w:tcPr>
          <w:p w:rsidR="00745992" w:rsidRPr="00F57A03" w:rsidRDefault="00745992" w:rsidP="00F30485">
            <w:pPr>
              <w:jc w:val="center"/>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F30485">
            <w:pPr>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jc w:val="center"/>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2</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要素代码</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YSDM</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(10)</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B1.要素代码与名称描述表</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3</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注记内容</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ZJNR</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(200)</w:t>
            </w:r>
          </w:p>
        </w:tc>
        <w:tc>
          <w:tcPr>
            <w:tcW w:w="1885" w:type="dxa"/>
          </w:tcPr>
          <w:p w:rsidR="00745992" w:rsidRPr="00F57A03" w:rsidRDefault="00745992" w:rsidP="00F30485">
            <w:pPr>
              <w:spacing w:line="240" w:lineRule="atLeast"/>
              <w:rPr>
                <w:rFonts w:ascii="宋体" w:hAnsi="宋体"/>
                <w:color w:val="000000" w:themeColor="text1"/>
                <w:sz w:val="18"/>
                <w:szCs w:val="18"/>
              </w:rPr>
            </w:pP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4</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字体</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ZT</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(50)</w:t>
            </w:r>
          </w:p>
        </w:tc>
        <w:tc>
          <w:tcPr>
            <w:tcW w:w="1885" w:type="dxa"/>
          </w:tcPr>
          <w:p w:rsidR="00745992" w:rsidRPr="00F57A03" w:rsidRDefault="00745992" w:rsidP="00F30485">
            <w:pPr>
              <w:spacing w:line="240" w:lineRule="atLeast"/>
              <w:rPr>
                <w:rFonts w:ascii="宋体" w:hAnsi="宋体"/>
                <w:color w:val="000000" w:themeColor="text1"/>
                <w:sz w:val="18"/>
                <w:szCs w:val="18"/>
              </w:rPr>
            </w:pP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lastRenderedPageBreak/>
              <w:t>5</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颜色</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YS</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(20)</w:t>
            </w:r>
          </w:p>
        </w:tc>
        <w:tc>
          <w:tcPr>
            <w:tcW w:w="1885" w:type="dxa"/>
          </w:tcPr>
          <w:p w:rsidR="00745992" w:rsidRPr="00F57A03" w:rsidRDefault="00745992" w:rsidP="00F30485">
            <w:pPr>
              <w:spacing w:line="240" w:lineRule="atLeast"/>
              <w:rPr>
                <w:rFonts w:ascii="宋体" w:hAnsi="宋体"/>
                <w:color w:val="000000" w:themeColor="text1"/>
                <w:sz w:val="18"/>
                <w:szCs w:val="18"/>
              </w:rPr>
            </w:pP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6</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磅数</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BS</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Int</w:t>
            </w:r>
            <w:r w:rsidRPr="00F57A03">
              <w:rPr>
                <w:rFonts w:ascii="宋体" w:hAnsi="宋体" w:hint="eastAsia"/>
                <w:color w:val="000000" w:themeColor="text1"/>
                <w:sz w:val="18"/>
                <w:szCs w:val="18"/>
              </w:rPr>
              <w:t>(4)</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2"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单位：磅</w:t>
            </w: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7</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形状</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XZ</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w:t>
            </w:r>
          </w:p>
        </w:tc>
        <w:tc>
          <w:tcPr>
            <w:tcW w:w="1885" w:type="dxa"/>
          </w:tcPr>
          <w:p w:rsidR="00745992" w:rsidRPr="00F57A03" w:rsidRDefault="00745992" w:rsidP="00F30485">
            <w:pPr>
              <w:spacing w:line="240" w:lineRule="atLeast"/>
              <w:rPr>
                <w:rFonts w:ascii="宋体" w:hAnsi="宋体"/>
                <w:color w:val="000000" w:themeColor="text1"/>
                <w:sz w:val="18"/>
                <w:szCs w:val="18"/>
              </w:rPr>
            </w:pP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8</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下划线</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XHX</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w:t>
            </w:r>
            <w:r w:rsidRPr="00F57A03">
              <w:rPr>
                <w:rFonts w:ascii="宋体" w:hAnsi="宋体" w:hint="eastAsia"/>
                <w:color w:val="000000" w:themeColor="text1"/>
                <w:sz w:val="18"/>
                <w:szCs w:val="18"/>
              </w:rPr>
              <w:t>(1)</w:t>
            </w:r>
          </w:p>
        </w:tc>
        <w:tc>
          <w:tcPr>
            <w:tcW w:w="1885" w:type="dxa"/>
          </w:tcPr>
          <w:p w:rsidR="00745992" w:rsidRPr="00F57A03" w:rsidRDefault="00745992" w:rsidP="00F30485">
            <w:pPr>
              <w:spacing w:line="240" w:lineRule="atLeast"/>
              <w:rPr>
                <w:rFonts w:ascii="宋体" w:hAnsi="宋体"/>
                <w:color w:val="000000" w:themeColor="text1"/>
                <w:sz w:val="18"/>
                <w:szCs w:val="18"/>
              </w:rPr>
            </w:pP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9</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宽度</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KD</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(15,2)</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10</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高度</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GD</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(15,2)</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O</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41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11</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注记点左下角X坐标</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ZJDZXJXZB</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(15,3)</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12</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注记点左下角Y坐标</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ZJDZXJYZB</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(15,3)</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＞0</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p>
        </w:tc>
      </w:tr>
      <w:tr w:rsidR="00745992" w:rsidTr="00346616">
        <w:trPr>
          <w:trHeight w:val="255"/>
          <w:jc w:val="center"/>
        </w:trPr>
        <w:tc>
          <w:tcPr>
            <w:tcW w:w="825" w:type="dxa"/>
            <w:vAlign w:val="center"/>
          </w:tcPr>
          <w:p w:rsidR="00745992" w:rsidRDefault="00745992"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13</w:t>
            </w:r>
          </w:p>
        </w:tc>
        <w:tc>
          <w:tcPr>
            <w:tcW w:w="1418"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注记方向</w:t>
            </w:r>
          </w:p>
        </w:tc>
        <w:tc>
          <w:tcPr>
            <w:tcW w:w="1134"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ZJFX</w:t>
            </w:r>
          </w:p>
        </w:tc>
        <w:tc>
          <w:tcPr>
            <w:tcW w:w="1559"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r w:rsidRPr="00F57A03">
              <w:rPr>
                <w:rFonts w:ascii="宋体" w:hAnsi="宋体" w:hint="eastAsia"/>
                <w:color w:val="000000" w:themeColor="text1"/>
                <w:sz w:val="18"/>
                <w:szCs w:val="18"/>
              </w:rPr>
              <w:t>(10,6)</w:t>
            </w:r>
          </w:p>
        </w:tc>
        <w:tc>
          <w:tcPr>
            <w:tcW w:w="1885"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[0,2π]</w:t>
            </w:r>
          </w:p>
        </w:tc>
        <w:tc>
          <w:tcPr>
            <w:tcW w:w="992" w:type="dxa"/>
          </w:tcPr>
          <w:p w:rsidR="00745992" w:rsidRPr="00F57A03" w:rsidRDefault="00745992" w:rsidP="00346616">
            <w:pPr>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092" w:type="dxa"/>
          </w:tcPr>
          <w:p w:rsidR="00745992" w:rsidRPr="00F57A03" w:rsidRDefault="00745992"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单位：弧度</w:t>
            </w:r>
          </w:p>
        </w:tc>
      </w:tr>
    </w:tbl>
    <w:p w:rsidR="0081229D" w:rsidRDefault="00B57DA9" w:rsidP="009E2F9C">
      <w:pPr>
        <w:pStyle w:val="af7"/>
        <w:jc w:val="both"/>
      </w:pPr>
      <w:r>
        <w:rPr>
          <w:rFonts w:hint="eastAsia"/>
        </w:rPr>
        <w:t>属性数据</w:t>
      </w:r>
      <w:r w:rsidR="006321FB">
        <w:rPr>
          <w:rFonts w:hint="eastAsia"/>
        </w:rPr>
        <w:t>结构</w:t>
      </w:r>
    </w:p>
    <w:p w:rsidR="008B1E44" w:rsidRPr="008B1E44" w:rsidRDefault="008B1E44" w:rsidP="00A14620">
      <w:pPr>
        <w:pStyle w:val="af7"/>
        <w:numPr>
          <w:ilvl w:val="3"/>
          <w:numId w:val="6"/>
        </w:numPr>
      </w:pPr>
      <w:r>
        <w:rPr>
          <w:rFonts w:hint="eastAsia"/>
        </w:rPr>
        <w:t>地籍调查表信息属性结构</w:t>
      </w:r>
    </w:p>
    <w:p w:rsidR="00FE7244" w:rsidRPr="0008229A" w:rsidRDefault="00FE7244" w:rsidP="00A14620">
      <w:pPr>
        <w:pStyle w:val="affff2"/>
        <w:numPr>
          <w:ilvl w:val="0"/>
          <w:numId w:val="3"/>
        </w:numPr>
        <w:tabs>
          <w:tab w:val="clear" w:pos="0"/>
          <w:tab w:val="clear" w:pos="360"/>
        </w:tabs>
        <w:spacing w:beforeLines="0" w:afterLines="0"/>
        <w:ind w:firstLine="0"/>
        <w:rPr>
          <w:rFonts w:hAnsi="宋体"/>
          <w:szCs w:val="21"/>
        </w:rPr>
      </w:pPr>
      <w:bookmarkStart w:id="252" w:name="_Toc409894097"/>
      <w:r w:rsidRPr="0008229A">
        <w:rPr>
          <w:rFonts w:hAnsi="宋体" w:hint="eastAsia"/>
          <w:szCs w:val="21"/>
        </w:rPr>
        <w:t>地籍调查表属性结构描述表（表名：DC_DJDCBXX）</w:t>
      </w:r>
    </w:p>
    <w:tbl>
      <w:tblPr>
        <w:tblW w:w="8845" w:type="dxa"/>
        <w:jc w:val="center"/>
        <w:tblInd w:w="-851" w:type="dxa"/>
        <w:tblLayout w:type="fixed"/>
        <w:tblLook w:val="04A0"/>
      </w:tblPr>
      <w:tblGrid>
        <w:gridCol w:w="851"/>
        <w:gridCol w:w="1418"/>
        <w:gridCol w:w="1120"/>
        <w:gridCol w:w="1559"/>
        <w:gridCol w:w="1843"/>
        <w:gridCol w:w="992"/>
        <w:gridCol w:w="1062"/>
      </w:tblGrid>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字段名称</w:t>
            </w:r>
          </w:p>
        </w:tc>
        <w:tc>
          <w:tcPr>
            <w:tcW w:w="1120"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字段代码</w:t>
            </w:r>
          </w:p>
        </w:tc>
        <w:tc>
          <w:tcPr>
            <w:tcW w:w="1559"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字段类型</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值域</w:t>
            </w:r>
          </w:p>
        </w:tc>
        <w:tc>
          <w:tcPr>
            <w:tcW w:w="992" w:type="dxa"/>
            <w:tcBorders>
              <w:top w:val="single" w:sz="4" w:space="0" w:color="auto"/>
              <w:left w:val="single" w:sz="4" w:space="0" w:color="auto"/>
              <w:bottom w:val="single" w:sz="4" w:space="0" w:color="auto"/>
              <w:right w:val="single" w:sz="4" w:space="0" w:color="auto"/>
            </w:tcBorders>
          </w:tcPr>
          <w:p w:rsidR="00FE7244" w:rsidRDefault="00FE7244"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约束条件</w:t>
            </w:r>
          </w:p>
        </w:tc>
        <w:tc>
          <w:tcPr>
            <w:tcW w:w="1062" w:type="dxa"/>
            <w:tcBorders>
              <w:top w:val="single" w:sz="4" w:space="0" w:color="auto"/>
              <w:left w:val="single" w:sz="4" w:space="0" w:color="auto"/>
              <w:bottom w:val="single" w:sz="4" w:space="0" w:color="auto"/>
              <w:right w:val="single" w:sz="4" w:space="0" w:color="auto"/>
            </w:tcBorders>
            <w:vAlign w:val="center"/>
          </w:tcPr>
          <w:p w:rsidR="00FE7244" w:rsidRDefault="00FE7244"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备注</w:t>
            </w:r>
          </w:p>
        </w:tc>
      </w:tr>
      <w:tr w:rsidR="00FE7244" w:rsidTr="00346616">
        <w:trPr>
          <w:trHeight w:val="270"/>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70"/>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ZDDM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70"/>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地籍号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DJH</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70"/>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不动产单元号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BDCDYH</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NVARCHAR2(28)</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70"/>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宗地特征码</w:t>
            </w:r>
          </w:p>
        </w:tc>
        <w:tc>
          <w:tcPr>
            <w:tcW w:w="1120" w:type="dxa"/>
            <w:tcBorders>
              <w:top w:val="single" w:sz="4" w:space="0" w:color="auto"/>
              <w:left w:val="single" w:sz="4" w:space="0" w:color="auto"/>
              <w:bottom w:val="single" w:sz="4" w:space="0" w:color="auto"/>
              <w:right w:val="single" w:sz="4" w:space="0" w:color="auto"/>
            </w:tcBorders>
            <w:shd w:val="clear" w:color="auto" w:fill="auto"/>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ZDTZM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权利设定方式</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QLSDFS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等级</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所有权</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SYQ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权利人名称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QLRMC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权利人类型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QLRLX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权利人证件种类</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QLRZJLX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权利人证件号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QLRZJHM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权利人通讯地址</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QLRTXDZ</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权利类型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权利性质</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QLXZ</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土地权属来源证明材料</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TDQSLYZMCL</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土地坐落</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TDZL</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法定代表人或负责人姓名</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FDDBRMC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法定代表人证件类型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FDDBRZJLX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法定代表人证件编号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FDDBRZJHM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法定代表人电话</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FDDBRTEL</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代理人姓名</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DLRMC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NVARCHAR2(128)</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代理人证件类型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DLRZJLX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代理人证件编号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DLRZJHM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代理人电话</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DLRTEL</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国民经济行业分类代码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GMJJHYFLDM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预编宗地代码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YBZDDM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NVARCHAR2(19)</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比例尺</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BLC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NVARCHAR2(64)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图幅号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SZTFH</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30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宗地四至-北</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ZDSZB</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宗地四至-东</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ZDSZD</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90"/>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宗地四至-南</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ZDSZN</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宗地四至-西</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ZDSZX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批准用途名称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PZYTDLMC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批准用途地类编码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PZYTDLBM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实际用途名称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SJYTDLMC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实际用途地类编码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SJYTDLBM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批准面积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PZMJ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SCMJ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建筑占地面积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JZZDMJ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建筑面积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起始日期</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QSRQ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终止日期</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ZZRQ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共有权利人情况</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GYQLRQK</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说明</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宗地草图</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ZDCT</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BLOB</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界址点位说明</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JZDWSM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主要权属界线走向说明</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ZYQSJXZXSM</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权属调查记事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QSDCJS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调查员签名</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DCY</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调查员签名日期</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DCRQ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地籍测量记事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DJKZJS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测量员签名</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KZY</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测量员签名日期</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KZRQ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地籍调查结果审核意见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DCSHRYJ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审核人签名</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DCSHR</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审核人审核日期</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DCSHRQ</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不动产单元数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BDCDYS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土地所有权/使用权面积合计</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TDSYQMJHJ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独有/独用土地面积合计</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DYTDMJHJ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分摊土地面积合计</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FTTDMJHJ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土地总面积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TDZMJ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农用地面积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耕地面积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GDMJ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园地面积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林地面积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LDMJ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牧草地面积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MCDMJ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农用地其他面积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NYDQTMJ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建设用地面积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JSYDMJ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居民点及工矿用地面积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JMDJGKYDMJ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71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交通用地面积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JTYDMJ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水域面积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SYMJ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建设用地其他面积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JSYDQTMJ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未利用地面积</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WLYDMJ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ZT</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是否有效</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SFYX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创建人名称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创建时间</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CJSJ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最后修改人名称</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ZHXGRMC</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最后修改时间</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ZHXGSJ</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宗地类型</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ZDLX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84</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二调地籍号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EDDJH</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85</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是否共有宗</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SFGYZ</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86</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取得方式</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QDFS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NVARCHAR2(4)</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87</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使用期限</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SYQX</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88</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业务号</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YWH</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89</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宗地图</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ZDT</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90</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指界委托书</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ZJWTS</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91</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容积率</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RJL</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92</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建筑密度</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JZMD</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r w:rsidR="00FE7244" w:rsidTr="00346616">
        <w:trPr>
          <w:trHeight w:val="255"/>
          <w:jc w:val="center"/>
        </w:trPr>
        <w:tc>
          <w:tcPr>
            <w:tcW w:w="851"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93</w:t>
            </w:r>
          </w:p>
        </w:tc>
        <w:tc>
          <w:tcPr>
            <w:tcW w:w="1418"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建筑限高</w:t>
            </w:r>
          </w:p>
        </w:tc>
        <w:tc>
          <w:tcPr>
            <w:tcW w:w="1120"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JZXG</w:t>
            </w:r>
          </w:p>
        </w:tc>
        <w:tc>
          <w:tcPr>
            <w:tcW w:w="1559"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tcBorders>
              <w:top w:val="single" w:sz="4" w:space="0" w:color="auto"/>
              <w:left w:val="single" w:sz="4" w:space="0" w:color="auto"/>
              <w:bottom w:val="single" w:sz="4" w:space="0" w:color="auto"/>
              <w:right w:val="single" w:sz="4" w:space="0" w:color="auto"/>
            </w:tcBorders>
            <w:vAlign w:val="center"/>
          </w:tcPr>
          <w:p w:rsidR="00FE7244" w:rsidRPr="00F57A03" w:rsidRDefault="00FE7244" w:rsidP="00F30485">
            <w:pPr>
              <w:widowControl/>
              <w:spacing w:line="240" w:lineRule="atLeast"/>
              <w:rPr>
                <w:rFonts w:ascii="宋体" w:hAnsi="宋体"/>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2" w:type="dxa"/>
            <w:tcBorders>
              <w:top w:val="single" w:sz="4" w:space="0" w:color="auto"/>
              <w:left w:val="single" w:sz="4" w:space="0" w:color="auto"/>
              <w:bottom w:val="single" w:sz="4" w:space="0" w:color="auto"/>
              <w:right w:val="single" w:sz="4" w:space="0" w:color="auto"/>
            </w:tcBorders>
          </w:tcPr>
          <w:p w:rsidR="00FE7244" w:rsidRPr="00F57A03" w:rsidRDefault="00FE7244" w:rsidP="00F30485">
            <w:pPr>
              <w:widowControl/>
              <w:spacing w:line="240" w:lineRule="atLeast"/>
              <w:rPr>
                <w:rFonts w:ascii="宋体" w:hAnsi="宋体"/>
                <w:color w:val="000000" w:themeColor="text1"/>
                <w:sz w:val="18"/>
                <w:szCs w:val="18"/>
              </w:rPr>
            </w:pPr>
          </w:p>
        </w:tc>
      </w:tr>
    </w:tbl>
    <w:p w:rsidR="00FE7244" w:rsidRDefault="00AA2F85" w:rsidP="00A14620">
      <w:pPr>
        <w:pStyle w:val="af7"/>
        <w:numPr>
          <w:ilvl w:val="3"/>
          <w:numId w:val="6"/>
        </w:numPr>
      </w:pPr>
      <w:r>
        <w:rPr>
          <w:rFonts w:hint="eastAsia"/>
        </w:rPr>
        <w:t>分摊信息情况</w:t>
      </w:r>
    </w:p>
    <w:p w:rsidR="00AA2F85" w:rsidRDefault="00AA2F85" w:rsidP="00A14620">
      <w:pPr>
        <w:pStyle w:val="affff2"/>
        <w:numPr>
          <w:ilvl w:val="0"/>
          <w:numId w:val="3"/>
        </w:numPr>
        <w:tabs>
          <w:tab w:val="clear" w:pos="0"/>
          <w:tab w:val="clear" w:pos="360"/>
        </w:tabs>
        <w:spacing w:beforeLines="0" w:afterLines="0"/>
        <w:ind w:firstLine="0"/>
        <w:rPr>
          <w:rFonts w:hAnsi="宋体"/>
          <w:szCs w:val="21"/>
        </w:rPr>
      </w:pPr>
      <w:r w:rsidRPr="00AA2F85">
        <w:rPr>
          <w:rFonts w:hAnsi="宋体" w:hint="eastAsia"/>
          <w:szCs w:val="21"/>
        </w:rPr>
        <w:t>分摊信息情况结构描述表（表名：DC_FTXX）</w:t>
      </w:r>
    </w:p>
    <w:tbl>
      <w:tblPr>
        <w:tblW w:w="8839" w:type="dxa"/>
        <w:jc w:val="center"/>
        <w:tblInd w:w="-1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314"/>
        <w:gridCol w:w="1134"/>
        <w:gridCol w:w="1559"/>
        <w:gridCol w:w="1843"/>
        <w:gridCol w:w="992"/>
        <w:gridCol w:w="1042"/>
      </w:tblGrid>
      <w:tr w:rsidR="00AA2F85" w:rsidTr="00346616">
        <w:trPr>
          <w:trHeight w:val="255"/>
          <w:jc w:val="center"/>
        </w:trPr>
        <w:tc>
          <w:tcPr>
            <w:tcW w:w="955" w:type="dxa"/>
            <w:vAlign w:val="center"/>
          </w:tcPr>
          <w:p w:rsidR="00AA2F85" w:rsidRDefault="00AA2F85" w:rsidP="00F30485">
            <w:pPr>
              <w:widowControl/>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序号</w:t>
            </w:r>
          </w:p>
        </w:tc>
        <w:tc>
          <w:tcPr>
            <w:tcW w:w="1314" w:type="dxa"/>
            <w:vAlign w:val="center"/>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字段名称</w:t>
            </w:r>
          </w:p>
        </w:tc>
        <w:tc>
          <w:tcPr>
            <w:tcW w:w="1134" w:type="dxa"/>
            <w:vAlign w:val="center"/>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字段代码</w:t>
            </w:r>
          </w:p>
        </w:tc>
        <w:tc>
          <w:tcPr>
            <w:tcW w:w="1559" w:type="dxa"/>
            <w:vAlign w:val="center"/>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字段类型</w:t>
            </w:r>
          </w:p>
        </w:tc>
        <w:tc>
          <w:tcPr>
            <w:tcW w:w="1843" w:type="dxa"/>
            <w:vAlign w:val="center"/>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值域</w:t>
            </w:r>
          </w:p>
        </w:tc>
        <w:tc>
          <w:tcPr>
            <w:tcW w:w="992" w:type="dxa"/>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约束条件</w:t>
            </w:r>
          </w:p>
        </w:tc>
        <w:tc>
          <w:tcPr>
            <w:tcW w:w="1042" w:type="dxa"/>
            <w:vAlign w:val="center"/>
          </w:tcPr>
          <w:p w:rsidR="00AA2F85" w:rsidRDefault="00AA2F85"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备注</w:t>
            </w: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NVARCHAR2(50)</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ZDDM</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NVARCHAR2(19)</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3</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顺序号</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SXH</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4</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定着物代码</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DZWDM</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5</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土地所有权/使用权面积</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TDSYQMJ</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6</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独有/独用土地面积</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DYTDMJ</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7</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分摊土地面积</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FTTDMJ</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8</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ZT</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9</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是否有效</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SFYX</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vAlign w:val="center"/>
          </w:tcPr>
          <w:p w:rsidR="00AA2F85" w:rsidRPr="00F57A03" w:rsidRDefault="00AA2F85" w:rsidP="00F30485">
            <w:pPr>
              <w:spacing w:line="240" w:lineRule="atLeas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10</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11</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创建人名称</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CJRMC</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12</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创建时间</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CJSJ</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13</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14</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最后修改人名称</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ZHXGRMC</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15</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最后修改时间</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ZHXGSJ</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r w:rsidR="00AA2F85" w:rsidTr="00346616">
        <w:trPr>
          <w:trHeight w:val="255"/>
          <w:jc w:val="center"/>
        </w:trPr>
        <w:tc>
          <w:tcPr>
            <w:tcW w:w="955" w:type="dxa"/>
            <w:vAlign w:val="center"/>
          </w:tcPr>
          <w:p w:rsidR="00AA2F85" w:rsidRDefault="00AA2F85"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16</w:t>
            </w:r>
          </w:p>
        </w:tc>
        <w:tc>
          <w:tcPr>
            <w:tcW w:w="131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业务号</w:t>
            </w:r>
          </w:p>
        </w:tc>
        <w:tc>
          <w:tcPr>
            <w:tcW w:w="1134"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YWH</w:t>
            </w:r>
          </w:p>
        </w:tc>
        <w:tc>
          <w:tcPr>
            <w:tcW w:w="1559" w:type="dxa"/>
          </w:tcPr>
          <w:p w:rsidR="00AA2F85" w:rsidRPr="00F57A03" w:rsidRDefault="00AA2F85"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c>
          <w:tcPr>
            <w:tcW w:w="992" w:type="dxa"/>
            <w:vAlign w:val="center"/>
          </w:tcPr>
          <w:p w:rsidR="00AA2F85" w:rsidRPr="00F57A03" w:rsidRDefault="00AA2F85"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42" w:type="dxa"/>
            <w:vAlign w:val="center"/>
          </w:tcPr>
          <w:p w:rsidR="00AA2F85" w:rsidRPr="00F57A03" w:rsidRDefault="00AA2F85" w:rsidP="00F30485">
            <w:pPr>
              <w:widowControl/>
              <w:spacing w:line="240" w:lineRule="atLeast"/>
              <w:jc w:val="left"/>
              <w:rPr>
                <w:rFonts w:ascii="宋体" w:hAnsi="宋体"/>
                <w:color w:val="000000" w:themeColor="text1"/>
                <w:sz w:val="18"/>
                <w:szCs w:val="18"/>
              </w:rPr>
            </w:pPr>
          </w:p>
        </w:tc>
      </w:tr>
    </w:tbl>
    <w:p w:rsidR="00AA2F85" w:rsidRPr="006833BF" w:rsidRDefault="00AA2F85" w:rsidP="00A14620">
      <w:pPr>
        <w:pStyle w:val="af7"/>
        <w:numPr>
          <w:ilvl w:val="3"/>
          <w:numId w:val="6"/>
        </w:numPr>
      </w:pPr>
      <w:r w:rsidRPr="006833BF">
        <w:rPr>
          <w:rFonts w:hint="eastAsia"/>
        </w:rPr>
        <w:t>界址标示属性结构</w:t>
      </w:r>
    </w:p>
    <w:p w:rsidR="00AE1402" w:rsidRPr="00AE1402" w:rsidRDefault="00AE1402" w:rsidP="00A14620">
      <w:pPr>
        <w:pStyle w:val="affff2"/>
        <w:numPr>
          <w:ilvl w:val="0"/>
          <w:numId w:val="3"/>
        </w:numPr>
        <w:tabs>
          <w:tab w:val="clear" w:pos="0"/>
          <w:tab w:val="clear" w:pos="360"/>
        </w:tabs>
        <w:spacing w:beforeLines="0" w:afterLines="0"/>
        <w:ind w:firstLine="0"/>
        <w:rPr>
          <w:rFonts w:hAnsi="宋体"/>
          <w:szCs w:val="21"/>
        </w:rPr>
      </w:pPr>
      <w:r w:rsidRPr="00AE1402">
        <w:rPr>
          <w:rFonts w:hAnsi="宋体" w:hint="eastAsia"/>
          <w:szCs w:val="21"/>
        </w:rPr>
        <w:t>界址标示属性结构描述表（表名：DC_JZBS）</w:t>
      </w:r>
    </w:p>
    <w:tbl>
      <w:tblPr>
        <w:tblW w:w="8850" w:type="dxa"/>
        <w:jc w:val="center"/>
        <w:tblInd w:w="-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5"/>
        <w:gridCol w:w="1276"/>
        <w:gridCol w:w="1134"/>
        <w:gridCol w:w="1559"/>
        <w:gridCol w:w="1850"/>
        <w:gridCol w:w="985"/>
        <w:gridCol w:w="1131"/>
      </w:tblGrid>
      <w:tr w:rsidR="006833BF" w:rsidTr="00792C9D">
        <w:trPr>
          <w:trHeight w:val="255"/>
          <w:jc w:val="center"/>
        </w:trPr>
        <w:tc>
          <w:tcPr>
            <w:tcW w:w="915"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276"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字段名称</w:t>
            </w:r>
          </w:p>
        </w:tc>
        <w:tc>
          <w:tcPr>
            <w:tcW w:w="1134"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字段代码</w:t>
            </w:r>
          </w:p>
        </w:tc>
        <w:tc>
          <w:tcPr>
            <w:tcW w:w="1559"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字段类型</w:t>
            </w:r>
          </w:p>
        </w:tc>
        <w:tc>
          <w:tcPr>
            <w:tcW w:w="1850"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值域</w:t>
            </w:r>
          </w:p>
        </w:tc>
        <w:tc>
          <w:tcPr>
            <w:tcW w:w="985" w:type="dxa"/>
          </w:tcPr>
          <w:p w:rsidR="006833BF" w:rsidRDefault="006833BF"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约束条件</w:t>
            </w:r>
          </w:p>
        </w:tc>
        <w:tc>
          <w:tcPr>
            <w:tcW w:w="1131" w:type="dxa"/>
            <w:vAlign w:val="center"/>
          </w:tcPr>
          <w:p w:rsidR="006833BF" w:rsidRDefault="006833BF" w:rsidP="00F30485">
            <w:pPr>
              <w:widowControl/>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NVARCHAR2(50)</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sidRPr="00F57A03">
              <w:rPr>
                <w:rFonts w:ascii="宋体" w:hAnsi="宋体"/>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ZDDM</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NVARCHAR2(19)</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3</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顺序号</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SXH</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NVARCHAR2(12)</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lastRenderedPageBreak/>
              <w:t>4</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起始界址点号</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SQPID</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5</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起始点X值坐标</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SQPIDXZB</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6</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起始点Y值坐标</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SQPIDYZB</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7</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界标种类</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JBLX</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50" w:type="dxa"/>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8</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界址间距</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JZJL</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Pr="00F57A03"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9</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界址线类别</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JZXLB</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10</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界址线位置</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JZXWZ</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11</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说明</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SM</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12</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终止界址点号</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ZZPID</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13</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终止点X值坐标</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ZZPIDXZB</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14</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终止点Y值坐标</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ZZPIDYZB</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15</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ZT</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16</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是否有效</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SFYX</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17</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18</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创建人名称</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CJRMC</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19</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创建时间</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CJSJ</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20</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21</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最后修改人名称</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ZHXGRMC</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22</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最后修改时间</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ZHXGSJ</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r w:rsidR="006833BF" w:rsidTr="00792C9D">
        <w:trPr>
          <w:trHeight w:val="255"/>
          <w:jc w:val="center"/>
        </w:trPr>
        <w:tc>
          <w:tcPr>
            <w:tcW w:w="915" w:type="dxa"/>
            <w:vAlign w:val="center"/>
          </w:tcPr>
          <w:p w:rsidR="006833BF" w:rsidRDefault="006833BF"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23</w:t>
            </w:r>
          </w:p>
        </w:tc>
        <w:tc>
          <w:tcPr>
            <w:tcW w:w="1276"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业务号</w:t>
            </w:r>
          </w:p>
        </w:tc>
        <w:tc>
          <w:tcPr>
            <w:tcW w:w="1134"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YWH</w:t>
            </w:r>
          </w:p>
        </w:tc>
        <w:tc>
          <w:tcPr>
            <w:tcW w:w="1559" w:type="dxa"/>
          </w:tcPr>
          <w:p w:rsidR="006833BF" w:rsidRPr="00F57A03" w:rsidRDefault="006833BF"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50" w:type="dxa"/>
            <w:vAlign w:val="center"/>
          </w:tcPr>
          <w:p w:rsidR="006833BF" w:rsidRPr="00F57A03" w:rsidRDefault="006833BF" w:rsidP="00F30485">
            <w:pPr>
              <w:widowControl/>
              <w:spacing w:line="240" w:lineRule="atLeast"/>
              <w:jc w:val="left"/>
              <w:rPr>
                <w:rFonts w:ascii="宋体" w:hAnsi="宋体"/>
                <w:color w:val="000000" w:themeColor="text1"/>
                <w:sz w:val="18"/>
                <w:szCs w:val="18"/>
              </w:rPr>
            </w:pPr>
          </w:p>
        </w:tc>
        <w:tc>
          <w:tcPr>
            <w:tcW w:w="985" w:type="dxa"/>
          </w:tcPr>
          <w:p w:rsidR="006833BF" w:rsidRPr="00F57A03" w:rsidRDefault="006833BF"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131" w:type="dxa"/>
            <w:vAlign w:val="center"/>
          </w:tcPr>
          <w:p w:rsidR="006833BF" w:rsidRPr="00F57A03" w:rsidRDefault="006833BF" w:rsidP="00F30485">
            <w:pPr>
              <w:widowControl/>
              <w:spacing w:line="240" w:lineRule="atLeast"/>
              <w:jc w:val="center"/>
              <w:rPr>
                <w:rFonts w:ascii="宋体" w:hAnsi="宋体"/>
                <w:color w:val="000000" w:themeColor="text1"/>
                <w:sz w:val="18"/>
                <w:szCs w:val="18"/>
              </w:rPr>
            </w:pPr>
          </w:p>
        </w:tc>
      </w:tr>
    </w:tbl>
    <w:p w:rsidR="006833BF" w:rsidRDefault="006833BF" w:rsidP="00A14620">
      <w:pPr>
        <w:pStyle w:val="af7"/>
        <w:numPr>
          <w:ilvl w:val="3"/>
          <w:numId w:val="6"/>
        </w:numPr>
      </w:pPr>
      <w:bookmarkStart w:id="253" w:name="_Toc409894082"/>
      <w:r w:rsidRPr="006833BF">
        <w:rPr>
          <w:rFonts w:hint="eastAsia"/>
        </w:rPr>
        <w:t>界址签章属性结构</w:t>
      </w:r>
      <w:bookmarkEnd w:id="253"/>
    </w:p>
    <w:p w:rsidR="000C62FE" w:rsidRPr="000C62FE" w:rsidRDefault="000C62FE" w:rsidP="00A14620">
      <w:pPr>
        <w:pStyle w:val="affff2"/>
        <w:numPr>
          <w:ilvl w:val="0"/>
          <w:numId w:val="3"/>
        </w:numPr>
        <w:tabs>
          <w:tab w:val="clear" w:pos="0"/>
          <w:tab w:val="clear" w:pos="360"/>
        </w:tabs>
        <w:spacing w:beforeLines="0" w:afterLines="0"/>
        <w:ind w:firstLine="0"/>
        <w:rPr>
          <w:rFonts w:hAnsi="宋体"/>
          <w:szCs w:val="21"/>
        </w:rPr>
      </w:pPr>
      <w:r w:rsidRPr="000C62FE">
        <w:rPr>
          <w:rFonts w:hAnsi="宋体" w:hint="eastAsia"/>
          <w:szCs w:val="21"/>
        </w:rPr>
        <w:t>界址签章属性结构描述表（表名：DC_JZQZ</w:t>
      </w:r>
      <w:r w:rsidRPr="000C62FE">
        <w:rPr>
          <w:rFonts w:hAnsi="宋体"/>
          <w:szCs w:val="21"/>
        </w:rPr>
        <w:t>）</w:t>
      </w:r>
    </w:p>
    <w:tbl>
      <w:tblPr>
        <w:tblW w:w="8840" w:type="dxa"/>
        <w:jc w:val="center"/>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1276"/>
        <w:gridCol w:w="1151"/>
        <w:gridCol w:w="1542"/>
        <w:gridCol w:w="1843"/>
        <w:gridCol w:w="992"/>
        <w:gridCol w:w="1060"/>
      </w:tblGrid>
      <w:tr w:rsidR="000C62FE" w:rsidTr="00792C9D">
        <w:trPr>
          <w:cantSplit/>
          <w:trHeight w:val="285"/>
          <w:tblHeader/>
          <w:jc w:val="center"/>
        </w:trPr>
        <w:tc>
          <w:tcPr>
            <w:tcW w:w="976" w:type="dxa"/>
            <w:vAlign w:val="center"/>
          </w:tcPr>
          <w:p w:rsidR="000C62FE" w:rsidRDefault="000C62FE" w:rsidP="00F30485">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序号</w:t>
            </w:r>
          </w:p>
        </w:tc>
        <w:tc>
          <w:tcPr>
            <w:tcW w:w="1276" w:type="dxa"/>
            <w:vAlign w:val="center"/>
          </w:tcPr>
          <w:p w:rsidR="000C62FE" w:rsidRDefault="000C62FE" w:rsidP="00F30485">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字段名称</w:t>
            </w:r>
          </w:p>
        </w:tc>
        <w:tc>
          <w:tcPr>
            <w:tcW w:w="1151" w:type="dxa"/>
            <w:vAlign w:val="center"/>
          </w:tcPr>
          <w:p w:rsidR="000C62FE" w:rsidRDefault="000C62FE" w:rsidP="00F30485">
            <w:pPr>
              <w:jc w:val="lef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字段代码</w:t>
            </w:r>
          </w:p>
        </w:tc>
        <w:tc>
          <w:tcPr>
            <w:tcW w:w="1542" w:type="dxa"/>
            <w:vAlign w:val="center"/>
          </w:tcPr>
          <w:p w:rsidR="000C62FE" w:rsidRDefault="000C62FE"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字段类型</w:t>
            </w:r>
          </w:p>
        </w:tc>
        <w:tc>
          <w:tcPr>
            <w:tcW w:w="1843" w:type="dxa"/>
            <w:vAlign w:val="center"/>
          </w:tcPr>
          <w:p w:rsidR="000C62FE" w:rsidRDefault="000C62FE" w:rsidP="00F30485">
            <w:pPr>
              <w:jc w:val="lef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值域</w:t>
            </w:r>
          </w:p>
        </w:tc>
        <w:tc>
          <w:tcPr>
            <w:tcW w:w="992" w:type="dxa"/>
          </w:tcPr>
          <w:p w:rsidR="000C62FE" w:rsidRDefault="000C62FE"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约束条件</w:t>
            </w:r>
          </w:p>
        </w:tc>
        <w:tc>
          <w:tcPr>
            <w:tcW w:w="1060" w:type="dxa"/>
            <w:vAlign w:val="center"/>
          </w:tcPr>
          <w:p w:rsidR="000C62FE" w:rsidRDefault="000C62FE" w:rsidP="00F30485">
            <w:pPr>
              <w:widowControl/>
              <w:jc w:val="center"/>
              <w:rPr>
                <w:rFonts w:asciiTheme="minorEastAsia" w:eastAsiaTheme="minorEastAsia" w:hAnsiTheme="minorEastAsia" w:cs="宋体"/>
                <w:color w:val="000000" w:themeColor="text1"/>
                <w:sz w:val="18"/>
                <w:szCs w:val="18"/>
              </w:rPr>
            </w:pPr>
            <w:r>
              <w:rPr>
                <w:rFonts w:asciiTheme="minorEastAsia" w:eastAsiaTheme="minorEastAsia" w:hAnsiTheme="minorEastAsia" w:cs="宋体" w:hint="eastAsia"/>
                <w:color w:val="000000" w:themeColor="text1"/>
                <w:sz w:val="18"/>
                <w:szCs w:val="18"/>
              </w:rPr>
              <w:t>备注</w:t>
            </w: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ID</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NVARCHAR2(50)</w:t>
            </w:r>
          </w:p>
        </w:tc>
        <w:tc>
          <w:tcPr>
            <w:tcW w:w="1843"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c>
          <w:tcPr>
            <w:tcW w:w="992" w:type="dxa"/>
          </w:tcPr>
          <w:p w:rsidR="000C62FE" w:rsidRPr="00F57A03" w:rsidRDefault="000C62FE" w:rsidP="00F30485">
            <w:pPr>
              <w:widowControl/>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M</w:t>
            </w:r>
          </w:p>
        </w:tc>
        <w:tc>
          <w:tcPr>
            <w:tcW w:w="1060"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2</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宗地代码</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ZDDM</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NVARCHAR2(19)</w:t>
            </w:r>
          </w:p>
        </w:tc>
        <w:tc>
          <w:tcPr>
            <w:tcW w:w="1843"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c>
          <w:tcPr>
            <w:tcW w:w="992" w:type="dxa"/>
          </w:tcPr>
          <w:p w:rsidR="000C62FE" w:rsidRPr="00F57A03" w:rsidRDefault="000C62FE"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3</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顺序号</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SXH</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NUMBER</w:t>
            </w:r>
          </w:p>
        </w:tc>
        <w:tc>
          <w:tcPr>
            <w:tcW w:w="1843"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c>
          <w:tcPr>
            <w:tcW w:w="992" w:type="dxa"/>
          </w:tcPr>
          <w:p w:rsidR="000C62FE" w:rsidRPr="00F57A03" w:rsidRDefault="000C62FE"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vAlign w:val="center"/>
          </w:tcPr>
          <w:p w:rsidR="000C62FE" w:rsidRPr="00F57A03" w:rsidRDefault="000C62FE" w:rsidP="00F30485">
            <w:pPr>
              <w:widowControl/>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4</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起点号</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QDH</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Pr>
          <w:p w:rsidR="000C62FE" w:rsidRPr="00F57A03" w:rsidRDefault="000C62FE" w:rsidP="00F30485">
            <w:pPr>
              <w:widowControl/>
              <w:spacing w:line="240" w:lineRule="atLeast"/>
              <w:jc w:val="left"/>
              <w:rPr>
                <w:rFonts w:ascii="宋体" w:hAnsi="宋体"/>
                <w:color w:val="000000" w:themeColor="text1"/>
                <w:sz w:val="18"/>
                <w:szCs w:val="18"/>
              </w:rPr>
            </w:pPr>
          </w:p>
        </w:tc>
        <w:tc>
          <w:tcPr>
            <w:tcW w:w="992" w:type="dxa"/>
          </w:tcPr>
          <w:p w:rsidR="000C62FE" w:rsidRPr="00F57A03" w:rsidRDefault="000C62FE"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tcPr>
          <w:p w:rsidR="000C62FE" w:rsidRPr="00F57A03" w:rsidRDefault="000C62FE" w:rsidP="00F30485">
            <w:pPr>
              <w:widowControl/>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5</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中间点</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ZJD</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Pr>
          <w:p w:rsidR="000C62FE" w:rsidRPr="00F57A03" w:rsidRDefault="000C62FE" w:rsidP="00F30485">
            <w:pPr>
              <w:widowControl/>
              <w:spacing w:line="240" w:lineRule="atLeast"/>
              <w:jc w:val="left"/>
              <w:rPr>
                <w:rFonts w:ascii="宋体" w:hAnsi="宋体"/>
                <w:color w:val="000000" w:themeColor="text1"/>
                <w:sz w:val="18"/>
                <w:szCs w:val="18"/>
              </w:rPr>
            </w:pPr>
          </w:p>
        </w:tc>
        <w:tc>
          <w:tcPr>
            <w:tcW w:w="992" w:type="dxa"/>
          </w:tcPr>
          <w:p w:rsidR="000C62FE" w:rsidRPr="00F57A03" w:rsidRDefault="000C62FE" w:rsidP="00F30485">
            <w:pPr>
              <w:widowControl/>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tcPr>
          <w:p w:rsidR="000C62FE" w:rsidRPr="00F57A03" w:rsidRDefault="000C62FE" w:rsidP="00F30485">
            <w:pPr>
              <w:widowControl/>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6</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终点号</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ZDH</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7</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相邻宗地权利人</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LZQLR</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NVARCHAR2(255)</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8</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邻宗地指界人姓名</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LZZJRMC</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vAlign w:val="center"/>
          </w:tcPr>
          <w:p w:rsidR="000C62FE" w:rsidRPr="00F57A03" w:rsidRDefault="000C62FE" w:rsidP="00F30485">
            <w:pPr>
              <w:spacing w:line="240" w:lineRule="atLeas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tcPr>
          <w:p w:rsidR="000C62FE" w:rsidRPr="00F57A03" w:rsidRDefault="000C62FE" w:rsidP="00F30485">
            <w:pPr>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9</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本宗地指界人姓名</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BZZJRMC</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vAlign w:val="center"/>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10</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日期</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ZJRQ</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vAlign w:val="center"/>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11</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状态</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ZT</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vAlign w:val="center"/>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M</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12</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是否有效</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SFYX</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NVARCHAR2(2)</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13</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tcPr>
          <w:p w:rsidR="000C62FE" w:rsidRPr="00F57A03" w:rsidRDefault="000C62FE" w:rsidP="00F30485">
            <w:pPr>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14</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创建人名称</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CJRMC</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tcPr>
          <w:p w:rsidR="000C62FE" w:rsidRPr="00F57A03" w:rsidRDefault="000C62FE" w:rsidP="00F30485">
            <w:pPr>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15</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创建时间</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CJSJ</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tcPr>
          <w:p w:rsidR="000C62FE" w:rsidRPr="00F57A03" w:rsidRDefault="000C62FE" w:rsidP="00F30485">
            <w:pPr>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16</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NVARCHAR2(15)</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tcPr>
          <w:p w:rsidR="000C62FE" w:rsidRPr="00F57A03" w:rsidRDefault="000C62FE" w:rsidP="00F30485">
            <w:pPr>
              <w:spacing w:line="240" w:lineRule="atLeas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17</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最后修改人名称</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ZHXGRMC</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NVARCHAR2(100)</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lastRenderedPageBreak/>
              <w:t>18</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最后修改时间</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ZHXGSJ</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DATE</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r w:rsidR="000C62FE" w:rsidTr="00792C9D">
        <w:trPr>
          <w:cantSplit/>
          <w:trHeight w:val="285"/>
          <w:tblHeader/>
          <w:jc w:val="center"/>
        </w:trPr>
        <w:tc>
          <w:tcPr>
            <w:tcW w:w="976" w:type="dxa"/>
            <w:vAlign w:val="center"/>
          </w:tcPr>
          <w:p w:rsidR="000C62FE" w:rsidRPr="00F57A03" w:rsidRDefault="000C62FE" w:rsidP="00F30485">
            <w:pPr>
              <w:spacing w:line="240" w:lineRule="atLeast"/>
              <w:jc w:val="center"/>
              <w:rPr>
                <w:rFonts w:ascii="宋体" w:hAnsi="宋体"/>
                <w:color w:val="000000" w:themeColor="text1"/>
                <w:sz w:val="18"/>
                <w:szCs w:val="18"/>
              </w:rPr>
            </w:pPr>
            <w:r w:rsidRPr="00F57A03">
              <w:rPr>
                <w:rFonts w:ascii="宋体" w:hAnsi="宋体" w:hint="eastAsia"/>
                <w:color w:val="000000" w:themeColor="text1"/>
                <w:sz w:val="18"/>
                <w:szCs w:val="18"/>
              </w:rPr>
              <w:t>19</w:t>
            </w:r>
          </w:p>
        </w:tc>
        <w:tc>
          <w:tcPr>
            <w:tcW w:w="1276"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hint="eastAsia"/>
                <w:color w:val="000000" w:themeColor="text1"/>
                <w:sz w:val="18"/>
                <w:szCs w:val="18"/>
              </w:rPr>
              <w:t>业务号</w:t>
            </w:r>
          </w:p>
        </w:tc>
        <w:tc>
          <w:tcPr>
            <w:tcW w:w="1151"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YWH</w:t>
            </w:r>
          </w:p>
        </w:tc>
        <w:tc>
          <w:tcPr>
            <w:tcW w:w="1542" w:type="dxa"/>
          </w:tcPr>
          <w:p w:rsidR="000C62FE" w:rsidRPr="00F57A03" w:rsidRDefault="000C62FE" w:rsidP="00F30485">
            <w:pPr>
              <w:spacing w:line="240" w:lineRule="atLeast"/>
              <w:rPr>
                <w:rFonts w:ascii="宋体" w:hAnsi="宋体"/>
                <w:color w:val="000000" w:themeColor="text1"/>
                <w:sz w:val="18"/>
                <w:szCs w:val="18"/>
              </w:rPr>
            </w:pPr>
            <w:r w:rsidRPr="00F57A03">
              <w:rPr>
                <w:rFonts w:ascii="宋体" w:hAnsi="宋体"/>
                <w:color w:val="000000" w:themeColor="text1"/>
                <w:sz w:val="18"/>
                <w:szCs w:val="18"/>
              </w:rPr>
              <w:t>NVARCHAR2(32)</w:t>
            </w:r>
          </w:p>
        </w:tc>
        <w:tc>
          <w:tcPr>
            <w:tcW w:w="1843" w:type="dxa"/>
          </w:tcPr>
          <w:p w:rsidR="000C62FE" w:rsidRPr="00F57A03" w:rsidRDefault="000C62FE" w:rsidP="00F30485">
            <w:pPr>
              <w:spacing w:line="240" w:lineRule="atLeast"/>
              <w:jc w:val="left"/>
              <w:rPr>
                <w:rFonts w:ascii="宋体" w:hAnsi="宋体"/>
                <w:color w:val="000000" w:themeColor="text1"/>
                <w:sz w:val="18"/>
                <w:szCs w:val="18"/>
              </w:rPr>
            </w:pPr>
          </w:p>
        </w:tc>
        <w:tc>
          <w:tcPr>
            <w:tcW w:w="992" w:type="dxa"/>
          </w:tcPr>
          <w:p w:rsidR="000C62FE" w:rsidRPr="00F57A03" w:rsidRDefault="000C62FE" w:rsidP="00F30485">
            <w:pPr>
              <w:spacing w:line="240" w:lineRule="atLeast"/>
              <w:jc w:val="center"/>
              <w:rPr>
                <w:rFonts w:ascii="宋体" w:hAnsi="宋体"/>
                <w:color w:val="000000" w:themeColor="text1"/>
                <w:sz w:val="18"/>
                <w:szCs w:val="18"/>
              </w:rPr>
            </w:pPr>
            <w:r>
              <w:rPr>
                <w:rFonts w:ascii="宋体" w:hAnsi="宋体" w:hint="eastAsia"/>
                <w:color w:val="000000" w:themeColor="text1"/>
                <w:sz w:val="18"/>
                <w:szCs w:val="18"/>
              </w:rPr>
              <w:t>O</w:t>
            </w:r>
          </w:p>
        </w:tc>
        <w:tc>
          <w:tcPr>
            <w:tcW w:w="1060" w:type="dxa"/>
            <w:vAlign w:val="center"/>
          </w:tcPr>
          <w:p w:rsidR="000C62FE" w:rsidRPr="00F57A03" w:rsidRDefault="000C62FE" w:rsidP="00F30485">
            <w:pPr>
              <w:spacing w:line="240" w:lineRule="atLeast"/>
              <w:jc w:val="left"/>
              <w:rPr>
                <w:rFonts w:ascii="宋体" w:hAnsi="宋体"/>
                <w:color w:val="000000" w:themeColor="text1"/>
                <w:sz w:val="18"/>
                <w:szCs w:val="18"/>
              </w:rPr>
            </w:pPr>
          </w:p>
        </w:tc>
      </w:tr>
    </w:tbl>
    <w:p w:rsidR="00240BC5" w:rsidRPr="007072D6" w:rsidRDefault="00240BC5" w:rsidP="00792C9D">
      <w:pPr>
        <w:pStyle w:val="affff2"/>
        <w:tabs>
          <w:tab w:val="clear" w:pos="360"/>
        </w:tabs>
        <w:spacing w:beforeLines="0" w:afterLines="0"/>
        <w:jc w:val="both"/>
        <w:rPr>
          <w:rFonts w:hAnsi="宋体"/>
          <w:szCs w:val="21"/>
        </w:rPr>
      </w:pPr>
      <w:bookmarkStart w:id="254" w:name="_Toc409894088"/>
      <w:bookmarkStart w:id="255" w:name="_Toc409894098"/>
      <w:bookmarkEnd w:id="252"/>
    </w:p>
    <w:p w:rsidR="00AE15F3" w:rsidRDefault="00153DDA" w:rsidP="00772D7C">
      <w:pPr>
        <w:pStyle w:val="af6"/>
        <w:spacing w:before="120" w:after="120"/>
        <w:ind w:leftChars="-71" w:left="-10" w:hangingChars="66" w:hanging="139"/>
      </w:pPr>
      <w:bookmarkStart w:id="256" w:name="_Toc409894092"/>
      <w:bookmarkStart w:id="257" w:name="_Toc518372067"/>
      <w:bookmarkEnd w:id="254"/>
      <w:bookmarkEnd w:id="255"/>
      <w:r>
        <w:rPr>
          <w:rFonts w:hint="eastAsia"/>
        </w:rPr>
        <w:t>房产（项目测绘）</w:t>
      </w:r>
      <w:r w:rsidR="00AE15F3" w:rsidRPr="007072D6">
        <w:rPr>
          <w:rFonts w:hint="eastAsia"/>
        </w:rPr>
        <w:t>数据结构</w:t>
      </w:r>
      <w:bookmarkEnd w:id="256"/>
      <w:bookmarkEnd w:id="257"/>
    </w:p>
    <w:p w:rsidR="00CF0B47" w:rsidRPr="00CF0B47" w:rsidRDefault="00CF0B47" w:rsidP="00A14620">
      <w:pPr>
        <w:pStyle w:val="af7"/>
        <w:numPr>
          <w:ilvl w:val="2"/>
          <w:numId w:val="19"/>
        </w:numPr>
      </w:pPr>
      <w:r w:rsidRPr="00792C9D">
        <w:rPr>
          <w:rFonts w:hint="eastAsia"/>
        </w:rPr>
        <w:t>分户图属性结构</w:t>
      </w:r>
    </w:p>
    <w:p w:rsidR="00CF0B47" w:rsidRPr="00FB2790" w:rsidRDefault="00CF0B47" w:rsidP="00792C9D">
      <w:pPr>
        <w:pStyle w:val="affff2"/>
        <w:numPr>
          <w:ilvl w:val="0"/>
          <w:numId w:val="3"/>
        </w:numPr>
        <w:tabs>
          <w:tab w:val="clear" w:pos="0"/>
          <w:tab w:val="clear" w:pos="360"/>
        </w:tabs>
        <w:spacing w:beforeLines="0" w:afterLines="0"/>
        <w:ind w:firstLine="0"/>
        <w:rPr>
          <w:rFonts w:hAnsi="宋体"/>
          <w:color w:val="000000"/>
          <w:szCs w:val="21"/>
        </w:rPr>
      </w:pPr>
      <w:r w:rsidRPr="00792C9D">
        <w:rPr>
          <w:rFonts w:hAnsi="宋体" w:hint="eastAsia"/>
          <w:szCs w:val="21"/>
        </w:rPr>
        <w:t>分户图属性结构描述表（表名：FHT）</w:t>
      </w:r>
    </w:p>
    <w:tbl>
      <w:tblPr>
        <w:tblW w:w="89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276"/>
        <w:gridCol w:w="1134"/>
        <w:gridCol w:w="1559"/>
        <w:gridCol w:w="1843"/>
        <w:gridCol w:w="992"/>
        <w:gridCol w:w="1134"/>
      </w:tblGrid>
      <w:tr w:rsidR="00CF0B47" w:rsidTr="00792C9D">
        <w:tc>
          <w:tcPr>
            <w:tcW w:w="993"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序号</w:t>
            </w:r>
          </w:p>
        </w:tc>
        <w:tc>
          <w:tcPr>
            <w:tcW w:w="1276"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字段名称</w:t>
            </w:r>
          </w:p>
        </w:tc>
        <w:tc>
          <w:tcPr>
            <w:tcW w:w="1134"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字段代码</w:t>
            </w:r>
          </w:p>
        </w:tc>
        <w:tc>
          <w:tcPr>
            <w:tcW w:w="1559"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字段类型</w:t>
            </w:r>
          </w:p>
        </w:tc>
        <w:tc>
          <w:tcPr>
            <w:tcW w:w="1843"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值域</w:t>
            </w:r>
          </w:p>
        </w:tc>
        <w:tc>
          <w:tcPr>
            <w:tcW w:w="992"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约束条件</w:t>
            </w:r>
          </w:p>
        </w:tc>
        <w:tc>
          <w:tcPr>
            <w:tcW w:w="1134" w:type="dxa"/>
            <w:vAlign w:val="center"/>
          </w:tcPr>
          <w:p w:rsidR="00CF0B47" w:rsidRPr="00792C9D" w:rsidRDefault="00CF0B47"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备注</w:t>
            </w: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隶属幢不动产单元号</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LSZBDCDYH</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Nvarchar2(28)</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隶属幢房屋编号</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LSZFWBH</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Nvarchar2(26)</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3</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创建人</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CJR</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4</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创建时间</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CJSJ</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5</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最后修改人</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ZHXGR</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r w:rsidR="00CF0B47" w:rsidTr="00792C9D">
        <w:tc>
          <w:tcPr>
            <w:tcW w:w="99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6</w:t>
            </w:r>
          </w:p>
        </w:tc>
        <w:tc>
          <w:tcPr>
            <w:tcW w:w="1276"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最后修改时间</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ZHXGSJ</w:t>
            </w:r>
          </w:p>
        </w:tc>
        <w:tc>
          <w:tcPr>
            <w:tcW w:w="1559"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c>
          <w:tcPr>
            <w:tcW w:w="992"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CF0B47" w:rsidRPr="00792C9D" w:rsidRDefault="00CF0B47" w:rsidP="00F30485">
            <w:pPr>
              <w:jc w:val="center"/>
              <w:rPr>
                <w:rFonts w:asciiTheme="minorEastAsia" w:eastAsiaTheme="minorEastAsia" w:hAnsiTheme="minorEastAsia"/>
                <w:color w:val="000000" w:themeColor="text1"/>
                <w:sz w:val="18"/>
                <w:szCs w:val="18"/>
              </w:rPr>
            </w:pPr>
          </w:p>
        </w:tc>
      </w:tr>
    </w:tbl>
    <w:p w:rsidR="006C5E90" w:rsidRDefault="006C5E90" w:rsidP="00A14620">
      <w:pPr>
        <w:pStyle w:val="af7"/>
        <w:numPr>
          <w:ilvl w:val="2"/>
          <w:numId w:val="19"/>
        </w:numPr>
      </w:pPr>
      <w:r>
        <w:rPr>
          <w:rFonts w:hint="eastAsia"/>
        </w:rPr>
        <w:t>楼盘层属性结构</w:t>
      </w:r>
    </w:p>
    <w:p w:rsidR="006C5E90" w:rsidRPr="00792C9D" w:rsidRDefault="006C5E90" w:rsidP="00792C9D">
      <w:pPr>
        <w:pStyle w:val="affff2"/>
        <w:numPr>
          <w:ilvl w:val="0"/>
          <w:numId w:val="3"/>
        </w:numPr>
        <w:tabs>
          <w:tab w:val="clear" w:pos="0"/>
          <w:tab w:val="clear" w:pos="360"/>
        </w:tabs>
        <w:spacing w:beforeLines="0" w:afterLines="0"/>
        <w:ind w:firstLine="0"/>
        <w:rPr>
          <w:rFonts w:hAnsi="宋体"/>
          <w:szCs w:val="21"/>
        </w:rPr>
      </w:pPr>
      <w:r w:rsidRPr="00792C9D">
        <w:rPr>
          <w:rFonts w:hAnsi="宋体" w:hint="eastAsia"/>
          <w:szCs w:val="21"/>
        </w:rPr>
        <w:t>楼盘层属性结构描述表（表名：LPC）</w:t>
      </w:r>
    </w:p>
    <w:tbl>
      <w:tblPr>
        <w:tblW w:w="89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1276"/>
        <w:gridCol w:w="1134"/>
        <w:gridCol w:w="1559"/>
        <w:gridCol w:w="1843"/>
        <w:gridCol w:w="992"/>
        <w:gridCol w:w="1134"/>
      </w:tblGrid>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序号</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字段名称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字段代码</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字段类型</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值域</w:t>
            </w: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约束条件</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备注</w:t>
            </w: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宗地代码</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ZDDM</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Nvarchar2(19)</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不动产单元号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BDCDYH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Nvarchar2(28)</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3</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房屋编号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FWBH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Nvarchar2(26)</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4</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室号部位</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SHBW</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Nvarchar2(200)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5</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所在层</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SZC</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6</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幢号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7</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单元号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DYH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8</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房屋座落</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FWZL</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9</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总层数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ZCS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10</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地上层数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DSCS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11</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地下层数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DXCS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12</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总套数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ZTS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13</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房屋结构</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FWJG</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Nvarchar2(4)</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见房屋结构字典表</w:t>
            </w: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14</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房屋用途</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FWYT</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Nvarchar2(4)</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见房屋用途字典表</w:t>
            </w: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15</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建筑面积</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JZMJ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16</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套内面积</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TNMJ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17</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分摊面积</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FTMJ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18</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阁楼面积</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GLMJ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19</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阳台面积</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YTMJ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20</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套内面积公式</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TNMJGS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21</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阁楼面积公式</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GLMJGS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22</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阳台个数</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YTGS</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23</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隶属幢不动产单元号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LSZBDCDYH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Nvarchar2(28)</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24</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隶属幢房屋编号</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LSZFWBH</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Nvarchar2(26)</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25</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创建人</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CJR</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26</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创建时间</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CJSJ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27</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最后修改人</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ZHXGR</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r w:rsidR="006C5E90" w:rsidTr="00792C9D">
        <w:tc>
          <w:tcPr>
            <w:tcW w:w="99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28</w:t>
            </w:r>
          </w:p>
        </w:tc>
        <w:tc>
          <w:tcPr>
            <w:tcW w:w="1276"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最后修改时</w:t>
            </w:r>
            <w:r w:rsidRPr="00792C9D">
              <w:rPr>
                <w:rFonts w:asciiTheme="minorEastAsia" w:eastAsiaTheme="minorEastAsia" w:hAnsiTheme="minorEastAsia" w:hint="eastAsia"/>
                <w:color w:val="000000" w:themeColor="text1"/>
                <w:sz w:val="18"/>
                <w:szCs w:val="18"/>
              </w:rPr>
              <w:lastRenderedPageBreak/>
              <w:t>间</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lastRenderedPageBreak/>
              <w:t>ZHXGSJ</w:t>
            </w:r>
          </w:p>
        </w:tc>
        <w:tc>
          <w:tcPr>
            <w:tcW w:w="1559"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c>
          <w:tcPr>
            <w:tcW w:w="992"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6C5E90" w:rsidRPr="00792C9D" w:rsidRDefault="006C5E90" w:rsidP="00792C9D">
            <w:pPr>
              <w:jc w:val="center"/>
              <w:rPr>
                <w:rFonts w:asciiTheme="minorEastAsia" w:eastAsiaTheme="minorEastAsia" w:hAnsiTheme="minorEastAsia"/>
                <w:color w:val="000000" w:themeColor="text1"/>
                <w:sz w:val="18"/>
                <w:szCs w:val="18"/>
              </w:rPr>
            </w:pPr>
          </w:p>
        </w:tc>
      </w:tr>
    </w:tbl>
    <w:p w:rsidR="003E46FD" w:rsidRDefault="003E46FD" w:rsidP="00A14620">
      <w:pPr>
        <w:pStyle w:val="af7"/>
        <w:numPr>
          <w:ilvl w:val="2"/>
          <w:numId w:val="19"/>
        </w:numPr>
        <w:rPr>
          <w:color w:val="000000"/>
        </w:rPr>
      </w:pPr>
      <w:r>
        <w:rPr>
          <w:rFonts w:hint="eastAsia"/>
          <w:color w:val="000000"/>
        </w:rPr>
        <w:lastRenderedPageBreak/>
        <w:t>面积计算图属性结构</w:t>
      </w:r>
    </w:p>
    <w:p w:rsidR="003E46FD" w:rsidRPr="00792C9D" w:rsidRDefault="003E46FD" w:rsidP="00792C9D">
      <w:pPr>
        <w:pStyle w:val="affff2"/>
        <w:numPr>
          <w:ilvl w:val="0"/>
          <w:numId w:val="3"/>
        </w:numPr>
        <w:tabs>
          <w:tab w:val="clear" w:pos="0"/>
          <w:tab w:val="clear" w:pos="360"/>
        </w:tabs>
        <w:spacing w:beforeLines="0" w:afterLines="0"/>
        <w:ind w:firstLine="0"/>
        <w:rPr>
          <w:rFonts w:hAnsi="宋体"/>
          <w:szCs w:val="21"/>
        </w:rPr>
      </w:pPr>
      <w:r w:rsidRPr="00792C9D">
        <w:rPr>
          <w:rFonts w:hAnsi="宋体" w:hint="eastAsia"/>
          <w:szCs w:val="21"/>
        </w:rPr>
        <w:t>面积计算图属性结构描述表（表名：MJJST）</w:t>
      </w:r>
    </w:p>
    <w:tbl>
      <w:tblPr>
        <w:tblW w:w="89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1276"/>
        <w:gridCol w:w="1161"/>
        <w:gridCol w:w="1532"/>
        <w:gridCol w:w="1843"/>
        <w:gridCol w:w="992"/>
        <w:gridCol w:w="1134"/>
      </w:tblGrid>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序号</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字段名称</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字段代码</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字段类型</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值域</w:t>
            </w: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约束条件</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备注</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基层</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JC</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当前面的底层</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基层户号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JCHH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同一层中每个户室的唯一编号</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3</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单元号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DYH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4</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层数</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Integer</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5</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功能区号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GNQH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住宅区、商业区、办公区</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6</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分摊类型</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FTLX</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住宅、阳台、幢共、区共</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7</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几何面积</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JHMJ</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8</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内部关联字</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NBGLZ</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户室、楼梯、管道</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9</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面别名</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MBM</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10</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分摊系数</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FTXS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11</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面积系数</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MJXS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12</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层列表</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CLB</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表示跨层的面：如奇数层1、3、5、7层，偶数层2、4、6、8层</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13</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建筑面积</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JZMJ</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14</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幢号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15</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所属基层</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SSJC</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隶属面所归属的主户室所在的层</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16</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房屋用途</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FWYT</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见房屋用途字典表</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17</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面积公式</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MJGS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18</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手工公式</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SGGS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19</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手工标识</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SGBS</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0-非手工、1-手工</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20</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手工面积</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SGMJ</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Number</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21</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房屋结构</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FWJG</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Nvarchar2(10)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见房屋结构字典表</w:t>
            </w: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22</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隶属幢不动产单元号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LSZBDCDYH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Nvarchar2(28)</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23</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隶属幢房屋编号</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LSZFWBH</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Nvarchar2(26)</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M</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24</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备注</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BZ</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Nvarchar2(255)</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25</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创建人</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CJR</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26</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创建时间</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CJSJ</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27</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最后修改人</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ZHXGR</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Nvarchar2(50)</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r w:rsidR="003E46FD" w:rsidTr="00792C9D">
        <w:tc>
          <w:tcPr>
            <w:tcW w:w="99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28</w:t>
            </w:r>
          </w:p>
        </w:tc>
        <w:tc>
          <w:tcPr>
            <w:tcW w:w="1276"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最后修改时间</w:t>
            </w:r>
          </w:p>
        </w:tc>
        <w:tc>
          <w:tcPr>
            <w:tcW w:w="1161"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ZHXGSJ</w:t>
            </w:r>
          </w:p>
        </w:tc>
        <w:tc>
          <w:tcPr>
            <w:tcW w:w="153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Date</w:t>
            </w:r>
          </w:p>
        </w:tc>
        <w:tc>
          <w:tcPr>
            <w:tcW w:w="1843"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c>
          <w:tcPr>
            <w:tcW w:w="992"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r w:rsidRPr="00792C9D">
              <w:rPr>
                <w:rFonts w:asciiTheme="minorEastAsia" w:eastAsiaTheme="minorEastAsia" w:hAnsiTheme="minorEastAsia" w:hint="eastAsia"/>
                <w:color w:val="000000" w:themeColor="text1"/>
                <w:sz w:val="18"/>
                <w:szCs w:val="18"/>
              </w:rPr>
              <w:t>O</w:t>
            </w:r>
          </w:p>
        </w:tc>
        <w:tc>
          <w:tcPr>
            <w:tcW w:w="1134" w:type="dxa"/>
            <w:vAlign w:val="center"/>
          </w:tcPr>
          <w:p w:rsidR="003E46FD" w:rsidRPr="00792C9D" w:rsidRDefault="003E46FD" w:rsidP="00792C9D">
            <w:pPr>
              <w:jc w:val="center"/>
              <w:rPr>
                <w:rFonts w:asciiTheme="minorEastAsia" w:eastAsiaTheme="minorEastAsia" w:hAnsiTheme="minorEastAsia"/>
                <w:color w:val="000000" w:themeColor="text1"/>
                <w:sz w:val="18"/>
                <w:szCs w:val="18"/>
              </w:rPr>
            </w:pPr>
          </w:p>
        </w:tc>
      </w:tr>
    </w:tbl>
    <w:p w:rsidR="003E46FD" w:rsidRDefault="003E46FD" w:rsidP="003E46FD">
      <w:pPr>
        <w:pStyle w:val="aff6"/>
      </w:pPr>
    </w:p>
    <w:p w:rsidR="00772D7C" w:rsidRDefault="00772D7C" w:rsidP="00772D7C">
      <w:pPr>
        <w:pStyle w:val="aff6"/>
      </w:pPr>
    </w:p>
    <w:p w:rsidR="003E46FD" w:rsidRDefault="003E46FD" w:rsidP="00772D7C">
      <w:pPr>
        <w:pStyle w:val="aff6"/>
      </w:pPr>
    </w:p>
    <w:p w:rsidR="003E46FD" w:rsidRDefault="003E46FD" w:rsidP="00772D7C">
      <w:pPr>
        <w:pStyle w:val="aff6"/>
      </w:pPr>
    </w:p>
    <w:p w:rsidR="003E46FD" w:rsidRDefault="003E46FD" w:rsidP="00772D7C">
      <w:pPr>
        <w:pStyle w:val="aff6"/>
      </w:pPr>
    </w:p>
    <w:p w:rsidR="001B6DAF" w:rsidRDefault="001B6DAF" w:rsidP="00772D7C">
      <w:pPr>
        <w:pStyle w:val="aff6"/>
      </w:pPr>
    </w:p>
    <w:bookmarkEnd w:id="243"/>
    <w:bookmarkEnd w:id="244"/>
    <w:p w:rsidR="00AE15F3" w:rsidRPr="007072D6" w:rsidRDefault="00AE15F3" w:rsidP="00AE15F3">
      <w:pPr>
        <w:pStyle w:val="af"/>
        <w:rPr>
          <w:b/>
        </w:rPr>
      </w:pPr>
      <w:r w:rsidRPr="007072D6">
        <w:br/>
      </w:r>
      <w:bookmarkStart w:id="258" w:name="_Toc325635553"/>
      <w:bookmarkStart w:id="259" w:name="_Toc325643074"/>
      <w:bookmarkStart w:id="260" w:name="_Toc425842046"/>
      <w:bookmarkStart w:id="261" w:name="_Toc426036236"/>
      <w:bookmarkStart w:id="262" w:name="_Toc518372068"/>
      <w:r w:rsidRPr="007072D6">
        <w:rPr>
          <w:rFonts w:hint="eastAsia"/>
        </w:rPr>
        <w:t>（规范性附录）</w:t>
      </w:r>
      <w:r w:rsidRPr="007072D6">
        <w:br/>
      </w:r>
      <w:bookmarkEnd w:id="258"/>
      <w:bookmarkEnd w:id="259"/>
      <w:r w:rsidRPr="007072D6">
        <w:rPr>
          <w:rFonts w:hint="eastAsia"/>
        </w:rPr>
        <w:t>属性值字典表</w:t>
      </w:r>
      <w:bookmarkEnd w:id="260"/>
      <w:bookmarkEnd w:id="261"/>
      <w:bookmarkEnd w:id="262"/>
    </w:p>
    <w:p w:rsidR="00AE15F3" w:rsidRPr="007072D6" w:rsidRDefault="00AE15F3" w:rsidP="00AE15F3">
      <w:pPr>
        <w:pStyle w:val="aff6"/>
      </w:pPr>
    </w:p>
    <w:p w:rsidR="00AE15F3" w:rsidRDefault="00F11C6C" w:rsidP="00AE15F3">
      <w:pPr>
        <w:pStyle w:val="aff6"/>
      </w:pPr>
      <w:r>
        <w:rPr>
          <w:rFonts w:hint="eastAsia"/>
        </w:rPr>
        <w:t>属性值字典表见下表</w:t>
      </w:r>
      <w:r w:rsidR="00AE15F3" w:rsidRPr="007072D6">
        <w:rPr>
          <w:rFonts w:hint="eastAsia"/>
        </w:rPr>
        <w:t>。</w:t>
      </w:r>
    </w:p>
    <w:p w:rsidR="00FD0564" w:rsidRPr="007072D6" w:rsidRDefault="00FD0564" w:rsidP="00FD0564">
      <w:pPr>
        <w:jc w:val="center"/>
        <w:rPr>
          <w:rFonts w:ascii="黑体" w:eastAsia="黑体"/>
        </w:rPr>
      </w:pPr>
      <w:bookmarkStart w:id="263" w:name="_Toc409894122"/>
      <w:r w:rsidRPr="007072D6">
        <w:rPr>
          <w:rFonts w:ascii="黑体" w:eastAsia="黑体" w:hint="eastAsia"/>
        </w:rPr>
        <w:t>表A.1 界线类型字典表</w:t>
      </w:r>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0"/>
        <w:gridCol w:w="3465"/>
      </w:tblGrid>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代  码</w:t>
            </w:r>
          </w:p>
        </w:tc>
        <w:tc>
          <w:tcPr>
            <w:tcW w:w="3465"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界线类型</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250200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海岸线</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250201</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大潮平均高潮线</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250202</w:t>
            </w:r>
          </w:p>
        </w:tc>
        <w:tc>
          <w:tcPr>
            <w:tcW w:w="3465" w:type="dxa"/>
            <w:vAlign w:val="center"/>
          </w:tcPr>
          <w:p w:rsidR="00FD0564" w:rsidRPr="007072D6" w:rsidRDefault="00FD0564" w:rsidP="00817B53">
            <w:pPr>
              <w:spacing w:line="290" w:lineRule="exact"/>
              <w:rPr>
                <w:rFonts w:ascii="宋体"/>
                <w:sz w:val="18"/>
                <w:szCs w:val="21"/>
              </w:rPr>
            </w:pPr>
            <w:smartTag w:uri="urn:schemas-microsoft-com:office:smarttags" w:element="chmetcnv">
              <w:smartTagPr>
                <w:attr w:name="TCSC" w:val="1"/>
                <w:attr w:name="NumberType" w:val="3"/>
                <w:attr w:name="Negative" w:val="False"/>
                <w:attr w:name="HasSpace" w:val="False"/>
                <w:attr w:name="SourceValue" w:val="0"/>
                <w:attr w:name="UnitName" w:val="米"/>
              </w:smartTagPr>
              <w:r w:rsidRPr="007072D6">
                <w:rPr>
                  <w:rFonts w:ascii="宋体" w:hint="eastAsia"/>
                  <w:sz w:val="18"/>
                  <w:szCs w:val="21"/>
                </w:rPr>
                <w:t>零米</w:t>
              </w:r>
            </w:smartTag>
            <w:r w:rsidRPr="007072D6">
              <w:rPr>
                <w:rFonts w:ascii="宋体" w:hint="eastAsia"/>
                <w:sz w:val="18"/>
                <w:szCs w:val="21"/>
              </w:rPr>
              <w:t>等深线</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int="eastAsia"/>
                <w:sz w:val="18"/>
                <w:szCs w:val="21"/>
              </w:rPr>
              <w:t>250203</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江河入海口陆海分界线</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bCs/>
                <w:sz w:val="18"/>
                <w:szCs w:val="21"/>
              </w:rPr>
              <w:t>620200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国界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bCs/>
                <w:sz w:val="18"/>
                <w:szCs w:val="21"/>
              </w:rPr>
              <w:t>630200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省、自治区、直辖市界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bCs/>
                <w:sz w:val="18"/>
                <w:szCs w:val="21"/>
              </w:rPr>
              <w:t>640200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地区、自治州、地级市界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bCs/>
                <w:sz w:val="18"/>
                <w:szCs w:val="21"/>
              </w:rPr>
              <w:t>650200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县、区、旗、县级市界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bCs/>
                <w:sz w:val="18"/>
                <w:szCs w:val="21"/>
              </w:rPr>
              <w:t>660200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街道、乡、（镇）界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hint="eastAsia"/>
                <w:sz w:val="18"/>
                <w:szCs w:val="21"/>
              </w:rPr>
              <w:t>670402</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开发区、保税区界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sz w:val="18"/>
                <w:szCs w:val="21"/>
              </w:rPr>
            </w:pPr>
            <w:r w:rsidRPr="007072D6">
              <w:rPr>
                <w:rFonts w:ascii="宋体" w:hAnsi="宋体" w:hint="eastAsia"/>
                <w:bCs/>
                <w:sz w:val="18"/>
                <w:szCs w:val="21"/>
              </w:rPr>
              <w:t>670500</w:t>
            </w:r>
          </w:p>
        </w:tc>
        <w:tc>
          <w:tcPr>
            <w:tcW w:w="3465" w:type="dxa"/>
            <w:vAlign w:val="center"/>
          </w:tcPr>
          <w:p w:rsidR="00FD0564" w:rsidRPr="007072D6" w:rsidRDefault="00FD0564" w:rsidP="00817B53">
            <w:pPr>
              <w:spacing w:line="290" w:lineRule="exact"/>
              <w:rPr>
                <w:rFonts w:ascii="宋体"/>
                <w:sz w:val="18"/>
                <w:szCs w:val="21"/>
              </w:rPr>
            </w:pPr>
            <w:r w:rsidRPr="007072D6">
              <w:rPr>
                <w:rFonts w:ascii="宋体" w:hint="eastAsia"/>
                <w:sz w:val="18"/>
                <w:szCs w:val="21"/>
              </w:rPr>
              <w:t>街坊、村界</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hAnsi="宋体"/>
                <w:bCs/>
                <w:sz w:val="18"/>
                <w:szCs w:val="21"/>
              </w:rPr>
            </w:pPr>
            <w:r>
              <w:rPr>
                <w:rFonts w:ascii="宋体" w:hAnsi="宋体" w:hint="eastAsia"/>
                <w:bCs/>
                <w:sz w:val="18"/>
                <w:szCs w:val="21"/>
              </w:rPr>
              <w:t>670600</w:t>
            </w:r>
          </w:p>
        </w:tc>
        <w:tc>
          <w:tcPr>
            <w:tcW w:w="3465" w:type="dxa"/>
            <w:vAlign w:val="center"/>
          </w:tcPr>
          <w:p w:rsidR="00FD0564" w:rsidRPr="007072D6" w:rsidRDefault="00FD0564" w:rsidP="00817B53">
            <w:pPr>
              <w:spacing w:line="290" w:lineRule="exact"/>
              <w:rPr>
                <w:rFonts w:ascii="宋体"/>
                <w:sz w:val="18"/>
                <w:szCs w:val="21"/>
              </w:rPr>
            </w:pPr>
            <w:r w:rsidRPr="00565427">
              <w:rPr>
                <w:rFonts w:ascii="宋体" w:hint="eastAsia"/>
                <w:sz w:val="18"/>
                <w:szCs w:val="21"/>
              </w:rPr>
              <w:t>省、自治区、直辖市间海域行政界线</w:t>
            </w:r>
          </w:p>
        </w:tc>
      </w:tr>
      <w:tr w:rsidR="00FD0564" w:rsidRPr="007072D6" w:rsidTr="00817B53">
        <w:trPr>
          <w:jc w:val="center"/>
        </w:trPr>
        <w:tc>
          <w:tcPr>
            <w:tcW w:w="1680" w:type="dxa"/>
            <w:vAlign w:val="center"/>
          </w:tcPr>
          <w:p w:rsidR="00FD0564" w:rsidRPr="007072D6" w:rsidRDefault="00FD0564" w:rsidP="00817B53">
            <w:pPr>
              <w:spacing w:line="290" w:lineRule="exact"/>
              <w:jc w:val="center"/>
              <w:rPr>
                <w:rFonts w:ascii="宋体" w:hAnsi="宋体"/>
                <w:bCs/>
                <w:sz w:val="18"/>
                <w:szCs w:val="21"/>
              </w:rPr>
            </w:pPr>
            <w:r>
              <w:rPr>
                <w:rFonts w:ascii="宋体" w:hAnsi="宋体" w:hint="eastAsia"/>
                <w:bCs/>
                <w:sz w:val="18"/>
                <w:szCs w:val="21"/>
              </w:rPr>
              <w:t>670700</w:t>
            </w:r>
          </w:p>
        </w:tc>
        <w:tc>
          <w:tcPr>
            <w:tcW w:w="3465" w:type="dxa"/>
            <w:vAlign w:val="center"/>
          </w:tcPr>
          <w:p w:rsidR="00FD0564" w:rsidRPr="007072D6" w:rsidRDefault="00FD0564" w:rsidP="00817B53">
            <w:pPr>
              <w:spacing w:line="290" w:lineRule="exact"/>
              <w:rPr>
                <w:rFonts w:ascii="宋体"/>
                <w:sz w:val="18"/>
                <w:szCs w:val="21"/>
              </w:rPr>
            </w:pPr>
            <w:r w:rsidRPr="00565427">
              <w:rPr>
                <w:rFonts w:ascii="宋体" w:hint="eastAsia"/>
                <w:sz w:val="18"/>
                <w:szCs w:val="21"/>
              </w:rPr>
              <w:t>县际间海域行政界线</w:t>
            </w:r>
          </w:p>
        </w:tc>
      </w:tr>
    </w:tbl>
    <w:p w:rsidR="00FD0564" w:rsidRPr="007072D6" w:rsidRDefault="00FD0564" w:rsidP="00FD0564"/>
    <w:p w:rsidR="00FD0564" w:rsidRPr="007072D6" w:rsidRDefault="00FD0564" w:rsidP="00FD0564">
      <w:pPr>
        <w:jc w:val="center"/>
        <w:rPr>
          <w:rFonts w:ascii="黑体" w:eastAsia="黑体"/>
        </w:rPr>
      </w:pPr>
      <w:bookmarkStart w:id="264" w:name="_Toc409894123"/>
      <w:r w:rsidRPr="007072D6">
        <w:rPr>
          <w:rFonts w:ascii="黑体" w:eastAsia="黑体" w:hint="eastAsia"/>
        </w:rPr>
        <w:t>表A.2 界线性质字典表</w:t>
      </w:r>
      <w:bookmarkEnd w:id="2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1"/>
        <w:gridCol w:w="3474"/>
      </w:tblGrid>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代  码</w:t>
            </w:r>
          </w:p>
        </w:tc>
        <w:tc>
          <w:tcPr>
            <w:tcW w:w="3474"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界线性质</w:t>
            </w:r>
          </w:p>
        </w:tc>
      </w:tr>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600001</w:t>
            </w:r>
          </w:p>
        </w:tc>
        <w:tc>
          <w:tcPr>
            <w:tcW w:w="3474"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已定界</w:t>
            </w:r>
          </w:p>
        </w:tc>
      </w:tr>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600002</w:t>
            </w:r>
          </w:p>
        </w:tc>
        <w:tc>
          <w:tcPr>
            <w:tcW w:w="3474"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未定界</w:t>
            </w:r>
          </w:p>
        </w:tc>
      </w:tr>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600003</w:t>
            </w:r>
          </w:p>
        </w:tc>
        <w:tc>
          <w:tcPr>
            <w:tcW w:w="3474"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争议界</w:t>
            </w:r>
          </w:p>
        </w:tc>
      </w:tr>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600004</w:t>
            </w:r>
          </w:p>
        </w:tc>
        <w:tc>
          <w:tcPr>
            <w:tcW w:w="3474"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工作界</w:t>
            </w:r>
          </w:p>
        </w:tc>
      </w:tr>
      <w:tr w:rsidR="00FD0564" w:rsidRPr="007072D6" w:rsidTr="00817B53">
        <w:trPr>
          <w:jc w:val="center"/>
        </w:trPr>
        <w:tc>
          <w:tcPr>
            <w:tcW w:w="1671" w:type="dxa"/>
            <w:vAlign w:val="center"/>
          </w:tcPr>
          <w:p w:rsidR="00FD0564" w:rsidRPr="007072D6" w:rsidRDefault="00FD0564" w:rsidP="00817B53">
            <w:pPr>
              <w:spacing w:line="300" w:lineRule="exact"/>
              <w:jc w:val="center"/>
              <w:rPr>
                <w:rFonts w:ascii="宋体"/>
                <w:sz w:val="18"/>
                <w:szCs w:val="21"/>
              </w:rPr>
            </w:pPr>
            <w:r w:rsidRPr="007072D6">
              <w:rPr>
                <w:rFonts w:ascii="宋体" w:hint="eastAsia"/>
                <w:sz w:val="18"/>
                <w:szCs w:val="21"/>
              </w:rPr>
              <w:t>600009</w:t>
            </w:r>
          </w:p>
        </w:tc>
        <w:tc>
          <w:tcPr>
            <w:tcW w:w="3474" w:type="dxa"/>
            <w:vAlign w:val="center"/>
          </w:tcPr>
          <w:p w:rsidR="00FD0564" w:rsidRPr="007072D6" w:rsidRDefault="00FD0564" w:rsidP="00817B53">
            <w:pPr>
              <w:spacing w:line="300" w:lineRule="exact"/>
              <w:jc w:val="center"/>
              <w:rPr>
                <w:rFonts w:ascii="宋体"/>
                <w:sz w:val="18"/>
                <w:szCs w:val="21"/>
              </w:rPr>
            </w:pPr>
            <w:r>
              <w:rPr>
                <w:rFonts w:ascii="宋体" w:hint="eastAsia"/>
                <w:sz w:val="18"/>
                <w:szCs w:val="21"/>
              </w:rPr>
              <w:t>其它</w:t>
            </w:r>
          </w:p>
        </w:tc>
      </w:tr>
      <w:tr w:rsidR="00FD0564" w:rsidRPr="007072D6" w:rsidTr="00817B53">
        <w:trPr>
          <w:jc w:val="center"/>
        </w:trPr>
        <w:tc>
          <w:tcPr>
            <w:tcW w:w="5145" w:type="dxa"/>
            <w:gridSpan w:val="2"/>
            <w:vAlign w:val="center"/>
          </w:tcPr>
          <w:p w:rsidR="00FD0564" w:rsidRPr="007072D6" w:rsidRDefault="00FD0564" w:rsidP="00817B53">
            <w:pPr>
              <w:spacing w:line="300" w:lineRule="exact"/>
              <w:rPr>
                <w:rFonts w:ascii="宋体"/>
                <w:sz w:val="18"/>
                <w:szCs w:val="18"/>
              </w:rPr>
            </w:pPr>
            <w:r w:rsidRPr="007072D6">
              <w:rPr>
                <w:rFonts w:hint="eastAsia"/>
                <w:sz w:val="18"/>
                <w:szCs w:val="18"/>
              </w:rPr>
              <w:t>注：本表根据《基础地理信息分类代码》扩展原则进行扩展。</w:t>
            </w:r>
          </w:p>
        </w:tc>
      </w:tr>
    </w:tbl>
    <w:p w:rsidR="00FD0564" w:rsidRPr="007072D6" w:rsidRDefault="00FD0564" w:rsidP="00FD0564"/>
    <w:p w:rsidR="00FD0564" w:rsidRPr="007072D6" w:rsidRDefault="00FD0564" w:rsidP="00FD0564">
      <w:pPr>
        <w:jc w:val="center"/>
        <w:rPr>
          <w:rFonts w:ascii="黑体" w:eastAsia="黑体"/>
        </w:rPr>
      </w:pPr>
      <w:bookmarkStart w:id="265" w:name="_Toc409894124"/>
      <w:r w:rsidRPr="007072D6">
        <w:rPr>
          <w:rFonts w:ascii="黑体" w:eastAsia="黑体" w:hint="eastAsia"/>
        </w:rPr>
        <w:t>表A.3 界址线位置字典表</w:t>
      </w:r>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2523"/>
      </w:tblGrid>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hint="eastAsia"/>
                <w:sz w:val="18"/>
                <w:szCs w:val="18"/>
              </w:rPr>
              <w:t>代码</w:t>
            </w:r>
          </w:p>
        </w:tc>
        <w:tc>
          <w:tcPr>
            <w:tcW w:w="2523" w:type="dxa"/>
          </w:tcPr>
          <w:p w:rsidR="00FD0564" w:rsidRPr="007072D6" w:rsidRDefault="00FD0564" w:rsidP="00817B53">
            <w:pPr>
              <w:rPr>
                <w:rFonts w:ascii="宋体"/>
                <w:sz w:val="18"/>
                <w:szCs w:val="18"/>
              </w:rPr>
            </w:pPr>
            <w:r w:rsidRPr="007072D6">
              <w:rPr>
                <w:rFonts w:ascii="宋体" w:hint="eastAsia"/>
                <w:sz w:val="18"/>
                <w:szCs w:val="18"/>
              </w:rPr>
              <w:t>界址线位置</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1</w:t>
            </w:r>
          </w:p>
        </w:tc>
        <w:tc>
          <w:tcPr>
            <w:tcW w:w="2523" w:type="dxa"/>
          </w:tcPr>
          <w:p w:rsidR="00FD0564" w:rsidRPr="007072D6" w:rsidRDefault="00FD0564" w:rsidP="00817B53">
            <w:pPr>
              <w:rPr>
                <w:rFonts w:ascii="宋体"/>
                <w:sz w:val="18"/>
                <w:szCs w:val="18"/>
              </w:rPr>
            </w:pPr>
            <w:r w:rsidRPr="007072D6">
              <w:rPr>
                <w:rFonts w:ascii="宋体" w:hint="eastAsia"/>
                <w:sz w:val="18"/>
                <w:szCs w:val="18"/>
              </w:rPr>
              <w:t>内</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2</w:t>
            </w:r>
          </w:p>
        </w:tc>
        <w:tc>
          <w:tcPr>
            <w:tcW w:w="2523" w:type="dxa"/>
          </w:tcPr>
          <w:p w:rsidR="00FD0564" w:rsidRPr="007072D6" w:rsidRDefault="00FD0564" w:rsidP="00817B53">
            <w:pPr>
              <w:rPr>
                <w:rFonts w:ascii="宋体"/>
                <w:sz w:val="18"/>
                <w:szCs w:val="18"/>
              </w:rPr>
            </w:pPr>
            <w:r w:rsidRPr="007072D6">
              <w:rPr>
                <w:rFonts w:ascii="宋体" w:hint="eastAsia"/>
                <w:sz w:val="18"/>
                <w:szCs w:val="18"/>
              </w:rPr>
              <w:t>中</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3</w:t>
            </w:r>
          </w:p>
        </w:tc>
        <w:tc>
          <w:tcPr>
            <w:tcW w:w="2523" w:type="dxa"/>
          </w:tcPr>
          <w:p w:rsidR="00FD0564" w:rsidRPr="007072D6" w:rsidRDefault="00FD0564" w:rsidP="00817B53">
            <w:pPr>
              <w:rPr>
                <w:rFonts w:ascii="宋体"/>
                <w:sz w:val="18"/>
                <w:szCs w:val="18"/>
              </w:rPr>
            </w:pPr>
            <w:r w:rsidRPr="007072D6">
              <w:rPr>
                <w:rFonts w:ascii="宋体" w:hint="eastAsia"/>
                <w:sz w:val="18"/>
                <w:szCs w:val="18"/>
              </w:rPr>
              <w:t>外</w:t>
            </w:r>
          </w:p>
        </w:tc>
      </w:tr>
    </w:tbl>
    <w:p w:rsidR="00FD0564" w:rsidRDefault="00FD0564" w:rsidP="00FD0564"/>
    <w:p w:rsidR="00FD0564" w:rsidRPr="007072D6" w:rsidRDefault="00FD0564" w:rsidP="00FD0564">
      <w:pPr>
        <w:jc w:val="center"/>
        <w:rPr>
          <w:rFonts w:ascii="黑体" w:eastAsia="黑体"/>
        </w:rPr>
      </w:pPr>
      <w:bookmarkStart w:id="266" w:name="_Toc409894125"/>
      <w:r w:rsidRPr="007072D6">
        <w:rPr>
          <w:rFonts w:ascii="黑体" w:eastAsia="黑体" w:hint="eastAsia"/>
        </w:rPr>
        <w:t>表A.4 界标类型字典表</w:t>
      </w:r>
      <w:bookmarkEnd w:id="2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2523"/>
      </w:tblGrid>
      <w:tr w:rsidR="00FD0564" w:rsidRPr="007072D6" w:rsidTr="00817B53">
        <w:trPr>
          <w:cantSplit/>
          <w:tblHeader/>
          <w:jc w:val="center"/>
        </w:trPr>
        <w:tc>
          <w:tcPr>
            <w:tcW w:w="2523" w:type="dxa"/>
          </w:tcPr>
          <w:p w:rsidR="00FD0564" w:rsidRPr="007072D6" w:rsidRDefault="00FD0564" w:rsidP="00817B53">
            <w:pPr>
              <w:rPr>
                <w:rFonts w:ascii="宋体"/>
                <w:sz w:val="18"/>
                <w:szCs w:val="18"/>
              </w:rPr>
            </w:pPr>
            <w:r w:rsidRPr="007072D6">
              <w:rPr>
                <w:rFonts w:ascii="宋体" w:hint="eastAsia"/>
                <w:sz w:val="18"/>
                <w:szCs w:val="18"/>
              </w:rPr>
              <w:t>代码</w:t>
            </w:r>
          </w:p>
        </w:tc>
        <w:tc>
          <w:tcPr>
            <w:tcW w:w="2523" w:type="dxa"/>
          </w:tcPr>
          <w:p w:rsidR="00FD0564" w:rsidRPr="007072D6" w:rsidRDefault="00FD0564" w:rsidP="00817B53">
            <w:pPr>
              <w:rPr>
                <w:rFonts w:ascii="宋体"/>
                <w:sz w:val="18"/>
                <w:szCs w:val="18"/>
              </w:rPr>
            </w:pPr>
            <w:r w:rsidRPr="007072D6">
              <w:rPr>
                <w:rFonts w:ascii="宋体" w:hint="eastAsia"/>
                <w:sz w:val="18"/>
                <w:szCs w:val="18"/>
              </w:rPr>
              <w:t>界标类型</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1</w:t>
            </w:r>
          </w:p>
        </w:tc>
        <w:tc>
          <w:tcPr>
            <w:tcW w:w="2523" w:type="dxa"/>
          </w:tcPr>
          <w:p w:rsidR="00FD0564" w:rsidRPr="007072D6" w:rsidRDefault="00FD0564" w:rsidP="00817B53">
            <w:pPr>
              <w:rPr>
                <w:rFonts w:ascii="宋体"/>
                <w:sz w:val="18"/>
                <w:szCs w:val="18"/>
              </w:rPr>
            </w:pPr>
            <w:r w:rsidRPr="007072D6">
              <w:rPr>
                <w:rFonts w:ascii="宋体" w:hint="eastAsia"/>
                <w:sz w:val="18"/>
                <w:szCs w:val="18"/>
              </w:rPr>
              <w:t>钢钉</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2</w:t>
            </w:r>
          </w:p>
        </w:tc>
        <w:tc>
          <w:tcPr>
            <w:tcW w:w="2523" w:type="dxa"/>
          </w:tcPr>
          <w:p w:rsidR="00FD0564" w:rsidRPr="007072D6" w:rsidRDefault="00FD0564" w:rsidP="00817B53">
            <w:pPr>
              <w:rPr>
                <w:rFonts w:ascii="宋体"/>
                <w:sz w:val="18"/>
                <w:szCs w:val="18"/>
              </w:rPr>
            </w:pPr>
            <w:r w:rsidRPr="007072D6">
              <w:rPr>
                <w:rFonts w:ascii="宋体" w:hint="eastAsia"/>
                <w:sz w:val="18"/>
                <w:szCs w:val="18"/>
              </w:rPr>
              <w:t>水泥桩</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3</w:t>
            </w:r>
          </w:p>
        </w:tc>
        <w:tc>
          <w:tcPr>
            <w:tcW w:w="2523" w:type="dxa"/>
          </w:tcPr>
          <w:p w:rsidR="00FD0564" w:rsidRPr="007072D6" w:rsidRDefault="00FD0564" w:rsidP="00817B53">
            <w:pPr>
              <w:rPr>
                <w:rFonts w:ascii="宋体"/>
                <w:sz w:val="18"/>
                <w:szCs w:val="18"/>
              </w:rPr>
            </w:pPr>
            <w:r w:rsidRPr="007072D6">
              <w:rPr>
                <w:rFonts w:ascii="宋体" w:hint="eastAsia"/>
                <w:sz w:val="18"/>
                <w:szCs w:val="18"/>
              </w:rPr>
              <w:t>石灰桩</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4</w:t>
            </w:r>
          </w:p>
        </w:tc>
        <w:tc>
          <w:tcPr>
            <w:tcW w:w="2523" w:type="dxa"/>
          </w:tcPr>
          <w:p w:rsidR="00FD0564" w:rsidRPr="007072D6" w:rsidRDefault="00FD0564" w:rsidP="00817B53">
            <w:pPr>
              <w:rPr>
                <w:rFonts w:ascii="宋体"/>
                <w:sz w:val="18"/>
                <w:szCs w:val="18"/>
              </w:rPr>
            </w:pPr>
            <w:r w:rsidRPr="007072D6">
              <w:rPr>
                <w:rFonts w:ascii="宋体" w:hint="eastAsia"/>
                <w:sz w:val="18"/>
                <w:szCs w:val="18"/>
              </w:rPr>
              <w:t>喷涂</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5</w:t>
            </w:r>
          </w:p>
        </w:tc>
        <w:tc>
          <w:tcPr>
            <w:tcW w:w="2523" w:type="dxa"/>
          </w:tcPr>
          <w:p w:rsidR="00FD0564" w:rsidRPr="007072D6" w:rsidRDefault="00FD0564" w:rsidP="00817B53">
            <w:pPr>
              <w:rPr>
                <w:rFonts w:ascii="宋体"/>
                <w:sz w:val="18"/>
                <w:szCs w:val="18"/>
              </w:rPr>
            </w:pPr>
            <w:r w:rsidRPr="007072D6">
              <w:rPr>
                <w:rFonts w:ascii="宋体" w:hint="eastAsia"/>
                <w:sz w:val="18"/>
                <w:szCs w:val="18"/>
              </w:rPr>
              <w:t>瓷标志</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6</w:t>
            </w:r>
          </w:p>
        </w:tc>
        <w:tc>
          <w:tcPr>
            <w:tcW w:w="2523" w:type="dxa"/>
          </w:tcPr>
          <w:p w:rsidR="00FD0564" w:rsidRPr="007072D6" w:rsidRDefault="00FD0564" w:rsidP="00817B53">
            <w:pPr>
              <w:rPr>
                <w:rFonts w:ascii="宋体"/>
                <w:sz w:val="18"/>
                <w:szCs w:val="18"/>
              </w:rPr>
            </w:pPr>
            <w:r w:rsidRPr="007072D6">
              <w:rPr>
                <w:rFonts w:ascii="宋体" w:hint="eastAsia"/>
                <w:sz w:val="18"/>
                <w:szCs w:val="18"/>
              </w:rPr>
              <w:t>无标志</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7</w:t>
            </w:r>
          </w:p>
        </w:tc>
        <w:tc>
          <w:tcPr>
            <w:tcW w:w="2523" w:type="dxa"/>
          </w:tcPr>
          <w:p w:rsidR="00FD0564" w:rsidRPr="007072D6" w:rsidRDefault="00FD0564" w:rsidP="00817B53">
            <w:pPr>
              <w:rPr>
                <w:rFonts w:ascii="宋体"/>
                <w:sz w:val="18"/>
                <w:szCs w:val="18"/>
              </w:rPr>
            </w:pPr>
            <w:r>
              <w:rPr>
                <w:rFonts w:ascii="宋体" w:hint="eastAsia"/>
                <w:sz w:val="18"/>
                <w:szCs w:val="18"/>
              </w:rPr>
              <w:t>其它</w:t>
            </w:r>
          </w:p>
        </w:tc>
      </w:tr>
    </w:tbl>
    <w:p w:rsidR="00FD0564" w:rsidRPr="007072D6" w:rsidRDefault="00FD0564" w:rsidP="00FD0564"/>
    <w:p w:rsidR="00FD0564" w:rsidRPr="007072D6" w:rsidRDefault="00FD0564" w:rsidP="00FD0564">
      <w:pPr>
        <w:jc w:val="center"/>
        <w:rPr>
          <w:rFonts w:ascii="黑体" w:eastAsia="黑体"/>
        </w:rPr>
      </w:pPr>
      <w:bookmarkStart w:id="267" w:name="_Toc409894126"/>
      <w:r w:rsidRPr="007072D6">
        <w:rPr>
          <w:rFonts w:ascii="黑体" w:eastAsia="黑体" w:hint="eastAsia"/>
        </w:rPr>
        <w:lastRenderedPageBreak/>
        <w:t>表A.5 界址点类型字典表</w:t>
      </w:r>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2523"/>
      </w:tblGrid>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hint="eastAsia"/>
                <w:sz w:val="18"/>
                <w:szCs w:val="18"/>
              </w:rPr>
              <w:t>代码</w:t>
            </w:r>
          </w:p>
        </w:tc>
        <w:tc>
          <w:tcPr>
            <w:tcW w:w="2523" w:type="dxa"/>
          </w:tcPr>
          <w:p w:rsidR="00FD0564" w:rsidRPr="007072D6" w:rsidRDefault="00FD0564" w:rsidP="00817B53">
            <w:pPr>
              <w:rPr>
                <w:rFonts w:ascii="宋体"/>
                <w:sz w:val="18"/>
                <w:szCs w:val="18"/>
              </w:rPr>
            </w:pPr>
            <w:r w:rsidRPr="007072D6">
              <w:rPr>
                <w:rFonts w:ascii="宋体" w:hint="eastAsia"/>
                <w:sz w:val="18"/>
                <w:szCs w:val="18"/>
              </w:rPr>
              <w:t>界址点类型</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1</w:t>
            </w:r>
          </w:p>
        </w:tc>
        <w:tc>
          <w:tcPr>
            <w:tcW w:w="2523" w:type="dxa"/>
          </w:tcPr>
          <w:p w:rsidR="00FD0564" w:rsidRPr="007072D6" w:rsidRDefault="00FD0564" w:rsidP="00817B53">
            <w:pPr>
              <w:rPr>
                <w:rFonts w:ascii="宋体"/>
                <w:sz w:val="18"/>
                <w:szCs w:val="18"/>
              </w:rPr>
            </w:pPr>
            <w:r w:rsidRPr="007072D6">
              <w:rPr>
                <w:rFonts w:ascii="宋体" w:hint="eastAsia"/>
                <w:sz w:val="18"/>
                <w:szCs w:val="18"/>
              </w:rPr>
              <w:t>解析界址点</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2</w:t>
            </w:r>
          </w:p>
        </w:tc>
        <w:tc>
          <w:tcPr>
            <w:tcW w:w="2523" w:type="dxa"/>
          </w:tcPr>
          <w:p w:rsidR="00FD0564" w:rsidRPr="007072D6" w:rsidRDefault="00FD0564" w:rsidP="00817B53">
            <w:pPr>
              <w:rPr>
                <w:rFonts w:ascii="宋体"/>
                <w:sz w:val="18"/>
                <w:szCs w:val="18"/>
              </w:rPr>
            </w:pPr>
            <w:r w:rsidRPr="007072D6">
              <w:rPr>
                <w:rFonts w:ascii="宋体" w:hint="eastAsia"/>
                <w:sz w:val="18"/>
                <w:szCs w:val="18"/>
              </w:rPr>
              <w:t>图解界址点</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3</w:t>
            </w:r>
          </w:p>
        </w:tc>
        <w:tc>
          <w:tcPr>
            <w:tcW w:w="2523" w:type="dxa"/>
          </w:tcPr>
          <w:p w:rsidR="00FD0564" w:rsidRPr="007072D6" w:rsidRDefault="00FD0564" w:rsidP="00817B53">
            <w:pPr>
              <w:rPr>
                <w:rFonts w:ascii="宋体"/>
                <w:sz w:val="18"/>
                <w:szCs w:val="18"/>
              </w:rPr>
            </w:pPr>
            <w:r w:rsidRPr="007072D6">
              <w:rPr>
                <w:rFonts w:ascii="宋体" w:hint="eastAsia"/>
                <w:sz w:val="18"/>
                <w:szCs w:val="18"/>
              </w:rPr>
              <w:t>航测界址点</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4</w:t>
            </w:r>
          </w:p>
        </w:tc>
        <w:tc>
          <w:tcPr>
            <w:tcW w:w="2523" w:type="dxa"/>
          </w:tcPr>
          <w:p w:rsidR="00FD0564" w:rsidRPr="007072D6" w:rsidRDefault="00FD0564" w:rsidP="00817B53">
            <w:pPr>
              <w:rPr>
                <w:rFonts w:ascii="宋体"/>
                <w:sz w:val="18"/>
                <w:szCs w:val="18"/>
              </w:rPr>
            </w:pPr>
            <w:r>
              <w:rPr>
                <w:rFonts w:ascii="宋体" w:hint="eastAsia"/>
                <w:sz w:val="18"/>
                <w:szCs w:val="18"/>
              </w:rPr>
              <w:t>其它</w:t>
            </w:r>
          </w:p>
        </w:tc>
      </w:tr>
    </w:tbl>
    <w:p w:rsidR="00FD0564" w:rsidRPr="007072D6" w:rsidRDefault="00FD0564" w:rsidP="00FD0564"/>
    <w:p w:rsidR="00FD0564" w:rsidRPr="007072D6" w:rsidRDefault="00FD0564" w:rsidP="00FD0564">
      <w:pPr>
        <w:jc w:val="center"/>
        <w:rPr>
          <w:rFonts w:ascii="黑体" w:eastAsia="黑体"/>
        </w:rPr>
      </w:pPr>
      <w:bookmarkStart w:id="268" w:name="_Toc409894127"/>
      <w:r w:rsidRPr="007072D6">
        <w:rPr>
          <w:rFonts w:ascii="黑体" w:eastAsia="黑体" w:hint="eastAsia"/>
        </w:rPr>
        <w:t>表A.6 是否字典表</w:t>
      </w:r>
      <w:bookmarkEnd w:id="2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3"/>
        <w:gridCol w:w="2523"/>
      </w:tblGrid>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hint="eastAsia"/>
                <w:sz w:val="18"/>
                <w:szCs w:val="18"/>
              </w:rPr>
              <w:t>代码</w:t>
            </w:r>
          </w:p>
        </w:tc>
        <w:tc>
          <w:tcPr>
            <w:tcW w:w="2523" w:type="dxa"/>
          </w:tcPr>
          <w:p w:rsidR="00FD0564" w:rsidRPr="007072D6" w:rsidRDefault="00FD0564" w:rsidP="00817B53">
            <w:pPr>
              <w:rPr>
                <w:rFonts w:ascii="宋体"/>
                <w:sz w:val="18"/>
                <w:szCs w:val="18"/>
              </w:rPr>
            </w:pPr>
            <w:r w:rsidRPr="007072D6">
              <w:rPr>
                <w:rFonts w:ascii="宋体" w:hint="eastAsia"/>
                <w:sz w:val="18"/>
                <w:szCs w:val="18"/>
              </w:rPr>
              <w:t>值</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0</w:t>
            </w:r>
          </w:p>
        </w:tc>
        <w:tc>
          <w:tcPr>
            <w:tcW w:w="2523" w:type="dxa"/>
          </w:tcPr>
          <w:p w:rsidR="00FD0564" w:rsidRPr="007072D6" w:rsidRDefault="00FD0564" w:rsidP="00817B53">
            <w:pPr>
              <w:rPr>
                <w:rFonts w:ascii="宋体"/>
                <w:sz w:val="18"/>
                <w:szCs w:val="18"/>
              </w:rPr>
            </w:pPr>
            <w:r w:rsidRPr="007072D6">
              <w:rPr>
                <w:rFonts w:ascii="宋体" w:hint="eastAsia"/>
                <w:sz w:val="18"/>
                <w:szCs w:val="18"/>
              </w:rPr>
              <w:t>否</w:t>
            </w:r>
          </w:p>
        </w:tc>
      </w:tr>
      <w:tr w:rsidR="00FD0564" w:rsidRPr="007072D6" w:rsidTr="00817B53">
        <w:trPr>
          <w:cantSplit/>
          <w:jc w:val="center"/>
        </w:trPr>
        <w:tc>
          <w:tcPr>
            <w:tcW w:w="2523" w:type="dxa"/>
          </w:tcPr>
          <w:p w:rsidR="00FD0564" w:rsidRPr="007072D6" w:rsidRDefault="00FD0564" w:rsidP="00817B53">
            <w:pPr>
              <w:rPr>
                <w:rFonts w:ascii="宋体"/>
                <w:sz w:val="18"/>
                <w:szCs w:val="18"/>
              </w:rPr>
            </w:pPr>
            <w:r w:rsidRPr="007072D6">
              <w:rPr>
                <w:rFonts w:ascii="宋体"/>
                <w:sz w:val="18"/>
                <w:szCs w:val="18"/>
              </w:rPr>
              <w:t>1</w:t>
            </w:r>
          </w:p>
        </w:tc>
        <w:tc>
          <w:tcPr>
            <w:tcW w:w="2523" w:type="dxa"/>
          </w:tcPr>
          <w:p w:rsidR="00FD0564" w:rsidRPr="007072D6" w:rsidRDefault="00FD0564" w:rsidP="00817B53">
            <w:pPr>
              <w:rPr>
                <w:rFonts w:ascii="宋体"/>
                <w:sz w:val="18"/>
                <w:szCs w:val="18"/>
              </w:rPr>
            </w:pPr>
            <w:r w:rsidRPr="007072D6">
              <w:rPr>
                <w:rFonts w:ascii="宋体" w:hint="eastAsia"/>
                <w:sz w:val="18"/>
                <w:szCs w:val="18"/>
              </w:rPr>
              <w:t>是</w:t>
            </w:r>
          </w:p>
        </w:tc>
      </w:tr>
    </w:tbl>
    <w:p w:rsidR="00FD0564" w:rsidRPr="007072D6" w:rsidRDefault="00FD0564" w:rsidP="00FD0564"/>
    <w:p w:rsidR="00FD0564" w:rsidRPr="007072D6" w:rsidRDefault="00FD0564" w:rsidP="00FD0564">
      <w:pPr>
        <w:jc w:val="center"/>
        <w:rPr>
          <w:rFonts w:ascii="黑体" w:eastAsia="黑体"/>
        </w:rPr>
      </w:pPr>
      <w:bookmarkStart w:id="269" w:name="_Toc409894128"/>
      <w:r w:rsidRPr="007072D6">
        <w:rPr>
          <w:rFonts w:ascii="黑体" w:eastAsia="黑体" w:hint="eastAsia"/>
        </w:rPr>
        <w:t>表A.7 面积单位字典表</w:t>
      </w:r>
      <w:bookmarkEnd w:id="26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4"/>
        <w:gridCol w:w="2834"/>
      </w:tblGrid>
      <w:tr w:rsidR="00FD0564" w:rsidRPr="007072D6" w:rsidTr="00817B53">
        <w:trPr>
          <w:cantSplit/>
          <w:trHeight w:val="285"/>
          <w:tblHeader/>
          <w:jc w:val="center"/>
        </w:trPr>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面积单位</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平方米</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亩</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公顷</w:t>
            </w:r>
          </w:p>
        </w:tc>
      </w:tr>
    </w:tbl>
    <w:p w:rsidR="00FD0564" w:rsidRPr="007072D6" w:rsidRDefault="00FD0564" w:rsidP="00FD0564"/>
    <w:p w:rsidR="00FD0564" w:rsidRPr="007072D6" w:rsidRDefault="00FD0564" w:rsidP="00FD0564">
      <w:pPr>
        <w:jc w:val="center"/>
        <w:rPr>
          <w:rFonts w:ascii="黑体" w:eastAsia="黑体"/>
        </w:rPr>
      </w:pPr>
      <w:bookmarkStart w:id="270" w:name="_Toc409894129"/>
      <w:r w:rsidRPr="007072D6">
        <w:rPr>
          <w:rFonts w:ascii="黑体" w:eastAsia="黑体" w:hint="eastAsia"/>
        </w:rPr>
        <w:t>表A.8 权利类型字典表</w:t>
      </w:r>
      <w:bookmarkEnd w:id="270"/>
    </w:p>
    <w:tbl>
      <w:tblPr>
        <w:tblW w:w="6262" w:type="dxa"/>
        <w:jc w:val="center"/>
        <w:tblLook w:val="00A0"/>
      </w:tblPr>
      <w:tblGrid>
        <w:gridCol w:w="1460"/>
        <w:gridCol w:w="4802"/>
      </w:tblGrid>
      <w:tr w:rsidR="00FD0564" w:rsidRPr="007072D6" w:rsidTr="00817B53">
        <w:trPr>
          <w:trHeight w:val="270"/>
          <w:tblHeader/>
          <w:jc w:val="center"/>
        </w:trPr>
        <w:tc>
          <w:tcPr>
            <w:tcW w:w="1460" w:type="dxa"/>
            <w:tcBorders>
              <w:top w:val="single" w:sz="4" w:space="0" w:color="auto"/>
              <w:left w:val="single" w:sz="4" w:space="0" w:color="auto"/>
              <w:bottom w:val="single" w:sz="4" w:space="0" w:color="auto"/>
              <w:right w:val="single" w:sz="4" w:space="0" w:color="auto"/>
            </w:tcBorders>
            <w:shd w:val="clear" w:color="000000" w:fill="FFFFFF"/>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代码</w:t>
            </w:r>
          </w:p>
        </w:tc>
        <w:tc>
          <w:tcPr>
            <w:tcW w:w="4802" w:type="dxa"/>
            <w:tcBorders>
              <w:top w:val="single" w:sz="4" w:space="0" w:color="auto"/>
              <w:left w:val="nil"/>
              <w:bottom w:val="single" w:sz="4" w:space="0" w:color="auto"/>
              <w:right w:val="single" w:sz="4" w:space="0" w:color="auto"/>
            </w:tcBorders>
            <w:shd w:val="clear" w:color="000000" w:fill="FFFFFF"/>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权利类型</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集体土地所有权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2</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国家土地所有权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3</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国有建设用地使用权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4</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国有建设用地使用权/房屋（构筑物）所有权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5</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宅基地使用权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6</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宅基地使用权/房屋（构筑物）所有权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7</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集体建设用地使用权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8</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集体建设用地使用权/房屋（构筑物）所有权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9</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土地承包经营权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10</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土地承包经营权/森林、林木所有权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11</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林地使用权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12</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林地使用权/森林、林木使用权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13</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草原使用权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14</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水域滩涂养殖权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15</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海域使用权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16</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海域使用权/构（建）筑物所有权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17</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无居民海岛使用权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tcPr>
          <w:p w:rsidR="00FD0564" w:rsidRPr="00625FB1" w:rsidRDefault="00FD0564" w:rsidP="00817B53">
            <w:pPr>
              <w:jc w:val="left"/>
              <w:rPr>
                <w:rFonts w:ascii="宋体" w:hAnsi="宋体"/>
                <w:sz w:val="18"/>
                <w:szCs w:val="18"/>
              </w:rPr>
            </w:pPr>
            <w:r w:rsidRPr="00625FB1">
              <w:rPr>
                <w:rFonts w:ascii="宋体" w:hAnsi="宋体" w:hint="eastAsia"/>
                <w:sz w:val="18"/>
                <w:szCs w:val="18"/>
              </w:rPr>
              <w:t>18</w:t>
            </w:r>
          </w:p>
        </w:tc>
        <w:tc>
          <w:tcPr>
            <w:tcW w:w="4802" w:type="dxa"/>
            <w:tcBorders>
              <w:top w:val="nil"/>
              <w:left w:val="nil"/>
              <w:bottom w:val="single" w:sz="4" w:space="0" w:color="auto"/>
              <w:right w:val="single" w:sz="4" w:space="0" w:color="auto"/>
            </w:tcBorders>
            <w:noWrap/>
          </w:tcPr>
          <w:p w:rsidR="00FD0564" w:rsidRPr="00F35056" w:rsidRDefault="00FD0564" w:rsidP="00817B53">
            <w:pPr>
              <w:jc w:val="left"/>
              <w:rPr>
                <w:rFonts w:ascii="宋体" w:hAnsi="宋体"/>
                <w:sz w:val="18"/>
                <w:szCs w:val="18"/>
              </w:rPr>
            </w:pPr>
            <w:r w:rsidRPr="00F35056">
              <w:rPr>
                <w:rFonts w:ascii="宋体" w:hAnsi="宋体" w:hint="eastAsia"/>
                <w:sz w:val="18"/>
                <w:szCs w:val="18"/>
              </w:rPr>
              <w:t>无居民海岛使用权/构（建）筑物所有权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vAlign w:val="center"/>
          </w:tcPr>
          <w:p w:rsidR="00FD0564" w:rsidRPr="00CE5626" w:rsidRDefault="00FD0564" w:rsidP="00817B53">
            <w:pPr>
              <w:jc w:val="left"/>
              <w:rPr>
                <w:rFonts w:ascii="宋体" w:hAnsi="宋体"/>
                <w:sz w:val="18"/>
                <w:szCs w:val="18"/>
              </w:rPr>
            </w:pPr>
            <w:r w:rsidRPr="003A0A2D">
              <w:rPr>
                <w:rFonts w:ascii="宋体" w:hAnsi="宋体"/>
                <w:sz w:val="18"/>
                <w:szCs w:val="18"/>
              </w:rPr>
              <w:t>19</w:t>
            </w:r>
          </w:p>
        </w:tc>
        <w:tc>
          <w:tcPr>
            <w:tcW w:w="4802" w:type="dxa"/>
            <w:tcBorders>
              <w:top w:val="nil"/>
              <w:left w:val="nil"/>
              <w:bottom w:val="single" w:sz="4" w:space="0" w:color="auto"/>
              <w:right w:val="single" w:sz="4" w:space="0" w:color="auto"/>
            </w:tcBorders>
            <w:noWrap/>
            <w:vAlign w:val="center"/>
          </w:tcPr>
          <w:p w:rsidR="00FD0564" w:rsidRPr="00F35056" w:rsidRDefault="00FD0564" w:rsidP="00817B53">
            <w:pPr>
              <w:jc w:val="left"/>
              <w:rPr>
                <w:rFonts w:ascii="宋体" w:hAnsi="宋体"/>
                <w:sz w:val="18"/>
                <w:szCs w:val="18"/>
              </w:rPr>
            </w:pPr>
            <w:r w:rsidRPr="00F35056">
              <w:rPr>
                <w:rFonts w:ascii="宋体" w:hAnsi="宋体" w:hint="eastAsia"/>
                <w:sz w:val="18"/>
                <w:szCs w:val="18"/>
              </w:rPr>
              <w:t>地役权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vAlign w:val="center"/>
          </w:tcPr>
          <w:p w:rsidR="00FD0564" w:rsidRPr="00CE5626" w:rsidRDefault="00FD0564" w:rsidP="00817B53">
            <w:pPr>
              <w:jc w:val="left"/>
              <w:rPr>
                <w:rFonts w:ascii="宋体" w:hAnsi="宋体"/>
                <w:sz w:val="18"/>
                <w:szCs w:val="18"/>
              </w:rPr>
            </w:pPr>
            <w:r w:rsidRPr="003A0A2D">
              <w:rPr>
                <w:rFonts w:ascii="宋体" w:hAnsi="宋体"/>
                <w:sz w:val="18"/>
                <w:szCs w:val="18"/>
              </w:rPr>
              <w:t>20</w:t>
            </w:r>
          </w:p>
        </w:tc>
        <w:tc>
          <w:tcPr>
            <w:tcW w:w="4802" w:type="dxa"/>
            <w:tcBorders>
              <w:top w:val="nil"/>
              <w:left w:val="nil"/>
              <w:bottom w:val="single" w:sz="4" w:space="0" w:color="auto"/>
              <w:right w:val="single" w:sz="4" w:space="0" w:color="auto"/>
            </w:tcBorders>
            <w:noWrap/>
            <w:vAlign w:val="center"/>
          </w:tcPr>
          <w:p w:rsidR="00FD0564" w:rsidRPr="00F35056" w:rsidRDefault="00FD0564" w:rsidP="00817B53">
            <w:pPr>
              <w:jc w:val="left"/>
              <w:rPr>
                <w:rFonts w:ascii="宋体" w:hAnsi="宋体"/>
                <w:sz w:val="18"/>
                <w:szCs w:val="18"/>
              </w:rPr>
            </w:pPr>
            <w:r w:rsidRPr="00F35056">
              <w:rPr>
                <w:rFonts w:ascii="宋体" w:hAnsi="宋体" w:hint="eastAsia"/>
                <w:sz w:val="18"/>
                <w:szCs w:val="18"/>
              </w:rPr>
              <w:t>取水权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vAlign w:val="center"/>
          </w:tcPr>
          <w:p w:rsidR="00FD0564" w:rsidRPr="00CE5626" w:rsidRDefault="00FD0564" w:rsidP="00817B53">
            <w:pPr>
              <w:jc w:val="left"/>
              <w:rPr>
                <w:rFonts w:ascii="宋体" w:hAnsi="宋体"/>
                <w:sz w:val="18"/>
                <w:szCs w:val="18"/>
              </w:rPr>
            </w:pPr>
            <w:r w:rsidRPr="003A0A2D">
              <w:rPr>
                <w:rFonts w:ascii="宋体" w:hAnsi="宋体" w:hint="eastAsia"/>
                <w:sz w:val="18"/>
                <w:szCs w:val="18"/>
              </w:rPr>
              <w:t>21</w:t>
            </w:r>
          </w:p>
        </w:tc>
        <w:tc>
          <w:tcPr>
            <w:tcW w:w="4802" w:type="dxa"/>
            <w:tcBorders>
              <w:top w:val="nil"/>
              <w:left w:val="nil"/>
              <w:bottom w:val="single" w:sz="4" w:space="0" w:color="auto"/>
              <w:right w:val="single" w:sz="4" w:space="0" w:color="auto"/>
            </w:tcBorders>
            <w:noWrap/>
            <w:vAlign w:val="center"/>
          </w:tcPr>
          <w:p w:rsidR="00FD0564" w:rsidRPr="00F35056" w:rsidRDefault="00FD0564" w:rsidP="00817B53">
            <w:pPr>
              <w:jc w:val="left"/>
              <w:rPr>
                <w:rFonts w:ascii="宋体" w:hAnsi="宋体"/>
                <w:sz w:val="18"/>
                <w:szCs w:val="18"/>
              </w:rPr>
            </w:pPr>
            <w:r w:rsidRPr="00F35056">
              <w:rPr>
                <w:rFonts w:ascii="宋体" w:hAnsi="宋体" w:hint="eastAsia"/>
                <w:sz w:val="18"/>
                <w:szCs w:val="18"/>
              </w:rPr>
              <w:t>探矿权</w:t>
            </w:r>
          </w:p>
        </w:tc>
      </w:tr>
      <w:tr w:rsidR="00FD0564" w:rsidRPr="007072D6" w:rsidTr="00817B53">
        <w:trPr>
          <w:trHeight w:val="270"/>
          <w:jc w:val="center"/>
        </w:trPr>
        <w:tc>
          <w:tcPr>
            <w:tcW w:w="1460" w:type="dxa"/>
            <w:tcBorders>
              <w:top w:val="nil"/>
              <w:left w:val="single" w:sz="4" w:space="0" w:color="auto"/>
              <w:bottom w:val="single" w:sz="4" w:space="0" w:color="auto"/>
              <w:right w:val="single" w:sz="4" w:space="0" w:color="auto"/>
            </w:tcBorders>
            <w:noWrap/>
            <w:vAlign w:val="center"/>
          </w:tcPr>
          <w:p w:rsidR="00FD0564" w:rsidRPr="00CE5626" w:rsidRDefault="00FD0564" w:rsidP="00817B53">
            <w:pPr>
              <w:jc w:val="left"/>
              <w:rPr>
                <w:rFonts w:ascii="宋体" w:hAnsi="宋体"/>
                <w:sz w:val="18"/>
                <w:szCs w:val="18"/>
              </w:rPr>
            </w:pPr>
            <w:r w:rsidRPr="003A0A2D">
              <w:rPr>
                <w:rFonts w:ascii="宋体" w:hAnsi="宋体" w:hint="eastAsia"/>
                <w:sz w:val="18"/>
                <w:szCs w:val="18"/>
              </w:rPr>
              <w:t>22</w:t>
            </w:r>
          </w:p>
        </w:tc>
        <w:tc>
          <w:tcPr>
            <w:tcW w:w="4802" w:type="dxa"/>
            <w:tcBorders>
              <w:top w:val="nil"/>
              <w:left w:val="nil"/>
              <w:bottom w:val="single" w:sz="4" w:space="0" w:color="auto"/>
              <w:right w:val="single" w:sz="4" w:space="0" w:color="auto"/>
            </w:tcBorders>
            <w:noWrap/>
            <w:vAlign w:val="center"/>
          </w:tcPr>
          <w:p w:rsidR="00FD0564" w:rsidRPr="00F35056" w:rsidRDefault="00FD0564" w:rsidP="00817B53">
            <w:pPr>
              <w:jc w:val="left"/>
              <w:rPr>
                <w:rFonts w:ascii="宋体" w:hAnsi="宋体"/>
                <w:sz w:val="18"/>
                <w:szCs w:val="18"/>
              </w:rPr>
            </w:pPr>
            <w:r w:rsidRPr="00F35056">
              <w:rPr>
                <w:rFonts w:ascii="宋体" w:hAnsi="宋体" w:hint="eastAsia"/>
                <w:sz w:val="18"/>
                <w:szCs w:val="18"/>
              </w:rPr>
              <w:t>采矿权</w:t>
            </w:r>
          </w:p>
        </w:tc>
      </w:tr>
      <w:tr w:rsidR="00FD0564" w:rsidRPr="007072D6" w:rsidTr="00817B53">
        <w:trPr>
          <w:trHeight w:val="270"/>
          <w:jc w:val="center"/>
        </w:trPr>
        <w:tc>
          <w:tcPr>
            <w:tcW w:w="1460" w:type="dxa"/>
            <w:tcBorders>
              <w:top w:val="single" w:sz="4" w:space="0" w:color="auto"/>
              <w:left w:val="single" w:sz="4" w:space="0" w:color="auto"/>
              <w:bottom w:val="single" w:sz="4" w:space="0" w:color="auto"/>
              <w:right w:val="single" w:sz="4" w:space="0" w:color="auto"/>
            </w:tcBorders>
            <w:noWrap/>
            <w:vAlign w:val="center"/>
          </w:tcPr>
          <w:p w:rsidR="00FD0564" w:rsidRPr="00CE5626" w:rsidRDefault="00FD0564" w:rsidP="00817B53">
            <w:pPr>
              <w:jc w:val="left"/>
              <w:rPr>
                <w:rFonts w:ascii="宋体" w:hAnsi="宋体"/>
                <w:sz w:val="18"/>
                <w:szCs w:val="18"/>
              </w:rPr>
            </w:pPr>
            <w:r w:rsidRPr="003A0A2D">
              <w:rPr>
                <w:rFonts w:ascii="宋体" w:hAnsi="宋体" w:hint="eastAsia"/>
                <w:sz w:val="18"/>
                <w:szCs w:val="18"/>
              </w:rPr>
              <w:t>99</w:t>
            </w:r>
          </w:p>
        </w:tc>
        <w:tc>
          <w:tcPr>
            <w:tcW w:w="4802" w:type="dxa"/>
            <w:tcBorders>
              <w:top w:val="single" w:sz="4" w:space="0" w:color="auto"/>
              <w:left w:val="nil"/>
              <w:bottom w:val="single" w:sz="4" w:space="0" w:color="auto"/>
              <w:right w:val="single" w:sz="4" w:space="0" w:color="auto"/>
            </w:tcBorders>
            <w:noWrap/>
            <w:vAlign w:val="center"/>
          </w:tcPr>
          <w:p w:rsidR="00FD0564" w:rsidRPr="00F35056" w:rsidRDefault="00FD0564" w:rsidP="00817B53">
            <w:pPr>
              <w:jc w:val="left"/>
              <w:rPr>
                <w:rFonts w:ascii="宋体" w:hAnsi="宋体"/>
                <w:sz w:val="18"/>
                <w:szCs w:val="18"/>
              </w:rPr>
            </w:pPr>
            <w:r w:rsidRPr="00F35056">
              <w:rPr>
                <w:rFonts w:ascii="宋体" w:hAnsi="宋体" w:hint="eastAsia"/>
                <w:sz w:val="18"/>
                <w:szCs w:val="18"/>
              </w:rPr>
              <w:t>其它权利</w:t>
            </w:r>
          </w:p>
        </w:tc>
      </w:tr>
    </w:tbl>
    <w:p w:rsidR="00FD0564" w:rsidRPr="007072D6" w:rsidRDefault="00FD0564" w:rsidP="00FD0564"/>
    <w:p w:rsidR="00FD0564" w:rsidRPr="007072D6" w:rsidRDefault="00FD0564" w:rsidP="00FD0564">
      <w:pPr>
        <w:jc w:val="center"/>
        <w:rPr>
          <w:rFonts w:ascii="黑体" w:eastAsia="黑体"/>
        </w:rPr>
      </w:pPr>
      <w:bookmarkStart w:id="271" w:name="_Toc409894130"/>
      <w:r w:rsidRPr="007072D6">
        <w:rPr>
          <w:rFonts w:ascii="黑体" w:eastAsia="黑体" w:hint="eastAsia"/>
        </w:rPr>
        <w:t>表A.9 权利性质字典表</w:t>
      </w:r>
      <w:bookmarkEnd w:id="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824"/>
      </w:tblGrid>
      <w:tr w:rsidR="00FD0564" w:rsidRPr="007072D6" w:rsidTr="00817B53">
        <w:trPr>
          <w:cantSplit/>
          <w:trHeight w:val="315"/>
          <w:tblHeader/>
          <w:jc w:val="center"/>
        </w:trPr>
        <w:tc>
          <w:tcPr>
            <w:tcW w:w="1953"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权利性质</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100</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国有土地</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101</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划拨</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102</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出让</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103</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作价出资（入股）</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lastRenderedPageBreak/>
              <w:t>104</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国有土地租赁</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105</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授权经营</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106</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家庭承包</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107</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其它方式承包</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200</w:t>
            </w:r>
          </w:p>
        </w:tc>
        <w:tc>
          <w:tcPr>
            <w:tcW w:w="282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集体土地</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201</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家庭承包</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202</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其它方式承包</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203</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批准拨用</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204</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入股</w:t>
            </w:r>
          </w:p>
        </w:tc>
      </w:tr>
      <w:tr w:rsidR="00FD0564" w:rsidRPr="007072D6" w:rsidTr="00817B53">
        <w:trPr>
          <w:cantSplit/>
          <w:trHeight w:val="315"/>
          <w:jc w:val="center"/>
        </w:trPr>
        <w:tc>
          <w:tcPr>
            <w:tcW w:w="195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205</w:t>
            </w:r>
          </w:p>
        </w:tc>
        <w:tc>
          <w:tcPr>
            <w:tcW w:w="2824" w:type="dxa"/>
          </w:tcPr>
          <w:p w:rsidR="00FD0564" w:rsidRPr="00F35056" w:rsidRDefault="00FD0564" w:rsidP="00817B53">
            <w:pPr>
              <w:jc w:val="left"/>
              <w:rPr>
                <w:rFonts w:ascii="宋体" w:hAnsi="宋体"/>
                <w:sz w:val="18"/>
                <w:szCs w:val="18"/>
              </w:rPr>
            </w:pPr>
            <w:r w:rsidRPr="00F35056">
              <w:rPr>
                <w:rFonts w:ascii="宋体" w:hAnsi="宋体" w:hint="eastAsia"/>
                <w:sz w:val="18"/>
                <w:szCs w:val="18"/>
              </w:rPr>
              <w:t>联营</w:t>
            </w:r>
          </w:p>
        </w:tc>
      </w:tr>
    </w:tbl>
    <w:p w:rsidR="00FD0564" w:rsidRPr="007072D6" w:rsidRDefault="00FD0564" w:rsidP="00FD0564"/>
    <w:p w:rsidR="00FD0564" w:rsidRPr="007072D6" w:rsidRDefault="00FD0564" w:rsidP="00FD0564">
      <w:pPr>
        <w:jc w:val="center"/>
        <w:rPr>
          <w:rFonts w:ascii="黑体" w:eastAsia="黑体"/>
        </w:rPr>
      </w:pPr>
      <w:bookmarkStart w:id="272" w:name="_Toc409894131"/>
      <w:r w:rsidRPr="007072D6">
        <w:rPr>
          <w:rFonts w:ascii="黑体" w:eastAsia="黑体" w:hint="eastAsia"/>
        </w:rPr>
        <w:t>表A.10 权利设定方式字典表</w:t>
      </w:r>
      <w:bookmarkEnd w:id="2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1"/>
        <w:gridCol w:w="2921"/>
      </w:tblGrid>
      <w:tr w:rsidR="00FD0564" w:rsidRPr="007072D6" w:rsidTr="00817B53">
        <w:trPr>
          <w:cantSplit/>
          <w:trHeight w:val="315"/>
          <w:tblHeader/>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权利设定方式</w:t>
            </w:r>
          </w:p>
        </w:tc>
      </w:tr>
      <w:tr w:rsidR="00FD0564" w:rsidRPr="007072D6" w:rsidTr="00817B53">
        <w:trPr>
          <w:cantSplit/>
          <w:trHeight w:val="315"/>
          <w:tblHeader/>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地上</w:t>
            </w:r>
          </w:p>
        </w:tc>
      </w:tr>
      <w:tr w:rsidR="00FD0564" w:rsidRPr="007072D6" w:rsidTr="00817B53">
        <w:trPr>
          <w:cantSplit/>
          <w:trHeight w:val="315"/>
          <w:tblHeader/>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地表</w:t>
            </w:r>
          </w:p>
        </w:tc>
      </w:tr>
      <w:tr w:rsidR="00FD0564" w:rsidRPr="007072D6" w:rsidTr="00817B53">
        <w:trPr>
          <w:cantSplit/>
          <w:trHeight w:val="315"/>
          <w:tblHeader/>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3</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地下</w:t>
            </w:r>
          </w:p>
        </w:tc>
      </w:tr>
    </w:tbl>
    <w:p w:rsidR="00FD0564" w:rsidRPr="007072D6" w:rsidRDefault="00FD0564" w:rsidP="00FD0564"/>
    <w:p w:rsidR="00FD0564" w:rsidRPr="007072D6" w:rsidRDefault="00FD0564" w:rsidP="00FD0564">
      <w:pPr>
        <w:jc w:val="center"/>
        <w:rPr>
          <w:rFonts w:ascii="黑体" w:eastAsia="黑体"/>
        </w:rPr>
      </w:pPr>
      <w:bookmarkStart w:id="273" w:name="_Toc409894132"/>
      <w:r w:rsidRPr="007072D6">
        <w:rPr>
          <w:rFonts w:ascii="黑体" w:eastAsia="黑体" w:hint="eastAsia"/>
        </w:rPr>
        <w:t>表A.11 不动产单元状态字典表</w:t>
      </w:r>
      <w:bookmarkEnd w:id="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9"/>
        <w:gridCol w:w="2968"/>
      </w:tblGrid>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不动产单元状态</w:t>
            </w:r>
          </w:p>
        </w:tc>
      </w:tr>
      <w:tr w:rsidR="00FD0564" w:rsidRPr="007072D6" w:rsidTr="00817B53">
        <w:trPr>
          <w:cantSplit/>
          <w:trHeight w:val="315"/>
          <w:tblHeader/>
          <w:jc w:val="center"/>
        </w:trPr>
        <w:tc>
          <w:tcPr>
            <w:tcW w:w="2979"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0</w:t>
            </w:r>
          </w:p>
        </w:tc>
        <w:tc>
          <w:tcPr>
            <w:tcW w:w="296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无效</w:t>
            </w:r>
          </w:p>
        </w:tc>
      </w:tr>
      <w:tr w:rsidR="00FD0564" w:rsidRPr="007072D6" w:rsidTr="00817B53">
        <w:trPr>
          <w:cantSplit/>
          <w:trHeight w:val="315"/>
          <w:tblHeader/>
          <w:jc w:val="center"/>
        </w:trPr>
        <w:tc>
          <w:tcPr>
            <w:tcW w:w="2979"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96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有效</w:t>
            </w:r>
          </w:p>
        </w:tc>
      </w:tr>
      <w:tr w:rsidR="00FD0564" w:rsidRPr="007072D6" w:rsidTr="00817B53">
        <w:trPr>
          <w:cantSplit/>
          <w:trHeight w:val="315"/>
          <w:tblHeader/>
          <w:jc w:val="center"/>
        </w:trPr>
        <w:tc>
          <w:tcPr>
            <w:tcW w:w="5947" w:type="dxa"/>
            <w:gridSpan w:val="2"/>
            <w:vAlign w:val="center"/>
          </w:tcPr>
          <w:p w:rsidR="00FD0564" w:rsidRPr="007072D6" w:rsidRDefault="00FD0564" w:rsidP="00817B53">
            <w:pPr>
              <w:jc w:val="left"/>
              <w:rPr>
                <w:rFonts w:ascii="宋体" w:hAnsi="宋体"/>
                <w:sz w:val="18"/>
                <w:szCs w:val="18"/>
              </w:rPr>
            </w:pPr>
            <w:r>
              <w:rPr>
                <w:rFonts w:ascii="宋体" w:hAnsi="宋体" w:hint="eastAsia"/>
                <w:sz w:val="18"/>
                <w:szCs w:val="18"/>
              </w:rPr>
              <w:t>注：当不动产单元存在时其状态为有效，当不动产单元灭失时其状态为无效。</w:t>
            </w:r>
          </w:p>
        </w:tc>
      </w:tr>
    </w:tbl>
    <w:p w:rsidR="00FD0564" w:rsidRPr="007072D6" w:rsidRDefault="00FD0564" w:rsidP="00FD0564"/>
    <w:p w:rsidR="00FD0564" w:rsidRPr="007072D6" w:rsidRDefault="00FD0564" w:rsidP="00FD0564">
      <w:pPr>
        <w:jc w:val="center"/>
        <w:rPr>
          <w:rFonts w:ascii="黑体" w:eastAsia="黑体"/>
        </w:rPr>
      </w:pPr>
      <w:bookmarkStart w:id="274" w:name="_Toc409894136"/>
      <w:r w:rsidRPr="007072D6">
        <w:rPr>
          <w:rFonts w:ascii="黑体" w:eastAsia="黑体" w:hint="eastAsia"/>
        </w:rPr>
        <w:t>表A.15 户型字典表</w:t>
      </w:r>
      <w:bookmarkEnd w:id="27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4"/>
        <w:gridCol w:w="2834"/>
      </w:tblGrid>
      <w:tr w:rsidR="00FD0564" w:rsidRPr="007072D6" w:rsidTr="00817B53">
        <w:trPr>
          <w:cantSplit/>
          <w:trHeight w:val="285"/>
          <w:tblHeader/>
          <w:jc w:val="center"/>
        </w:trPr>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户型</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一居室</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二居室</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三居室</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四居室</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5</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五居室</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99</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Pr>
        <w:jc w:val="center"/>
        <w:rPr>
          <w:rFonts w:ascii="黑体" w:eastAsia="黑体"/>
        </w:rPr>
      </w:pPr>
      <w:bookmarkStart w:id="275" w:name="_Toc409894137"/>
      <w:r w:rsidRPr="007072D6">
        <w:rPr>
          <w:rFonts w:ascii="黑体" w:eastAsia="黑体" w:hint="eastAsia"/>
        </w:rPr>
        <w:t>表A.16 户型结构字典表</w:t>
      </w:r>
      <w:bookmarkEnd w:id="2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1"/>
        <w:gridCol w:w="2521"/>
      </w:tblGrid>
      <w:tr w:rsidR="00FD0564" w:rsidRPr="007072D6" w:rsidTr="00817B53">
        <w:trPr>
          <w:cantSplit/>
          <w:trHeight w:val="315"/>
          <w:tblHeader/>
          <w:jc w:val="center"/>
        </w:trPr>
        <w:tc>
          <w:tcPr>
            <w:tcW w:w="114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5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户型结构</w:t>
            </w:r>
          </w:p>
        </w:tc>
      </w:tr>
      <w:tr w:rsidR="00FD0564" w:rsidRPr="007072D6" w:rsidTr="00817B53">
        <w:trPr>
          <w:cantSplit/>
          <w:trHeight w:val="315"/>
          <w:jc w:val="center"/>
        </w:trPr>
        <w:tc>
          <w:tcPr>
            <w:tcW w:w="1141"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521"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平层</w:t>
            </w:r>
          </w:p>
        </w:tc>
      </w:tr>
      <w:tr w:rsidR="00FD0564" w:rsidRPr="007072D6" w:rsidTr="00817B53">
        <w:trPr>
          <w:cantSplit/>
          <w:trHeight w:val="315"/>
          <w:jc w:val="center"/>
        </w:trPr>
        <w:tc>
          <w:tcPr>
            <w:tcW w:w="1141"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521"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错层</w:t>
            </w:r>
          </w:p>
        </w:tc>
      </w:tr>
      <w:tr w:rsidR="00FD0564" w:rsidRPr="007072D6" w:rsidTr="00817B53">
        <w:trPr>
          <w:cantSplit/>
          <w:trHeight w:val="315"/>
          <w:jc w:val="center"/>
        </w:trPr>
        <w:tc>
          <w:tcPr>
            <w:tcW w:w="1141"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521"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复式楼</w:t>
            </w:r>
          </w:p>
        </w:tc>
      </w:tr>
      <w:tr w:rsidR="00FD0564" w:rsidRPr="007072D6" w:rsidTr="00817B53">
        <w:trPr>
          <w:cantSplit/>
          <w:trHeight w:val="315"/>
          <w:jc w:val="center"/>
        </w:trPr>
        <w:tc>
          <w:tcPr>
            <w:tcW w:w="1141"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521"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跃层</w:t>
            </w:r>
          </w:p>
        </w:tc>
      </w:tr>
      <w:tr w:rsidR="00FD0564" w:rsidRPr="007072D6" w:rsidTr="00817B53">
        <w:trPr>
          <w:cantSplit/>
          <w:trHeight w:val="315"/>
          <w:jc w:val="center"/>
        </w:trPr>
        <w:tc>
          <w:tcPr>
            <w:tcW w:w="1141"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99</w:t>
            </w:r>
          </w:p>
        </w:tc>
        <w:tc>
          <w:tcPr>
            <w:tcW w:w="2521"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Pr>
        <w:jc w:val="center"/>
        <w:rPr>
          <w:rFonts w:ascii="黑体" w:eastAsia="黑体"/>
        </w:rPr>
      </w:pPr>
      <w:bookmarkStart w:id="276" w:name="_Toc409894138"/>
      <w:r w:rsidRPr="007072D6">
        <w:rPr>
          <w:rFonts w:ascii="黑体" w:eastAsia="黑体" w:hint="eastAsia"/>
        </w:rPr>
        <w:t>表A.17 房屋用途字典表</w:t>
      </w:r>
      <w:bookmarkEnd w:id="27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99"/>
        <w:gridCol w:w="3815"/>
      </w:tblGrid>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房屋用途</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住宅</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11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成套住宅</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lastRenderedPageBreak/>
              <w:t>111</w:t>
            </w:r>
          </w:p>
        </w:tc>
        <w:tc>
          <w:tcPr>
            <w:tcW w:w="3815" w:type="dxa"/>
            <w:vAlign w:val="center"/>
          </w:tcPr>
          <w:p w:rsidR="00FD0564" w:rsidRPr="007072D6" w:rsidRDefault="00FD0564" w:rsidP="00817B53">
            <w:pPr>
              <w:widowControl/>
              <w:ind w:leftChars="100" w:left="210" w:firstLineChars="100" w:firstLine="180"/>
              <w:jc w:val="left"/>
              <w:rPr>
                <w:rFonts w:ascii="宋体" w:hAnsi="宋体"/>
                <w:sz w:val="18"/>
                <w:szCs w:val="18"/>
              </w:rPr>
            </w:pPr>
            <w:r w:rsidRPr="007072D6">
              <w:rPr>
                <w:rFonts w:ascii="宋体" w:hAnsi="宋体" w:hint="eastAsia"/>
                <w:sz w:val="18"/>
                <w:szCs w:val="18"/>
              </w:rPr>
              <w:t>别墅</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112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高档公寓</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12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非成套住宅</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13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集体宿舍</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工业、交通、仓储</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工业</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公共设施</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铁路</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24</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民航</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25</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航运</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26</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公共运输</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27</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仓储</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30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商业、金融、信息</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31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商业服务</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32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经营</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33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旅游</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34</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金融保险</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35</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电讯信息</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40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教育、医疗、卫生、科研</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41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教育</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42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医疗卫生</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43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科研</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50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文化、娱乐、体育</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51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文化</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52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新闻</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53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娱乐</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54</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园林绿化</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55</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体育</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60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办公</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70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军事</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80</w:t>
            </w:r>
          </w:p>
        </w:tc>
        <w:tc>
          <w:tcPr>
            <w:tcW w:w="381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其它</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81</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涉外</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82</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宗教</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83</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监狱</w:t>
            </w:r>
          </w:p>
        </w:tc>
      </w:tr>
      <w:tr w:rsidR="00FD0564" w:rsidRPr="007072D6" w:rsidTr="00817B53">
        <w:trPr>
          <w:cantSplit/>
          <w:trHeight w:val="285"/>
          <w:tblHeader/>
          <w:jc w:val="center"/>
        </w:trPr>
        <w:tc>
          <w:tcPr>
            <w:tcW w:w="1499" w:type="dxa"/>
            <w:vAlign w:val="center"/>
          </w:tcPr>
          <w:p w:rsidR="00FD0564" w:rsidRPr="007072D6" w:rsidRDefault="00FD0564" w:rsidP="00817B53">
            <w:pPr>
              <w:widowControl/>
              <w:ind w:firstLineChars="100" w:firstLine="180"/>
              <w:jc w:val="left"/>
              <w:rPr>
                <w:rFonts w:ascii="宋体" w:hAnsi="宋体"/>
                <w:sz w:val="18"/>
                <w:szCs w:val="18"/>
              </w:rPr>
            </w:pPr>
            <w:r w:rsidRPr="007072D6">
              <w:rPr>
                <w:rFonts w:ascii="宋体" w:hAnsi="宋体"/>
                <w:sz w:val="18"/>
                <w:szCs w:val="18"/>
              </w:rPr>
              <w:t>84</w:t>
            </w:r>
          </w:p>
        </w:tc>
        <w:tc>
          <w:tcPr>
            <w:tcW w:w="3815" w:type="dxa"/>
            <w:vAlign w:val="center"/>
          </w:tcPr>
          <w:p w:rsidR="00FD0564" w:rsidRPr="007072D6" w:rsidRDefault="00FD0564" w:rsidP="00817B53">
            <w:pPr>
              <w:widowControl/>
              <w:ind w:leftChars="100" w:left="210"/>
              <w:jc w:val="left"/>
              <w:rPr>
                <w:rFonts w:ascii="宋体" w:hAnsi="宋体"/>
                <w:sz w:val="18"/>
                <w:szCs w:val="18"/>
              </w:rPr>
            </w:pPr>
            <w:r w:rsidRPr="007072D6">
              <w:rPr>
                <w:rFonts w:ascii="宋体" w:hAnsi="宋体" w:hint="eastAsia"/>
                <w:sz w:val="18"/>
                <w:szCs w:val="18"/>
              </w:rPr>
              <w:t>物管用房</w:t>
            </w:r>
          </w:p>
        </w:tc>
      </w:tr>
    </w:tbl>
    <w:p w:rsidR="00FD0564" w:rsidRPr="007072D6" w:rsidRDefault="00FD0564" w:rsidP="00FD0564"/>
    <w:p w:rsidR="00FD0564" w:rsidRDefault="00FD0564" w:rsidP="00FD0564">
      <w:pPr>
        <w:jc w:val="center"/>
        <w:rPr>
          <w:rFonts w:ascii="黑体" w:eastAsia="黑体"/>
        </w:rPr>
      </w:pPr>
      <w:bookmarkStart w:id="277" w:name="_Toc409894139"/>
    </w:p>
    <w:p w:rsidR="00FD0564" w:rsidRPr="007072D6" w:rsidRDefault="00FD0564" w:rsidP="00FD0564">
      <w:pPr>
        <w:jc w:val="center"/>
        <w:rPr>
          <w:rFonts w:ascii="黑体" w:eastAsia="黑体"/>
        </w:rPr>
      </w:pPr>
      <w:r w:rsidRPr="007072D6">
        <w:rPr>
          <w:rFonts w:ascii="黑体" w:eastAsia="黑体" w:hint="eastAsia"/>
        </w:rPr>
        <w:t>表A.18 房屋类型字典表</w:t>
      </w:r>
      <w:bookmarkEnd w:id="27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4"/>
        <w:gridCol w:w="2834"/>
      </w:tblGrid>
      <w:tr w:rsidR="00FD0564" w:rsidRPr="007072D6" w:rsidTr="00817B53">
        <w:trPr>
          <w:cantSplit/>
          <w:tblHeader/>
          <w:jc w:val="center"/>
        </w:trPr>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房屋类型</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住宅</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商业用房</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办公用房</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工业用房</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5</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仓储用房</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6</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车库</w:t>
            </w:r>
          </w:p>
        </w:tc>
      </w:tr>
      <w:tr w:rsidR="00FD0564" w:rsidRPr="007072D6" w:rsidTr="00817B53">
        <w:trPr>
          <w:cantSplit/>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99</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Pr>
        <w:jc w:val="center"/>
        <w:rPr>
          <w:rFonts w:ascii="黑体" w:eastAsia="黑体"/>
        </w:rPr>
      </w:pPr>
      <w:bookmarkStart w:id="278" w:name="_Toc409894140"/>
      <w:r w:rsidRPr="007072D6">
        <w:rPr>
          <w:rFonts w:ascii="黑体" w:eastAsia="黑体" w:hint="eastAsia"/>
        </w:rPr>
        <w:t>表A.19 房屋性质字典表</w:t>
      </w:r>
      <w:bookmarkEnd w:id="2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3"/>
        <w:gridCol w:w="2834"/>
      </w:tblGrid>
      <w:tr w:rsidR="00FD0564" w:rsidRPr="007072D6" w:rsidTr="00817B53">
        <w:trPr>
          <w:cantSplit/>
          <w:trHeight w:val="300"/>
          <w:tblHeader/>
          <w:jc w:val="center"/>
        </w:trPr>
        <w:tc>
          <w:tcPr>
            <w:tcW w:w="1633"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房屋性质</w:t>
            </w:r>
          </w:p>
        </w:tc>
      </w:tr>
      <w:tr w:rsidR="00FD0564" w:rsidRPr="007072D6" w:rsidTr="00817B53">
        <w:trPr>
          <w:cantSplit/>
          <w:trHeight w:val="300"/>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lastRenderedPageBreak/>
              <w:t>0</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市场化商品房</w:t>
            </w:r>
          </w:p>
        </w:tc>
      </w:tr>
      <w:tr w:rsidR="00FD0564" w:rsidRPr="007072D6" w:rsidTr="00817B53">
        <w:trPr>
          <w:cantSplit/>
          <w:trHeight w:val="300"/>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动迁房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配套商品房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公共租赁住房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廉租住房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5</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限价普通商品住房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6</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经济适用住房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7</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定销商品房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8</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集资建房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9</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福利房</w:t>
            </w:r>
          </w:p>
        </w:tc>
      </w:tr>
      <w:tr w:rsidR="00FD0564" w:rsidRPr="007072D6" w:rsidTr="00817B53">
        <w:trPr>
          <w:cantSplit/>
          <w:trHeight w:val="285"/>
          <w:jc w:val="center"/>
        </w:trPr>
        <w:tc>
          <w:tcPr>
            <w:tcW w:w="1633"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99</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 w:rsidR="00FD0564" w:rsidRPr="007072D6" w:rsidRDefault="00FD0564" w:rsidP="00FD0564">
      <w:pPr>
        <w:jc w:val="center"/>
        <w:rPr>
          <w:rFonts w:ascii="黑体" w:eastAsia="黑体"/>
        </w:rPr>
      </w:pPr>
      <w:bookmarkStart w:id="279" w:name="_Toc409894144"/>
      <w:r w:rsidRPr="007072D6">
        <w:rPr>
          <w:rFonts w:ascii="黑体" w:eastAsia="黑体" w:hint="eastAsia"/>
        </w:rPr>
        <w:t>表A.23 水域滩涂类型字典表</w:t>
      </w:r>
      <w:bookmarkEnd w:id="279"/>
    </w:p>
    <w:tbl>
      <w:tblPr>
        <w:tblW w:w="0" w:type="auto"/>
        <w:jc w:val="center"/>
        <w:tblLayout w:type="fixed"/>
        <w:tblLook w:val="0000"/>
      </w:tblPr>
      <w:tblGrid>
        <w:gridCol w:w="2834"/>
        <w:gridCol w:w="2834"/>
      </w:tblGrid>
      <w:tr w:rsidR="00FD0564" w:rsidRPr="007072D6" w:rsidTr="00817B53">
        <w:trPr>
          <w:cantSplit/>
          <w:trHeight w:val="285"/>
          <w:tblHeader/>
          <w:jc w:val="center"/>
        </w:trPr>
        <w:tc>
          <w:tcPr>
            <w:tcW w:w="2834" w:type="dxa"/>
            <w:tcBorders>
              <w:top w:val="single" w:sz="4" w:space="0" w:color="auto"/>
              <w:left w:val="single" w:sz="4" w:space="0" w:color="auto"/>
              <w:bottom w:val="single" w:sz="4" w:space="0" w:color="auto"/>
              <w:right w:val="single" w:sz="4" w:space="0" w:color="auto"/>
            </w:tcBorders>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tcBorders>
              <w:top w:val="single" w:sz="4" w:space="0" w:color="auto"/>
              <w:left w:val="nil"/>
              <w:bottom w:val="single" w:sz="4" w:space="0" w:color="auto"/>
              <w:right w:val="single" w:sz="4" w:space="0" w:color="auto"/>
            </w:tcBorders>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水域滩涂类型</w:t>
            </w:r>
          </w:p>
        </w:tc>
      </w:tr>
      <w:tr w:rsidR="00FD0564" w:rsidRPr="007072D6" w:rsidTr="00817B53">
        <w:trPr>
          <w:cantSplit/>
          <w:trHeight w:val="285"/>
          <w:tblHeader/>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tcBorders>
              <w:top w:val="nil"/>
              <w:left w:val="nil"/>
              <w:bottom w:val="single" w:sz="4" w:space="0" w:color="auto"/>
              <w:right w:val="single" w:sz="4" w:space="0" w:color="auto"/>
            </w:tcBorders>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淡水水域滩涂</w:t>
            </w:r>
          </w:p>
        </w:tc>
      </w:tr>
      <w:tr w:rsidR="00FD0564" w:rsidRPr="007072D6" w:rsidTr="00817B53">
        <w:trPr>
          <w:cantSplit/>
          <w:trHeight w:val="285"/>
          <w:tblHeader/>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tcBorders>
              <w:top w:val="nil"/>
              <w:left w:val="nil"/>
              <w:bottom w:val="single" w:sz="4" w:space="0" w:color="auto"/>
              <w:right w:val="single" w:sz="4" w:space="0" w:color="auto"/>
            </w:tcBorders>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海水水域滩涂</w:t>
            </w:r>
          </w:p>
        </w:tc>
      </w:tr>
    </w:tbl>
    <w:p w:rsidR="00FD0564" w:rsidRPr="007072D6" w:rsidRDefault="00FD0564" w:rsidP="00FD0564"/>
    <w:p w:rsidR="00FD0564" w:rsidRPr="007072D6" w:rsidRDefault="00FD0564" w:rsidP="00FD0564">
      <w:pPr>
        <w:jc w:val="center"/>
        <w:rPr>
          <w:rFonts w:ascii="黑体" w:eastAsia="黑体"/>
        </w:rPr>
      </w:pPr>
      <w:bookmarkStart w:id="280" w:name="_Toc409894145"/>
      <w:r w:rsidRPr="007072D6">
        <w:rPr>
          <w:rFonts w:ascii="黑体" w:eastAsia="黑体" w:hint="eastAsia"/>
        </w:rPr>
        <w:t>表A.24 养殖业方式字典表</w:t>
      </w:r>
      <w:bookmarkEnd w:id="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2"/>
        <w:gridCol w:w="2861"/>
      </w:tblGrid>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养殖业方式</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池塘</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大水面放养</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3</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围栏</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4</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工厂化</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5</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筏吊式</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6</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滩涂底播</w:t>
            </w:r>
          </w:p>
        </w:tc>
      </w:tr>
      <w:tr w:rsidR="00FD0564" w:rsidRPr="007072D6" w:rsidTr="00817B53">
        <w:trPr>
          <w:cantSplit/>
          <w:trHeight w:val="315"/>
          <w:tblHeader/>
          <w:jc w:val="center"/>
        </w:trPr>
        <w:tc>
          <w:tcPr>
            <w:tcW w:w="2872"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7</w:t>
            </w:r>
          </w:p>
        </w:tc>
        <w:tc>
          <w:tcPr>
            <w:tcW w:w="286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网箱</w:t>
            </w:r>
          </w:p>
        </w:tc>
      </w:tr>
    </w:tbl>
    <w:p w:rsidR="00FD0564" w:rsidRPr="007072D6" w:rsidRDefault="00FD0564" w:rsidP="00FD0564"/>
    <w:p w:rsidR="00FD0564" w:rsidRPr="007072D6" w:rsidRDefault="00FD0564" w:rsidP="00FD0564">
      <w:pPr>
        <w:jc w:val="center"/>
        <w:rPr>
          <w:rFonts w:ascii="黑体" w:eastAsia="黑体"/>
        </w:rPr>
      </w:pPr>
      <w:bookmarkStart w:id="281" w:name="_Toc409894146"/>
      <w:r w:rsidRPr="007072D6">
        <w:rPr>
          <w:rFonts w:ascii="黑体" w:eastAsia="黑体" w:hint="eastAsia"/>
        </w:rPr>
        <w:t>表A.25 构(建)筑物类型字典表</w:t>
      </w:r>
      <w:bookmarkEnd w:id="281"/>
    </w:p>
    <w:tbl>
      <w:tblPr>
        <w:tblW w:w="0" w:type="auto"/>
        <w:jc w:val="center"/>
        <w:tblLayout w:type="fixed"/>
        <w:tblLook w:val="0000"/>
      </w:tblPr>
      <w:tblGrid>
        <w:gridCol w:w="2834"/>
        <w:gridCol w:w="2834"/>
      </w:tblGrid>
      <w:tr w:rsidR="00FD0564" w:rsidRPr="007072D6" w:rsidTr="00817B53">
        <w:trPr>
          <w:trHeight w:val="285"/>
          <w:jc w:val="center"/>
        </w:trPr>
        <w:tc>
          <w:tcPr>
            <w:tcW w:w="2834" w:type="dxa"/>
            <w:tcBorders>
              <w:top w:val="single" w:sz="4" w:space="0" w:color="auto"/>
              <w:left w:val="single" w:sz="4" w:space="0" w:color="auto"/>
              <w:bottom w:val="single" w:sz="4" w:space="0" w:color="auto"/>
              <w:right w:val="single" w:sz="4" w:space="0" w:color="auto"/>
            </w:tcBorders>
            <w:vAlign w:val="center"/>
          </w:tcPr>
          <w:p w:rsidR="00FD0564" w:rsidRPr="007072D6" w:rsidRDefault="00FD0564" w:rsidP="00817B53">
            <w:pPr>
              <w:widowControl/>
              <w:rPr>
                <w:rFonts w:ascii="宋体" w:hAnsi="宋体"/>
                <w:sz w:val="18"/>
                <w:szCs w:val="18"/>
              </w:rPr>
            </w:pPr>
            <w:r w:rsidRPr="007072D6">
              <w:rPr>
                <w:rFonts w:ascii="宋体" w:hAnsi="宋体" w:hint="eastAsia"/>
                <w:sz w:val="18"/>
                <w:szCs w:val="18"/>
              </w:rPr>
              <w:t>代码</w:t>
            </w:r>
          </w:p>
        </w:tc>
        <w:tc>
          <w:tcPr>
            <w:tcW w:w="2834" w:type="dxa"/>
            <w:tcBorders>
              <w:top w:val="single" w:sz="4" w:space="0" w:color="auto"/>
              <w:left w:val="nil"/>
              <w:bottom w:val="single" w:sz="4" w:space="0" w:color="auto"/>
              <w:right w:val="single" w:sz="4" w:space="0" w:color="auto"/>
            </w:tcBorders>
            <w:vAlign w:val="center"/>
          </w:tcPr>
          <w:p w:rsidR="00FD0564" w:rsidRPr="007072D6" w:rsidRDefault="00FD0564" w:rsidP="00817B53">
            <w:pPr>
              <w:widowControl/>
              <w:rPr>
                <w:rFonts w:ascii="宋体" w:hAnsi="宋体"/>
                <w:sz w:val="18"/>
                <w:szCs w:val="18"/>
              </w:rPr>
            </w:pPr>
            <w:r w:rsidRPr="007072D6">
              <w:rPr>
                <w:rFonts w:ascii="宋体" w:hAnsi="宋体" w:hint="eastAsia"/>
                <w:sz w:val="18"/>
                <w:szCs w:val="18"/>
              </w:rPr>
              <w:t>构(建)筑物类型</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cs="宋体"/>
                <w:sz w:val="18"/>
                <w:szCs w:val="18"/>
              </w:rPr>
            </w:pPr>
            <w:r w:rsidRPr="007072D6">
              <w:rPr>
                <w:rFonts w:ascii="宋体" w:hAnsi="宋体" w:cs="宋体"/>
                <w:sz w:val="18"/>
                <w:szCs w:val="18"/>
              </w:rPr>
              <w:t>100</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地上构筑物</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cs="宋体"/>
                <w:sz w:val="18"/>
                <w:szCs w:val="18"/>
              </w:rPr>
            </w:pPr>
            <w:r w:rsidRPr="007072D6">
              <w:rPr>
                <w:rFonts w:ascii="宋体" w:hAnsi="宋体" w:cs="宋体"/>
                <w:sz w:val="18"/>
                <w:szCs w:val="18"/>
              </w:rPr>
              <w:t>101</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隧道</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cs="宋体"/>
                <w:sz w:val="18"/>
                <w:szCs w:val="18"/>
              </w:rPr>
            </w:pPr>
            <w:r w:rsidRPr="007072D6">
              <w:rPr>
                <w:rFonts w:ascii="宋体" w:hAnsi="宋体" w:cs="宋体"/>
                <w:sz w:val="18"/>
                <w:szCs w:val="18"/>
              </w:rPr>
              <w:t>102</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桥梁</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cs="宋体"/>
                <w:sz w:val="18"/>
                <w:szCs w:val="18"/>
              </w:rPr>
            </w:pPr>
            <w:r w:rsidRPr="007072D6">
              <w:rPr>
                <w:rFonts w:ascii="宋体" w:hAnsi="宋体" w:cs="宋体"/>
                <w:sz w:val="18"/>
                <w:szCs w:val="18"/>
              </w:rPr>
              <w:t>103</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水塔</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cs="宋体"/>
                <w:sz w:val="18"/>
                <w:szCs w:val="18"/>
              </w:rPr>
            </w:pPr>
            <w:r w:rsidRPr="007072D6">
              <w:rPr>
                <w:rFonts w:ascii="宋体" w:hAnsi="宋体" w:cs="宋体"/>
                <w:sz w:val="18"/>
                <w:szCs w:val="18"/>
              </w:rPr>
              <w:t>199</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其它地上构筑物</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sz w:val="18"/>
                <w:szCs w:val="18"/>
              </w:rPr>
              <w:t>200</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海上构筑物</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sz w:val="18"/>
                <w:szCs w:val="18"/>
              </w:rPr>
              <w:t>201</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透水构筑物</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sz w:val="18"/>
                <w:szCs w:val="18"/>
              </w:rPr>
              <w:t>202</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非透水构筑物</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sz w:val="18"/>
                <w:szCs w:val="18"/>
              </w:rPr>
              <w:t>203</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跨海桥梁</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hint="eastAsia"/>
                <w:sz w:val="18"/>
                <w:szCs w:val="18"/>
              </w:rPr>
              <w:t>204</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海底隧道</w:t>
            </w:r>
          </w:p>
        </w:tc>
      </w:tr>
      <w:tr w:rsidR="00FD0564" w:rsidRPr="007072D6" w:rsidTr="00817B53">
        <w:trPr>
          <w:trHeight w:val="285"/>
          <w:jc w:val="center"/>
        </w:trPr>
        <w:tc>
          <w:tcPr>
            <w:tcW w:w="2834" w:type="dxa"/>
            <w:tcBorders>
              <w:top w:val="nil"/>
              <w:left w:val="single" w:sz="4" w:space="0" w:color="auto"/>
              <w:bottom w:val="single" w:sz="4" w:space="0" w:color="auto"/>
              <w:right w:val="single" w:sz="4" w:space="0" w:color="auto"/>
            </w:tcBorders>
            <w:vAlign w:val="center"/>
          </w:tcPr>
          <w:p w:rsidR="00FD0564" w:rsidRPr="007072D6" w:rsidRDefault="00FD0564" w:rsidP="00817B53">
            <w:pPr>
              <w:rPr>
                <w:rFonts w:ascii="宋体" w:hAnsi="宋体"/>
                <w:sz w:val="18"/>
                <w:szCs w:val="18"/>
              </w:rPr>
            </w:pPr>
            <w:r w:rsidRPr="007072D6">
              <w:rPr>
                <w:rFonts w:ascii="宋体" w:hAnsi="宋体" w:cs="宋体"/>
                <w:sz w:val="18"/>
                <w:szCs w:val="18"/>
              </w:rPr>
              <w:t>299</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 xml:space="preserve">  其它海上构筑物</w:t>
            </w:r>
          </w:p>
        </w:tc>
      </w:tr>
    </w:tbl>
    <w:p w:rsidR="00FD0564" w:rsidRPr="007072D6" w:rsidRDefault="00FD0564" w:rsidP="00FD0564"/>
    <w:p w:rsidR="00FD0564" w:rsidRPr="007072D6" w:rsidRDefault="00FD0564" w:rsidP="00FD0564">
      <w:pPr>
        <w:jc w:val="center"/>
        <w:rPr>
          <w:rFonts w:ascii="黑体" w:eastAsia="黑体"/>
        </w:rPr>
      </w:pPr>
      <w:bookmarkStart w:id="282" w:name="_Toc409894147"/>
      <w:r w:rsidRPr="007072D6">
        <w:rPr>
          <w:rFonts w:ascii="黑体" w:eastAsia="黑体" w:hint="eastAsia"/>
        </w:rPr>
        <w:t>表A.26 林种字典表</w:t>
      </w:r>
      <w:bookmarkEnd w:id="28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4"/>
        <w:gridCol w:w="2834"/>
      </w:tblGrid>
      <w:tr w:rsidR="00FD0564" w:rsidRPr="007072D6" w:rsidTr="00817B53">
        <w:trPr>
          <w:cantSplit/>
          <w:trHeight w:val="285"/>
          <w:tblHeader/>
          <w:jc w:val="center"/>
        </w:trPr>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林种</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防护林</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用材林</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lastRenderedPageBreak/>
              <w:t>3</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经济林</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薪炭林</w:t>
            </w:r>
          </w:p>
        </w:tc>
      </w:tr>
      <w:tr w:rsidR="00FD0564" w:rsidRPr="007072D6" w:rsidTr="00817B53">
        <w:trPr>
          <w:cantSplit/>
          <w:trHeight w:val="285"/>
          <w:tblHeader/>
          <w:jc w:val="center"/>
        </w:trPr>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sz w:val="18"/>
                <w:szCs w:val="18"/>
              </w:rPr>
              <w:t>5</w:t>
            </w:r>
          </w:p>
        </w:tc>
        <w:tc>
          <w:tcPr>
            <w:tcW w:w="2834"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特种用途林</w:t>
            </w:r>
          </w:p>
        </w:tc>
      </w:tr>
    </w:tbl>
    <w:p w:rsidR="00FD0564" w:rsidRPr="007072D6" w:rsidRDefault="00FD0564" w:rsidP="00FD0564"/>
    <w:p w:rsidR="00FD0564" w:rsidRPr="007072D6" w:rsidRDefault="00FD0564" w:rsidP="00FD0564">
      <w:pPr>
        <w:jc w:val="center"/>
        <w:rPr>
          <w:rFonts w:ascii="黑体" w:eastAsia="黑体"/>
        </w:rPr>
      </w:pPr>
      <w:bookmarkStart w:id="283" w:name="_Toc409894151"/>
      <w:r w:rsidRPr="007072D6">
        <w:rPr>
          <w:rFonts w:ascii="黑体" w:eastAsia="黑体" w:hint="eastAsia"/>
        </w:rPr>
        <w:t>表A.30 证件</w:t>
      </w:r>
      <w:r>
        <w:rPr>
          <w:rFonts w:ascii="黑体" w:eastAsia="黑体" w:hint="eastAsia"/>
        </w:rPr>
        <w:t>种类</w:t>
      </w:r>
      <w:r w:rsidRPr="007072D6">
        <w:rPr>
          <w:rFonts w:ascii="黑体" w:eastAsia="黑体" w:hint="eastAsia"/>
        </w:rPr>
        <w:t>字典表</w:t>
      </w:r>
      <w:bookmarkEnd w:id="283"/>
    </w:p>
    <w:tbl>
      <w:tblPr>
        <w:tblW w:w="0" w:type="auto"/>
        <w:jc w:val="center"/>
        <w:tblLayout w:type="fixed"/>
        <w:tblLook w:val="0000"/>
      </w:tblPr>
      <w:tblGrid>
        <w:gridCol w:w="2834"/>
        <w:gridCol w:w="2834"/>
      </w:tblGrid>
      <w:tr w:rsidR="00FD0564" w:rsidRPr="007072D6" w:rsidTr="00817B53">
        <w:trPr>
          <w:cantSplit/>
          <w:trHeight w:val="285"/>
          <w:tblHeader/>
          <w:jc w:val="center"/>
        </w:trPr>
        <w:tc>
          <w:tcPr>
            <w:tcW w:w="2834" w:type="dxa"/>
            <w:tcBorders>
              <w:top w:val="single" w:sz="4" w:space="0" w:color="auto"/>
              <w:left w:val="single" w:sz="4" w:space="0" w:color="auto"/>
              <w:bottom w:val="single" w:sz="4" w:space="0" w:color="auto"/>
              <w:right w:val="single" w:sz="4" w:space="0" w:color="auto"/>
            </w:tcBorders>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tcBorders>
              <w:top w:val="single" w:sz="4" w:space="0" w:color="auto"/>
              <w:left w:val="nil"/>
              <w:bottom w:val="single" w:sz="4" w:space="0" w:color="auto"/>
              <w:right w:val="single" w:sz="4" w:space="0" w:color="auto"/>
            </w:tcBorders>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证件种类</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身份证</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港澳台身份证</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护照</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4</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户口簿</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5</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军官证（士兵证）</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6</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组织机构代码</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7</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营业执照</w:t>
            </w:r>
          </w:p>
        </w:tc>
      </w:tr>
      <w:tr w:rsidR="00FD0564" w:rsidRPr="007072D6" w:rsidTr="00817B53">
        <w:trPr>
          <w:cantSplit/>
          <w:trHeight w:val="300"/>
          <w:tblHeader/>
          <w:jc w:val="center"/>
        </w:trPr>
        <w:tc>
          <w:tcPr>
            <w:tcW w:w="2834" w:type="dxa"/>
            <w:tcBorders>
              <w:top w:val="nil"/>
              <w:left w:val="single" w:sz="4" w:space="0" w:color="auto"/>
              <w:bottom w:val="single" w:sz="4" w:space="0" w:color="auto"/>
              <w:right w:val="single" w:sz="4" w:space="0" w:color="auto"/>
            </w:tcBorders>
          </w:tcPr>
          <w:p w:rsidR="00FD0564" w:rsidRPr="007072D6" w:rsidRDefault="00FD0564" w:rsidP="00817B53">
            <w:pPr>
              <w:jc w:val="left"/>
              <w:rPr>
                <w:rFonts w:ascii="宋体" w:hAnsi="宋体"/>
                <w:sz w:val="18"/>
                <w:szCs w:val="18"/>
              </w:rPr>
            </w:pPr>
            <w:r w:rsidRPr="007072D6">
              <w:rPr>
                <w:rFonts w:ascii="宋体" w:hAnsi="宋体"/>
                <w:sz w:val="18"/>
                <w:szCs w:val="18"/>
              </w:rPr>
              <w:t>99</w:t>
            </w:r>
          </w:p>
        </w:tc>
        <w:tc>
          <w:tcPr>
            <w:tcW w:w="2834" w:type="dxa"/>
            <w:tcBorders>
              <w:top w:val="nil"/>
              <w:left w:val="nil"/>
              <w:bottom w:val="single" w:sz="4" w:space="0" w:color="auto"/>
              <w:right w:val="single" w:sz="4" w:space="0" w:color="auto"/>
            </w:tcBorders>
          </w:tcPr>
          <w:p w:rsidR="00FD0564" w:rsidRPr="007072D6" w:rsidRDefault="00FD0564" w:rsidP="00817B53">
            <w:pPr>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 w:rsidR="00FD0564" w:rsidRDefault="00FD0564" w:rsidP="00FD0564">
      <w:pPr>
        <w:jc w:val="center"/>
        <w:rPr>
          <w:rFonts w:ascii="黑体" w:eastAsia="黑体"/>
        </w:rPr>
      </w:pPr>
      <w:bookmarkStart w:id="284" w:name="_Toc409894154"/>
    </w:p>
    <w:bookmarkEnd w:id="284"/>
    <w:p w:rsidR="00FD0564" w:rsidRPr="007072D6" w:rsidRDefault="00FD0564" w:rsidP="00FD0564"/>
    <w:p w:rsidR="00FD0564" w:rsidRPr="007072D6" w:rsidRDefault="00FD0564" w:rsidP="00FD0564">
      <w:pPr>
        <w:jc w:val="center"/>
        <w:rPr>
          <w:rFonts w:ascii="黑体" w:eastAsia="黑体"/>
        </w:rPr>
      </w:pPr>
      <w:bookmarkStart w:id="285" w:name="_Toc409894155"/>
      <w:r w:rsidRPr="007072D6">
        <w:rPr>
          <w:rFonts w:ascii="黑体" w:eastAsia="黑体" w:hint="eastAsia"/>
        </w:rPr>
        <w:t>表A.34 共有方式字典表</w:t>
      </w:r>
      <w:bookmarkEnd w:id="2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9"/>
        <w:gridCol w:w="2968"/>
      </w:tblGrid>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共有方式</w:t>
            </w:r>
          </w:p>
        </w:tc>
      </w:tr>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0</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单独所有</w:t>
            </w:r>
          </w:p>
        </w:tc>
      </w:tr>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共同共有</w:t>
            </w:r>
          </w:p>
        </w:tc>
      </w:tr>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按份共有</w:t>
            </w:r>
          </w:p>
        </w:tc>
      </w:tr>
      <w:tr w:rsidR="00FD0564" w:rsidRPr="007072D6" w:rsidTr="00817B53">
        <w:trPr>
          <w:cantSplit/>
          <w:trHeight w:val="315"/>
          <w:tblHeader/>
          <w:jc w:val="center"/>
        </w:trPr>
        <w:tc>
          <w:tcPr>
            <w:tcW w:w="2979"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3</w:t>
            </w:r>
          </w:p>
        </w:tc>
        <w:tc>
          <w:tcPr>
            <w:tcW w:w="296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其它共有</w:t>
            </w:r>
          </w:p>
        </w:tc>
      </w:tr>
    </w:tbl>
    <w:p w:rsidR="00FD0564" w:rsidRPr="007072D6" w:rsidRDefault="00FD0564" w:rsidP="00FD0564"/>
    <w:p w:rsidR="00FD0564" w:rsidRPr="007072D6" w:rsidRDefault="00FD0564" w:rsidP="00FD0564"/>
    <w:p w:rsidR="00FD0564" w:rsidRPr="007072D6" w:rsidRDefault="00FD0564" w:rsidP="00FD0564">
      <w:pPr>
        <w:jc w:val="center"/>
        <w:rPr>
          <w:rFonts w:ascii="黑体" w:eastAsia="黑体"/>
        </w:rPr>
      </w:pPr>
      <w:bookmarkStart w:id="286" w:name="_Toc409894157"/>
      <w:r w:rsidRPr="007072D6">
        <w:rPr>
          <w:rFonts w:ascii="黑体" w:eastAsia="黑体" w:hint="eastAsia"/>
        </w:rPr>
        <w:t>表A.36 权利人</w:t>
      </w:r>
      <w:r>
        <w:rPr>
          <w:rFonts w:ascii="黑体" w:eastAsia="黑体" w:hint="eastAsia"/>
        </w:rPr>
        <w:t>类型</w:t>
      </w:r>
      <w:r w:rsidRPr="007072D6">
        <w:rPr>
          <w:rFonts w:ascii="黑体" w:eastAsia="黑体" w:hint="eastAsia"/>
        </w:rPr>
        <w:t>字典表</w:t>
      </w:r>
      <w:bookmarkEnd w:id="2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1"/>
        <w:gridCol w:w="2921"/>
      </w:tblGrid>
      <w:tr w:rsidR="00FD0564" w:rsidRPr="007072D6" w:rsidTr="00817B53">
        <w:trPr>
          <w:cantSplit/>
          <w:trHeight w:val="315"/>
          <w:tblHeader/>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权利人</w:t>
            </w:r>
            <w:r>
              <w:rPr>
                <w:rFonts w:ascii="宋体" w:hAnsi="宋体" w:hint="eastAsia"/>
                <w:sz w:val="18"/>
                <w:szCs w:val="18"/>
              </w:rPr>
              <w:t>类型</w:t>
            </w:r>
          </w:p>
        </w:tc>
      </w:tr>
      <w:tr w:rsidR="00FD0564" w:rsidRPr="007072D6" w:rsidTr="00817B53">
        <w:trPr>
          <w:cantSplit/>
          <w:trHeight w:val="315"/>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2921"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个人</w:t>
            </w:r>
          </w:p>
        </w:tc>
      </w:tr>
      <w:tr w:rsidR="00FD0564" w:rsidRPr="007072D6" w:rsidTr="00817B53">
        <w:trPr>
          <w:cantSplit/>
          <w:trHeight w:val="315"/>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w:t>
            </w:r>
          </w:p>
        </w:tc>
        <w:tc>
          <w:tcPr>
            <w:tcW w:w="2921"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企业</w:t>
            </w:r>
          </w:p>
        </w:tc>
      </w:tr>
      <w:tr w:rsidR="00FD0564" w:rsidRPr="007072D6" w:rsidTr="00817B53">
        <w:trPr>
          <w:cantSplit/>
          <w:trHeight w:val="315"/>
          <w:jc w:val="center"/>
        </w:trPr>
        <w:tc>
          <w:tcPr>
            <w:tcW w:w="2931" w:type="dxa"/>
            <w:vAlign w:val="center"/>
          </w:tcPr>
          <w:p w:rsidR="00FD0564" w:rsidRPr="007072D6" w:rsidRDefault="00FD0564" w:rsidP="00817B53">
            <w:pPr>
              <w:widowControl/>
              <w:jc w:val="left"/>
              <w:rPr>
                <w:rFonts w:ascii="宋体" w:hAnsi="宋体"/>
                <w:sz w:val="18"/>
                <w:szCs w:val="18"/>
              </w:rPr>
            </w:pPr>
            <w:r>
              <w:rPr>
                <w:rFonts w:ascii="宋体" w:hAnsi="宋体"/>
                <w:sz w:val="18"/>
                <w:szCs w:val="18"/>
              </w:rPr>
              <w:t>3</w:t>
            </w:r>
          </w:p>
        </w:tc>
        <w:tc>
          <w:tcPr>
            <w:tcW w:w="2921"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事业单位</w:t>
            </w:r>
          </w:p>
        </w:tc>
      </w:tr>
      <w:tr w:rsidR="00FD0564" w:rsidRPr="007072D6" w:rsidTr="00817B53">
        <w:trPr>
          <w:cantSplit/>
          <w:trHeight w:val="315"/>
          <w:jc w:val="center"/>
        </w:trPr>
        <w:tc>
          <w:tcPr>
            <w:tcW w:w="2931" w:type="dxa"/>
            <w:vAlign w:val="center"/>
          </w:tcPr>
          <w:p w:rsidR="00FD0564" w:rsidRPr="007072D6" w:rsidRDefault="00FD0564" w:rsidP="00817B53">
            <w:pPr>
              <w:widowControl/>
              <w:jc w:val="left"/>
              <w:rPr>
                <w:rFonts w:ascii="宋体" w:hAnsi="宋体"/>
                <w:sz w:val="18"/>
                <w:szCs w:val="18"/>
              </w:rPr>
            </w:pPr>
            <w:r>
              <w:rPr>
                <w:rFonts w:ascii="宋体" w:hAnsi="宋体"/>
                <w:sz w:val="18"/>
                <w:szCs w:val="18"/>
              </w:rPr>
              <w:t>4</w:t>
            </w:r>
          </w:p>
        </w:tc>
        <w:tc>
          <w:tcPr>
            <w:tcW w:w="2921"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国家机关</w:t>
            </w:r>
          </w:p>
        </w:tc>
      </w:tr>
      <w:tr w:rsidR="00FD0564" w:rsidRPr="007072D6" w:rsidTr="00817B53">
        <w:trPr>
          <w:cantSplit/>
          <w:trHeight w:val="315"/>
          <w:jc w:val="center"/>
        </w:trPr>
        <w:tc>
          <w:tcPr>
            <w:tcW w:w="2931"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99</w:t>
            </w:r>
          </w:p>
        </w:tc>
        <w:tc>
          <w:tcPr>
            <w:tcW w:w="2921"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其它</w:t>
            </w:r>
          </w:p>
        </w:tc>
      </w:tr>
    </w:tbl>
    <w:p w:rsidR="00FD0564" w:rsidRPr="007072D6" w:rsidRDefault="00FD0564" w:rsidP="00FD0564"/>
    <w:p w:rsidR="00FD0564" w:rsidRPr="007072D6" w:rsidRDefault="00FD0564" w:rsidP="00FD0564"/>
    <w:p w:rsidR="00FD0564" w:rsidRPr="007072D6" w:rsidRDefault="00FD0564" w:rsidP="00FD0564">
      <w:pPr>
        <w:jc w:val="center"/>
        <w:rPr>
          <w:rFonts w:ascii="黑体" w:eastAsia="黑体"/>
        </w:rPr>
      </w:pPr>
      <w:bookmarkStart w:id="287" w:name="_Toc409894165"/>
      <w:r w:rsidRPr="007072D6">
        <w:rPr>
          <w:rFonts w:ascii="黑体" w:eastAsia="黑体" w:hint="eastAsia"/>
        </w:rPr>
        <w:t>表A.44 宗地</w:t>
      </w:r>
      <w:r>
        <w:rPr>
          <w:rFonts w:ascii="黑体" w:eastAsia="黑体" w:hint="eastAsia"/>
        </w:rPr>
        <w:t>（宗海）特征</w:t>
      </w:r>
      <w:r w:rsidRPr="007072D6">
        <w:rPr>
          <w:rFonts w:ascii="黑体" w:eastAsia="黑体" w:hint="eastAsia"/>
        </w:rPr>
        <w:t>码字典表</w:t>
      </w:r>
      <w:bookmarkEnd w:id="2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7"/>
        <w:gridCol w:w="4046"/>
      </w:tblGrid>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4046" w:type="dxa"/>
            <w:vAlign w:val="center"/>
          </w:tcPr>
          <w:p w:rsidR="00FD0564" w:rsidRPr="007072D6" w:rsidRDefault="00FD0564" w:rsidP="00817B53">
            <w:pPr>
              <w:widowControl/>
              <w:jc w:val="left"/>
              <w:rPr>
                <w:rFonts w:ascii="宋体" w:hAnsi="宋体"/>
                <w:sz w:val="18"/>
                <w:szCs w:val="18"/>
              </w:rPr>
            </w:pPr>
            <w:r w:rsidRPr="00EB739A">
              <w:rPr>
                <w:rFonts w:ascii="宋体" w:hAnsi="宋体" w:hint="eastAsia"/>
                <w:sz w:val="18"/>
                <w:szCs w:val="18"/>
              </w:rPr>
              <w:t>宗地（宗海）特征</w:t>
            </w:r>
            <w:r w:rsidRPr="007072D6">
              <w:rPr>
                <w:rFonts w:ascii="宋体" w:hAnsi="宋体" w:hint="eastAsia"/>
                <w:sz w:val="18"/>
                <w:szCs w:val="18"/>
              </w:rPr>
              <w:t>码</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A</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集体土地所有权宗地</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B</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建设用地使用权宗地（地表）</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S</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建设用地使用权宗地（地上）</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X</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建设用地使用权宗地（地下）</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C</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宅基地使用权宗地</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D</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土地承包经营权宗地（耕地）</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E</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土地承包经营权宗地（林地）</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F</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土地承包经营权宗地（草地）</w:t>
            </w:r>
          </w:p>
        </w:tc>
      </w:tr>
      <w:tr w:rsidR="00FD0564" w:rsidRPr="007072D6" w:rsidTr="00817B53">
        <w:trPr>
          <w:cantSplit/>
          <w:trHeight w:val="315"/>
          <w:tblHeader/>
          <w:jc w:val="center"/>
        </w:trPr>
        <w:tc>
          <w:tcPr>
            <w:tcW w:w="1687" w:type="dxa"/>
            <w:vAlign w:val="center"/>
          </w:tcPr>
          <w:p w:rsidR="00FD0564" w:rsidRPr="007072D6" w:rsidDel="00897FC8" w:rsidRDefault="00FD0564" w:rsidP="00817B53">
            <w:pPr>
              <w:widowControl/>
              <w:jc w:val="left"/>
              <w:rPr>
                <w:rFonts w:ascii="宋体" w:hAnsi="宋体"/>
                <w:sz w:val="18"/>
                <w:szCs w:val="18"/>
              </w:rPr>
            </w:pPr>
            <w:r>
              <w:rPr>
                <w:rFonts w:ascii="宋体" w:hAnsi="宋体" w:hint="eastAsia"/>
                <w:sz w:val="18"/>
                <w:szCs w:val="18"/>
              </w:rPr>
              <w:t>H</w:t>
            </w:r>
          </w:p>
        </w:tc>
        <w:tc>
          <w:tcPr>
            <w:tcW w:w="4046" w:type="dxa"/>
          </w:tcPr>
          <w:p w:rsidR="00FD0564" w:rsidRPr="007072D6" w:rsidDel="00E24329" w:rsidRDefault="00FD0564" w:rsidP="00817B53">
            <w:pPr>
              <w:rPr>
                <w:rFonts w:ascii="宋体" w:hAnsi="宋体"/>
                <w:sz w:val="18"/>
                <w:szCs w:val="18"/>
              </w:rPr>
            </w:pPr>
            <w:r>
              <w:rPr>
                <w:rFonts w:ascii="宋体" w:hAnsi="宋体" w:hint="eastAsia"/>
                <w:sz w:val="18"/>
                <w:szCs w:val="18"/>
              </w:rPr>
              <w:t>海域使用权宗海</w:t>
            </w:r>
          </w:p>
        </w:tc>
      </w:tr>
      <w:tr w:rsidR="00FD0564" w:rsidRPr="007072D6" w:rsidTr="00817B53">
        <w:trPr>
          <w:cantSplit/>
          <w:trHeight w:val="315"/>
          <w:tblHeader/>
          <w:jc w:val="center"/>
        </w:trPr>
        <w:tc>
          <w:tcPr>
            <w:tcW w:w="1687" w:type="dxa"/>
            <w:vAlign w:val="center"/>
          </w:tcPr>
          <w:p w:rsidR="00FD0564" w:rsidRDefault="00FD0564" w:rsidP="00817B53">
            <w:pPr>
              <w:widowControl/>
              <w:jc w:val="left"/>
              <w:rPr>
                <w:rFonts w:ascii="宋体" w:hAnsi="宋体"/>
                <w:sz w:val="18"/>
                <w:szCs w:val="18"/>
              </w:rPr>
            </w:pPr>
            <w:r>
              <w:rPr>
                <w:rFonts w:ascii="宋体" w:hAnsi="宋体" w:hint="eastAsia"/>
                <w:sz w:val="18"/>
                <w:szCs w:val="18"/>
              </w:rPr>
              <w:lastRenderedPageBreak/>
              <w:t>G</w:t>
            </w:r>
          </w:p>
        </w:tc>
        <w:tc>
          <w:tcPr>
            <w:tcW w:w="4046" w:type="dxa"/>
          </w:tcPr>
          <w:p w:rsidR="00FD0564" w:rsidRDefault="00FD0564" w:rsidP="00817B53">
            <w:pPr>
              <w:rPr>
                <w:rFonts w:ascii="宋体" w:hAnsi="宋体"/>
                <w:sz w:val="18"/>
                <w:szCs w:val="18"/>
              </w:rPr>
            </w:pPr>
            <w:r>
              <w:rPr>
                <w:rFonts w:ascii="宋体" w:hAnsi="宋体" w:hint="eastAsia"/>
                <w:sz w:val="18"/>
                <w:szCs w:val="18"/>
              </w:rPr>
              <w:t>无居民海岛使用权</w:t>
            </w:r>
          </w:p>
        </w:tc>
      </w:tr>
      <w:tr w:rsidR="00FD0564" w:rsidRPr="007072D6" w:rsidTr="00817B53">
        <w:trPr>
          <w:cantSplit/>
          <w:trHeight w:val="315"/>
          <w:tblHeader/>
          <w:jc w:val="center"/>
        </w:trPr>
        <w:tc>
          <w:tcPr>
            <w:tcW w:w="1687" w:type="dxa"/>
            <w:vAlign w:val="center"/>
          </w:tcPr>
          <w:p w:rsidR="00FD0564" w:rsidRDefault="00FD0564" w:rsidP="00817B53">
            <w:pPr>
              <w:widowControl/>
              <w:jc w:val="left"/>
              <w:rPr>
                <w:rFonts w:ascii="宋体" w:hAnsi="宋体"/>
                <w:sz w:val="18"/>
                <w:szCs w:val="18"/>
              </w:rPr>
            </w:pPr>
            <w:r>
              <w:rPr>
                <w:rFonts w:ascii="宋体" w:hAnsi="宋体" w:hint="eastAsia"/>
                <w:sz w:val="18"/>
                <w:szCs w:val="18"/>
              </w:rPr>
              <w:t>W</w:t>
            </w:r>
          </w:p>
        </w:tc>
        <w:tc>
          <w:tcPr>
            <w:tcW w:w="4046" w:type="dxa"/>
          </w:tcPr>
          <w:p w:rsidR="00FD0564" w:rsidRDefault="00FD0564" w:rsidP="00817B53">
            <w:pPr>
              <w:rPr>
                <w:rFonts w:ascii="宋体" w:hAnsi="宋体"/>
                <w:sz w:val="18"/>
                <w:szCs w:val="18"/>
              </w:rPr>
            </w:pPr>
            <w:r w:rsidRPr="007072D6">
              <w:rPr>
                <w:rFonts w:ascii="宋体" w:hAnsi="宋体" w:hint="eastAsia"/>
                <w:sz w:val="18"/>
                <w:szCs w:val="18"/>
              </w:rPr>
              <w:t>使用权未确定或有争议的土地</w:t>
            </w:r>
            <w:r>
              <w:rPr>
                <w:rFonts w:ascii="宋体" w:hAnsi="宋体" w:hint="eastAsia"/>
                <w:sz w:val="18"/>
                <w:szCs w:val="18"/>
              </w:rPr>
              <w:t>或海域海岛</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sz w:val="18"/>
                <w:szCs w:val="18"/>
              </w:rPr>
              <w:t>Y</w:t>
            </w:r>
          </w:p>
        </w:tc>
        <w:tc>
          <w:tcPr>
            <w:tcW w:w="4046" w:type="dxa"/>
          </w:tcPr>
          <w:p w:rsidR="00FD0564" w:rsidRPr="007072D6" w:rsidRDefault="00FD0564" w:rsidP="00817B53">
            <w:pPr>
              <w:rPr>
                <w:rFonts w:ascii="宋体" w:hAnsi="宋体"/>
                <w:sz w:val="18"/>
                <w:szCs w:val="18"/>
              </w:rPr>
            </w:pPr>
            <w:r>
              <w:rPr>
                <w:rFonts w:ascii="宋体" w:hAnsi="宋体" w:hint="eastAsia"/>
                <w:sz w:val="18"/>
                <w:szCs w:val="18"/>
              </w:rPr>
              <w:t>其它</w:t>
            </w:r>
            <w:r w:rsidRPr="007072D6">
              <w:rPr>
                <w:rFonts w:ascii="宋体" w:hAnsi="宋体" w:hint="eastAsia"/>
                <w:sz w:val="18"/>
                <w:szCs w:val="18"/>
              </w:rPr>
              <w:t>使用权土地</w:t>
            </w:r>
            <w:r>
              <w:rPr>
                <w:rFonts w:ascii="宋体" w:hAnsi="宋体" w:hint="eastAsia"/>
                <w:sz w:val="18"/>
                <w:szCs w:val="18"/>
              </w:rPr>
              <w:t>、海域、海岛</w:t>
            </w:r>
          </w:p>
        </w:tc>
      </w:tr>
    </w:tbl>
    <w:p w:rsidR="00FD0564" w:rsidRPr="007072D6" w:rsidRDefault="00FD0564" w:rsidP="00FD0564"/>
    <w:p w:rsidR="00FD0564" w:rsidRPr="007072D6" w:rsidRDefault="00FD0564" w:rsidP="00FD0564">
      <w:pPr>
        <w:jc w:val="center"/>
        <w:rPr>
          <w:rFonts w:ascii="黑体" w:eastAsia="黑体"/>
        </w:rPr>
      </w:pPr>
      <w:bookmarkStart w:id="288" w:name="_Toc409894166"/>
      <w:r w:rsidRPr="007072D6">
        <w:rPr>
          <w:rFonts w:ascii="黑体" w:eastAsia="黑体" w:hint="eastAsia"/>
        </w:rPr>
        <w:t xml:space="preserve">表A.45 </w:t>
      </w:r>
      <w:r>
        <w:rPr>
          <w:rFonts w:ascii="黑体" w:eastAsia="黑体" w:hint="eastAsia"/>
        </w:rPr>
        <w:t>土地所有权性质</w:t>
      </w:r>
      <w:r w:rsidRPr="007072D6">
        <w:rPr>
          <w:rFonts w:ascii="黑体" w:eastAsia="黑体" w:hint="eastAsia"/>
        </w:rPr>
        <w:t>字典表</w:t>
      </w:r>
      <w:bookmarkEnd w:id="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7"/>
        <w:gridCol w:w="4046"/>
      </w:tblGrid>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4046" w:type="dxa"/>
            <w:vAlign w:val="center"/>
          </w:tcPr>
          <w:p w:rsidR="00FD0564" w:rsidRPr="007072D6" w:rsidRDefault="00FD0564" w:rsidP="00817B53">
            <w:pPr>
              <w:widowControl/>
              <w:jc w:val="left"/>
              <w:rPr>
                <w:rFonts w:ascii="宋体" w:hAnsi="宋体"/>
                <w:sz w:val="18"/>
                <w:szCs w:val="18"/>
              </w:rPr>
            </w:pPr>
            <w:r>
              <w:rPr>
                <w:rFonts w:ascii="宋体" w:hAnsi="宋体" w:hint="eastAsia"/>
                <w:sz w:val="18"/>
                <w:szCs w:val="18"/>
              </w:rPr>
              <w:t>土地所有权性质</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4046" w:type="dxa"/>
          </w:tcPr>
          <w:p w:rsidR="00FD0564" w:rsidRPr="007072D6" w:rsidRDefault="00FD0564" w:rsidP="00817B53">
            <w:pPr>
              <w:rPr>
                <w:rFonts w:ascii="宋体" w:hAnsi="宋体"/>
                <w:sz w:val="18"/>
                <w:szCs w:val="18"/>
              </w:rPr>
            </w:pPr>
            <w:r>
              <w:rPr>
                <w:rFonts w:ascii="宋体" w:hAnsi="宋体" w:hint="eastAsia"/>
                <w:sz w:val="18"/>
                <w:szCs w:val="18"/>
              </w:rPr>
              <w:t>国家所有</w:t>
            </w:r>
          </w:p>
        </w:tc>
      </w:tr>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Pr>
                <w:rFonts w:ascii="宋体" w:hAnsi="宋体"/>
                <w:sz w:val="18"/>
                <w:szCs w:val="18"/>
              </w:rPr>
              <w:t>2</w:t>
            </w:r>
          </w:p>
        </w:tc>
        <w:tc>
          <w:tcPr>
            <w:tcW w:w="4046" w:type="dxa"/>
          </w:tcPr>
          <w:p w:rsidR="00FD0564" w:rsidRPr="007072D6" w:rsidRDefault="00FD0564" w:rsidP="00817B53">
            <w:pPr>
              <w:rPr>
                <w:rFonts w:ascii="宋体" w:hAnsi="宋体"/>
                <w:sz w:val="18"/>
                <w:szCs w:val="18"/>
              </w:rPr>
            </w:pPr>
            <w:r>
              <w:rPr>
                <w:rFonts w:ascii="宋体" w:hAnsi="宋体" w:hint="eastAsia"/>
                <w:sz w:val="18"/>
                <w:szCs w:val="18"/>
              </w:rPr>
              <w:t>集体所有</w:t>
            </w:r>
          </w:p>
        </w:tc>
      </w:tr>
    </w:tbl>
    <w:p w:rsidR="00FD0564" w:rsidRPr="007072D6" w:rsidRDefault="00FD0564" w:rsidP="00FD0564"/>
    <w:p w:rsidR="00FD0564" w:rsidRPr="007072D6" w:rsidRDefault="00FD0564" w:rsidP="00FD0564">
      <w:pPr>
        <w:jc w:val="center"/>
        <w:rPr>
          <w:rFonts w:ascii="黑体" w:eastAsia="黑体"/>
        </w:rPr>
      </w:pPr>
      <w:bookmarkStart w:id="289" w:name="_Toc409894167"/>
      <w:r w:rsidRPr="007072D6">
        <w:rPr>
          <w:rFonts w:ascii="黑体" w:eastAsia="黑体" w:hint="eastAsia"/>
        </w:rPr>
        <w:t>表A.46 房屋结构字典表</w:t>
      </w:r>
      <w:bookmarkEnd w:id="2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7"/>
        <w:gridCol w:w="4046"/>
      </w:tblGrid>
      <w:tr w:rsidR="00FD0564" w:rsidRPr="007072D6" w:rsidTr="00817B53">
        <w:trPr>
          <w:cantSplit/>
          <w:trHeight w:val="315"/>
          <w:tblHeader/>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4046"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房屋结构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1</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钢结构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2</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钢和钢筋混凝土结构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3</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钢筋混凝土结构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4</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混合结构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5</w:t>
            </w:r>
          </w:p>
        </w:tc>
        <w:tc>
          <w:tcPr>
            <w:tcW w:w="4046" w:type="dxa"/>
          </w:tcPr>
          <w:p w:rsidR="00FD0564" w:rsidRPr="007072D6" w:rsidRDefault="00FD0564" w:rsidP="00817B53">
            <w:pPr>
              <w:rPr>
                <w:rFonts w:ascii="宋体" w:hAnsi="宋体"/>
                <w:sz w:val="18"/>
                <w:szCs w:val="18"/>
              </w:rPr>
            </w:pPr>
            <w:r w:rsidRPr="007072D6">
              <w:rPr>
                <w:rFonts w:ascii="宋体" w:hAnsi="宋体" w:hint="eastAsia"/>
                <w:sz w:val="18"/>
                <w:szCs w:val="18"/>
              </w:rPr>
              <w:t>砖木结构</w:t>
            </w:r>
          </w:p>
        </w:tc>
      </w:tr>
      <w:tr w:rsidR="00FD0564" w:rsidRPr="007072D6" w:rsidTr="00817B53">
        <w:trPr>
          <w:cantSplit/>
          <w:trHeight w:val="315"/>
          <w:jc w:val="center"/>
        </w:trPr>
        <w:tc>
          <w:tcPr>
            <w:tcW w:w="1687" w:type="dxa"/>
            <w:vAlign w:val="center"/>
          </w:tcPr>
          <w:p w:rsidR="00FD0564" w:rsidRPr="007072D6" w:rsidRDefault="00FD0564" w:rsidP="00817B53">
            <w:pPr>
              <w:widowControl/>
              <w:jc w:val="left"/>
              <w:rPr>
                <w:rFonts w:ascii="宋体" w:hAnsi="宋体"/>
                <w:sz w:val="18"/>
                <w:szCs w:val="18"/>
              </w:rPr>
            </w:pPr>
            <w:r w:rsidRPr="007072D6">
              <w:rPr>
                <w:rFonts w:ascii="宋体" w:hAnsi="宋体"/>
                <w:sz w:val="18"/>
                <w:szCs w:val="18"/>
              </w:rPr>
              <w:t>6</w:t>
            </w:r>
          </w:p>
        </w:tc>
        <w:tc>
          <w:tcPr>
            <w:tcW w:w="4046" w:type="dxa"/>
          </w:tcPr>
          <w:p w:rsidR="00FD0564" w:rsidRPr="007072D6" w:rsidRDefault="00FD0564" w:rsidP="00817B53">
            <w:pPr>
              <w:rPr>
                <w:rFonts w:ascii="宋体" w:hAnsi="宋体"/>
                <w:sz w:val="18"/>
                <w:szCs w:val="18"/>
              </w:rPr>
            </w:pPr>
            <w:r>
              <w:rPr>
                <w:rFonts w:ascii="宋体" w:hAnsi="宋体" w:hint="eastAsia"/>
                <w:sz w:val="18"/>
                <w:szCs w:val="18"/>
              </w:rPr>
              <w:t>其它</w:t>
            </w:r>
            <w:r w:rsidRPr="007072D6">
              <w:rPr>
                <w:rFonts w:ascii="宋体" w:hAnsi="宋体" w:hint="eastAsia"/>
                <w:sz w:val="18"/>
                <w:szCs w:val="18"/>
              </w:rPr>
              <w:t>结构</w:t>
            </w:r>
          </w:p>
        </w:tc>
      </w:tr>
    </w:tbl>
    <w:p w:rsidR="00FD0564" w:rsidRPr="007072D6" w:rsidRDefault="00FD0564" w:rsidP="00FD0564"/>
    <w:p w:rsidR="00FD0564" w:rsidRPr="007072D6" w:rsidRDefault="00FD0564" w:rsidP="00FD0564">
      <w:pPr>
        <w:jc w:val="center"/>
        <w:rPr>
          <w:rFonts w:ascii="黑体" w:eastAsia="黑体"/>
        </w:rPr>
      </w:pPr>
      <w:bookmarkStart w:id="290" w:name="_Toc409894168"/>
      <w:r w:rsidRPr="007072D6">
        <w:rPr>
          <w:rFonts w:ascii="黑体" w:eastAsia="黑体" w:hint="eastAsia"/>
        </w:rPr>
        <w:t>表A.47 建筑物状态字典表</w:t>
      </w:r>
      <w:bookmarkEnd w:id="29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18"/>
        <w:gridCol w:w="2835"/>
      </w:tblGrid>
      <w:tr w:rsidR="00FD0564" w:rsidRPr="007072D6" w:rsidTr="00817B53">
        <w:trPr>
          <w:cantSplit/>
          <w:tblHeader/>
          <w:jc w:val="center"/>
        </w:trPr>
        <w:tc>
          <w:tcPr>
            <w:tcW w:w="1318"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5"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建筑物状态</w:t>
            </w:r>
          </w:p>
        </w:tc>
      </w:tr>
      <w:tr w:rsidR="00FD0564" w:rsidRPr="007072D6" w:rsidTr="00817B53">
        <w:trPr>
          <w:cantSplit/>
          <w:tblHeader/>
          <w:jc w:val="center"/>
        </w:trPr>
        <w:tc>
          <w:tcPr>
            <w:tcW w:w="131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1</w:t>
            </w:r>
          </w:p>
        </w:tc>
        <w:tc>
          <w:tcPr>
            <w:tcW w:w="2835"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历史</w:t>
            </w:r>
          </w:p>
        </w:tc>
      </w:tr>
      <w:tr w:rsidR="00FD0564" w:rsidRPr="007072D6" w:rsidTr="00817B53">
        <w:trPr>
          <w:cantSplit/>
          <w:tblHeader/>
          <w:jc w:val="center"/>
        </w:trPr>
        <w:tc>
          <w:tcPr>
            <w:tcW w:w="131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2</w:t>
            </w:r>
          </w:p>
        </w:tc>
        <w:tc>
          <w:tcPr>
            <w:tcW w:w="2835"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期房</w:t>
            </w:r>
          </w:p>
        </w:tc>
      </w:tr>
      <w:tr w:rsidR="00FD0564" w:rsidRPr="007072D6" w:rsidTr="00817B53">
        <w:trPr>
          <w:cantSplit/>
          <w:tblHeader/>
          <w:jc w:val="center"/>
        </w:trPr>
        <w:tc>
          <w:tcPr>
            <w:tcW w:w="131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3</w:t>
            </w:r>
          </w:p>
        </w:tc>
        <w:tc>
          <w:tcPr>
            <w:tcW w:w="2835"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现房</w:t>
            </w:r>
          </w:p>
        </w:tc>
      </w:tr>
      <w:tr w:rsidR="00FD0564" w:rsidRPr="007072D6" w:rsidTr="00817B53">
        <w:trPr>
          <w:cantSplit/>
          <w:tblHeader/>
          <w:jc w:val="center"/>
        </w:trPr>
        <w:tc>
          <w:tcPr>
            <w:tcW w:w="1318"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4</w:t>
            </w:r>
          </w:p>
        </w:tc>
        <w:tc>
          <w:tcPr>
            <w:tcW w:w="2835" w:type="dxa"/>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虚拟</w:t>
            </w:r>
          </w:p>
        </w:tc>
      </w:tr>
    </w:tbl>
    <w:p w:rsidR="00FD0564" w:rsidRPr="007072D6" w:rsidRDefault="00FD0564" w:rsidP="00FD0564"/>
    <w:p w:rsidR="00FD0564" w:rsidRPr="007072D6" w:rsidRDefault="00FD0564" w:rsidP="00FD0564">
      <w:pPr>
        <w:jc w:val="center"/>
        <w:rPr>
          <w:rFonts w:ascii="黑体" w:eastAsia="黑体"/>
        </w:rPr>
      </w:pPr>
      <w:bookmarkStart w:id="291" w:name="_Toc409894169"/>
      <w:r w:rsidRPr="007072D6">
        <w:rPr>
          <w:rFonts w:ascii="黑体" w:eastAsia="黑体" w:hint="eastAsia"/>
        </w:rPr>
        <w:t>表A.48界址线类别字典表</w:t>
      </w:r>
      <w:bookmarkEnd w:id="291"/>
    </w:p>
    <w:tbl>
      <w:tblPr>
        <w:tblW w:w="5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0"/>
        <w:gridCol w:w="3433"/>
      </w:tblGrid>
      <w:tr w:rsidR="00FD0564" w:rsidRPr="007072D6" w:rsidTr="00817B53">
        <w:trPr>
          <w:cantSplit/>
          <w:jc w:val="center"/>
        </w:trPr>
        <w:tc>
          <w:tcPr>
            <w:tcW w:w="1660"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3433" w:type="dxa"/>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界址线类别</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sz w:val="18"/>
                <w:szCs w:val="18"/>
              </w:rPr>
              <w:t>1</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围墙</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2</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墙壁</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3</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栅栏</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4</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铁丝网</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5</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滴水线</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6</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路涯线</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7</w:t>
            </w:r>
          </w:p>
        </w:tc>
        <w:tc>
          <w:tcPr>
            <w:tcW w:w="3433" w:type="dxa"/>
            <w:vAlign w:val="center"/>
          </w:tcPr>
          <w:p w:rsidR="00FD0564" w:rsidRPr="007072D6" w:rsidRDefault="00FD0564" w:rsidP="00817B53">
            <w:pPr>
              <w:ind w:firstLineChars="600" w:firstLine="1080"/>
              <w:rPr>
                <w:rFonts w:ascii="宋体" w:hAnsi="宋体"/>
                <w:sz w:val="18"/>
                <w:szCs w:val="18"/>
              </w:rPr>
            </w:pPr>
            <w:r w:rsidRPr="007072D6">
              <w:rPr>
                <w:rFonts w:ascii="宋体" w:hAnsi="宋体" w:hint="eastAsia"/>
                <w:sz w:val="18"/>
                <w:szCs w:val="18"/>
              </w:rPr>
              <w:t>两点连线</w:t>
            </w:r>
          </w:p>
        </w:tc>
      </w:tr>
      <w:tr w:rsidR="00FD0564" w:rsidRPr="007072D6" w:rsidTr="00817B53">
        <w:trPr>
          <w:cantSplit/>
          <w:jc w:val="center"/>
        </w:trPr>
        <w:tc>
          <w:tcPr>
            <w:tcW w:w="1660" w:type="dxa"/>
            <w:vAlign w:val="center"/>
          </w:tcPr>
          <w:p w:rsidR="00FD0564" w:rsidRPr="007072D6" w:rsidRDefault="00FD0564" w:rsidP="00817B53">
            <w:pPr>
              <w:jc w:val="center"/>
              <w:rPr>
                <w:rFonts w:ascii="宋体" w:hAnsi="宋体"/>
                <w:sz w:val="18"/>
                <w:szCs w:val="18"/>
              </w:rPr>
            </w:pPr>
            <w:r w:rsidRPr="007072D6">
              <w:rPr>
                <w:rFonts w:ascii="宋体" w:hAnsi="宋体" w:hint="eastAsia"/>
                <w:sz w:val="18"/>
                <w:szCs w:val="18"/>
              </w:rPr>
              <w:t>9</w:t>
            </w:r>
          </w:p>
        </w:tc>
        <w:tc>
          <w:tcPr>
            <w:tcW w:w="3433" w:type="dxa"/>
            <w:vAlign w:val="center"/>
          </w:tcPr>
          <w:p w:rsidR="00FD0564" w:rsidRPr="007072D6" w:rsidRDefault="00FD0564" w:rsidP="00817B53">
            <w:pPr>
              <w:ind w:firstLineChars="600" w:firstLine="1080"/>
              <w:rPr>
                <w:rFonts w:ascii="宋体" w:hAnsi="宋体"/>
                <w:sz w:val="18"/>
                <w:szCs w:val="18"/>
              </w:rPr>
            </w:pPr>
            <w:r>
              <w:rPr>
                <w:rFonts w:ascii="宋体" w:hAnsi="宋体" w:hint="eastAsia"/>
                <w:sz w:val="18"/>
                <w:szCs w:val="18"/>
              </w:rPr>
              <w:t>其它</w:t>
            </w:r>
          </w:p>
        </w:tc>
      </w:tr>
    </w:tbl>
    <w:p w:rsidR="00FD0564" w:rsidRPr="00F1587C" w:rsidRDefault="00FD0564" w:rsidP="00FD0564"/>
    <w:p w:rsidR="00FD0564" w:rsidRPr="007072D6" w:rsidRDefault="00FD0564" w:rsidP="00FD0564">
      <w:pPr>
        <w:jc w:val="center"/>
        <w:rPr>
          <w:rFonts w:ascii="黑体" w:eastAsia="黑体"/>
        </w:rPr>
      </w:pPr>
      <w:r w:rsidRPr="007072D6">
        <w:rPr>
          <w:rFonts w:ascii="黑体" w:eastAsia="黑体" w:hint="eastAsia"/>
        </w:rPr>
        <w:t>表A.49 项目性质字典表</w:t>
      </w:r>
    </w:p>
    <w:tbl>
      <w:tblPr>
        <w:tblW w:w="0" w:type="auto"/>
        <w:jc w:val="center"/>
        <w:tblLayout w:type="fixed"/>
        <w:tblLook w:val="0000"/>
      </w:tblPr>
      <w:tblGrid>
        <w:gridCol w:w="2834"/>
        <w:gridCol w:w="2834"/>
      </w:tblGrid>
      <w:tr w:rsidR="00FD0564" w:rsidRPr="007072D6" w:rsidTr="00817B53">
        <w:trPr>
          <w:cantSplit/>
          <w:trHeight w:val="285"/>
          <w:tblHeader/>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代码</w:t>
            </w:r>
          </w:p>
        </w:tc>
        <w:tc>
          <w:tcPr>
            <w:tcW w:w="2834" w:type="dxa"/>
            <w:tcBorders>
              <w:top w:val="single" w:sz="4" w:space="0" w:color="000000"/>
              <w:left w:val="nil"/>
              <w:bottom w:val="single" w:sz="4" w:space="0" w:color="000000"/>
              <w:right w:val="single" w:sz="4" w:space="0" w:color="000000"/>
            </w:tcBorders>
            <w:vAlign w:val="center"/>
          </w:tcPr>
          <w:p w:rsidR="00FD0564" w:rsidRPr="007072D6" w:rsidRDefault="00FD0564" w:rsidP="00817B53">
            <w:pPr>
              <w:widowControl/>
              <w:jc w:val="left"/>
              <w:rPr>
                <w:rFonts w:ascii="宋体" w:hAnsi="宋体"/>
                <w:sz w:val="18"/>
                <w:szCs w:val="18"/>
              </w:rPr>
            </w:pPr>
            <w:r w:rsidRPr="007072D6">
              <w:rPr>
                <w:rFonts w:ascii="宋体" w:hAnsi="宋体" w:hint="eastAsia"/>
                <w:sz w:val="18"/>
                <w:szCs w:val="18"/>
              </w:rPr>
              <w:t>项目性质</w:t>
            </w:r>
          </w:p>
        </w:tc>
      </w:tr>
      <w:tr w:rsidR="00FD0564" w:rsidRPr="007072D6" w:rsidTr="00817B53">
        <w:trPr>
          <w:cantSplit/>
          <w:trHeight w:val="285"/>
          <w:tblHeader/>
          <w:jc w:val="center"/>
        </w:trPr>
        <w:tc>
          <w:tcPr>
            <w:tcW w:w="2834" w:type="dxa"/>
            <w:tcBorders>
              <w:top w:val="nil"/>
              <w:left w:val="single" w:sz="4" w:space="0" w:color="000000"/>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sz w:val="18"/>
                <w:szCs w:val="18"/>
              </w:rPr>
              <w:t>1</w:t>
            </w:r>
          </w:p>
        </w:tc>
        <w:tc>
          <w:tcPr>
            <w:tcW w:w="2834" w:type="dxa"/>
            <w:tcBorders>
              <w:top w:val="nil"/>
              <w:left w:val="nil"/>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公益性</w:t>
            </w:r>
          </w:p>
        </w:tc>
      </w:tr>
      <w:tr w:rsidR="00FD0564" w:rsidRPr="007072D6" w:rsidTr="00817B53">
        <w:trPr>
          <w:cantSplit/>
          <w:trHeight w:val="285"/>
          <w:tblHeader/>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sz w:val="18"/>
                <w:szCs w:val="18"/>
              </w:rPr>
              <w:t>2</w:t>
            </w:r>
          </w:p>
        </w:tc>
        <w:tc>
          <w:tcPr>
            <w:tcW w:w="2834" w:type="dxa"/>
            <w:tcBorders>
              <w:top w:val="single" w:sz="4" w:space="0" w:color="000000"/>
              <w:left w:val="nil"/>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经营性</w:t>
            </w:r>
          </w:p>
        </w:tc>
      </w:tr>
      <w:tr w:rsidR="00FD0564" w:rsidRPr="007072D6" w:rsidTr="00817B53">
        <w:trPr>
          <w:cantSplit/>
          <w:trHeight w:val="285"/>
          <w:tblHeader/>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sz w:val="18"/>
                <w:szCs w:val="18"/>
              </w:rPr>
              <w:t>3</w:t>
            </w:r>
          </w:p>
        </w:tc>
        <w:tc>
          <w:tcPr>
            <w:tcW w:w="2834" w:type="dxa"/>
            <w:tcBorders>
              <w:top w:val="single" w:sz="4" w:space="0" w:color="000000"/>
              <w:left w:val="nil"/>
              <w:bottom w:val="single" w:sz="4" w:space="0" w:color="000000"/>
              <w:right w:val="single" w:sz="4" w:space="0" w:color="000000"/>
            </w:tcBorders>
            <w:vAlign w:val="center"/>
          </w:tcPr>
          <w:p w:rsidR="00FD0564" w:rsidRPr="007072D6" w:rsidRDefault="00FD0564" w:rsidP="00817B53">
            <w:pPr>
              <w:jc w:val="left"/>
              <w:rPr>
                <w:rFonts w:ascii="宋体" w:hAnsi="宋体"/>
                <w:sz w:val="18"/>
                <w:szCs w:val="18"/>
              </w:rPr>
            </w:pPr>
            <w:r w:rsidRPr="007072D6">
              <w:rPr>
                <w:rFonts w:ascii="宋体" w:hAnsi="宋体" w:hint="eastAsia"/>
                <w:sz w:val="18"/>
                <w:szCs w:val="18"/>
              </w:rPr>
              <w:t>公益性和经营性</w:t>
            </w:r>
          </w:p>
        </w:tc>
      </w:tr>
    </w:tbl>
    <w:p w:rsidR="00FD0564" w:rsidRDefault="00FD0564" w:rsidP="00FD0564">
      <w:bookmarkStart w:id="292" w:name="_Toc398225832"/>
    </w:p>
    <w:p w:rsidR="00FD0564" w:rsidRPr="007072D6" w:rsidRDefault="00FD0564" w:rsidP="00FD0564">
      <w:pPr>
        <w:jc w:val="center"/>
        <w:rPr>
          <w:rFonts w:ascii="黑体" w:eastAsia="黑体"/>
        </w:rPr>
      </w:pPr>
      <w:r w:rsidRPr="007072D6">
        <w:rPr>
          <w:rFonts w:ascii="黑体" w:eastAsia="黑体" w:hint="eastAsia"/>
        </w:rPr>
        <w:t>表A.50 土地等级字典表</w:t>
      </w:r>
      <w:bookmarkEnd w:id="29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35"/>
        <w:gridCol w:w="2835"/>
      </w:tblGrid>
      <w:tr w:rsidR="00FD0564" w:rsidRPr="007072D6" w:rsidTr="00817B53">
        <w:trPr>
          <w:cantSplit/>
          <w:tblHeader/>
          <w:jc w:val="center"/>
        </w:trPr>
        <w:tc>
          <w:tcPr>
            <w:tcW w:w="2835" w:type="dxa"/>
            <w:vAlign w:val="center"/>
          </w:tcPr>
          <w:p w:rsidR="00FD0564" w:rsidRPr="007072D6" w:rsidRDefault="00FD0564" w:rsidP="00817B53">
            <w:pPr>
              <w:widowControl/>
              <w:jc w:val="left"/>
              <w:rPr>
                <w:rFonts w:ascii="黑体" w:eastAsia="黑体"/>
              </w:rPr>
            </w:pPr>
            <w:r w:rsidRPr="007072D6">
              <w:rPr>
                <w:rFonts w:ascii="黑体" w:eastAsia="黑体" w:hAnsi="宋体" w:hint="eastAsia"/>
              </w:rPr>
              <w:t>代码</w:t>
            </w:r>
          </w:p>
        </w:tc>
        <w:tc>
          <w:tcPr>
            <w:tcW w:w="2835" w:type="dxa"/>
            <w:vAlign w:val="center"/>
          </w:tcPr>
          <w:p w:rsidR="00FD0564" w:rsidRPr="007072D6" w:rsidRDefault="00FD0564" w:rsidP="00817B53">
            <w:pPr>
              <w:widowControl/>
              <w:jc w:val="left"/>
              <w:rPr>
                <w:rFonts w:ascii="黑体" w:eastAsia="黑体"/>
              </w:rPr>
            </w:pPr>
            <w:r w:rsidRPr="007072D6">
              <w:rPr>
                <w:rFonts w:ascii="黑体" w:eastAsia="黑体" w:hAnsi="宋体" w:hint="eastAsia"/>
              </w:rPr>
              <w:t>名称</w:t>
            </w:r>
          </w:p>
        </w:tc>
      </w:tr>
      <w:tr w:rsidR="00FD0564" w:rsidRPr="007072D6" w:rsidTr="00817B53">
        <w:trPr>
          <w:cantSplit/>
          <w:tblHeader/>
          <w:jc w:val="center"/>
        </w:trPr>
        <w:tc>
          <w:tcPr>
            <w:tcW w:w="2835" w:type="dxa"/>
            <w:vAlign w:val="center"/>
          </w:tcPr>
          <w:p w:rsidR="00FD0564" w:rsidRPr="007072D6" w:rsidRDefault="00FD0564" w:rsidP="00817B53">
            <w:pPr>
              <w:jc w:val="left"/>
            </w:pPr>
            <w:r w:rsidRPr="007072D6">
              <w:rPr>
                <w:rFonts w:hint="eastAsia"/>
              </w:rPr>
              <w:t>1</w:t>
            </w:r>
          </w:p>
        </w:tc>
        <w:tc>
          <w:tcPr>
            <w:tcW w:w="2835" w:type="dxa"/>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一类</w:t>
            </w:r>
          </w:p>
        </w:tc>
      </w:tr>
      <w:tr w:rsidR="00FD0564" w:rsidRPr="007072D6" w:rsidTr="00817B53">
        <w:trPr>
          <w:cantSplit/>
          <w:tblHeader/>
          <w:jc w:val="center"/>
        </w:trPr>
        <w:tc>
          <w:tcPr>
            <w:tcW w:w="2835" w:type="dxa"/>
            <w:vAlign w:val="center"/>
          </w:tcPr>
          <w:p w:rsidR="00FD0564" w:rsidRPr="007072D6" w:rsidRDefault="00FD0564" w:rsidP="00817B53">
            <w:pPr>
              <w:jc w:val="left"/>
            </w:pPr>
            <w:r w:rsidRPr="007072D6">
              <w:rPr>
                <w:rFonts w:hint="eastAsia"/>
              </w:rPr>
              <w:t>2</w:t>
            </w:r>
          </w:p>
        </w:tc>
        <w:tc>
          <w:tcPr>
            <w:tcW w:w="2835" w:type="dxa"/>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二类</w:t>
            </w:r>
          </w:p>
        </w:tc>
      </w:tr>
      <w:tr w:rsidR="00FD0564" w:rsidRPr="007072D6" w:rsidTr="00817B53">
        <w:trPr>
          <w:cantSplit/>
          <w:tblHeader/>
          <w:jc w:val="center"/>
        </w:trPr>
        <w:tc>
          <w:tcPr>
            <w:tcW w:w="2835" w:type="dxa"/>
            <w:vAlign w:val="center"/>
          </w:tcPr>
          <w:p w:rsidR="00FD0564" w:rsidRPr="007072D6" w:rsidRDefault="00FD0564" w:rsidP="00817B53">
            <w:pPr>
              <w:jc w:val="left"/>
            </w:pPr>
            <w:r w:rsidRPr="007072D6">
              <w:rPr>
                <w:rFonts w:hint="eastAsia"/>
              </w:rPr>
              <w:t>3</w:t>
            </w:r>
          </w:p>
        </w:tc>
        <w:tc>
          <w:tcPr>
            <w:tcW w:w="2835" w:type="dxa"/>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三类</w:t>
            </w:r>
          </w:p>
        </w:tc>
      </w:tr>
      <w:tr w:rsidR="00FD0564" w:rsidRPr="007072D6" w:rsidTr="00817B53">
        <w:trPr>
          <w:cantSplit/>
          <w:tblHeader/>
          <w:jc w:val="center"/>
        </w:trPr>
        <w:tc>
          <w:tcPr>
            <w:tcW w:w="2835" w:type="dxa"/>
            <w:vAlign w:val="center"/>
          </w:tcPr>
          <w:p w:rsidR="00FD0564" w:rsidRPr="007072D6" w:rsidRDefault="00FD0564" w:rsidP="00817B53">
            <w:pPr>
              <w:jc w:val="left"/>
            </w:pPr>
            <w:r w:rsidRPr="007072D6">
              <w:rPr>
                <w:rFonts w:hint="eastAsia"/>
              </w:rPr>
              <w:t>4</w:t>
            </w:r>
          </w:p>
        </w:tc>
        <w:tc>
          <w:tcPr>
            <w:tcW w:w="2835" w:type="dxa"/>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四类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五类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六类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lastRenderedPageBreak/>
              <w:t>7</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七类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t>8</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八类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t>9</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九类</w:t>
            </w:r>
          </w:p>
        </w:tc>
      </w:tr>
      <w:tr w:rsidR="00FD0564" w:rsidRPr="007072D6" w:rsidTr="00817B53">
        <w:trPr>
          <w:cantSplit/>
          <w:tblHeader/>
          <w:jc w:val="center"/>
        </w:trPr>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7072D6" w:rsidRDefault="00FD0564" w:rsidP="00817B53">
            <w:pPr>
              <w:jc w:val="left"/>
            </w:pPr>
            <w:r w:rsidRPr="007072D6">
              <w:rPr>
                <w:rFonts w:hint="eastAsia"/>
              </w:rPr>
              <w:t>10</w:t>
            </w:r>
          </w:p>
        </w:tc>
        <w:tc>
          <w:tcPr>
            <w:tcW w:w="2835" w:type="dxa"/>
            <w:tcBorders>
              <w:top w:val="single" w:sz="4" w:space="0" w:color="000000"/>
              <w:left w:val="single" w:sz="4" w:space="0" w:color="000000"/>
              <w:bottom w:val="single" w:sz="4" w:space="0" w:color="000000"/>
              <w:right w:val="single" w:sz="4" w:space="0" w:color="000000"/>
            </w:tcBorders>
            <w:vAlign w:val="center"/>
          </w:tcPr>
          <w:p w:rsidR="00FD0564" w:rsidRPr="00F35056" w:rsidRDefault="00FD0564" w:rsidP="00817B53">
            <w:pPr>
              <w:widowControl/>
              <w:rPr>
                <w:rFonts w:ascii="宋体" w:hAnsi="宋体"/>
                <w:sz w:val="18"/>
                <w:szCs w:val="18"/>
              </w:rPr>
            </w:pPr>
            <w:r w:rsidRPr="00F35056">
              <w:rPr>
                <w:rFonts w:ascii="宋体" w:hAnsi="宋体" w:hint="eastAsia"/>
                <w:sz w:val="18"/>
                <w:szCs w:val="18"/>
              </w:rPr>
              <w:t>十类</w:t>
            </w:r>
          </w:p>
        </w:tc>
      </w:tr>
    </w:tbl>
    <w:p w:rsidR="00FD0564" w:rsidRDefault="00FD0564" w:rsidP="00FD0564">
      <w:pPr>
        <w:jc w:val="center"/>
        <w:rPr>
          <w:rFonts w:ascii="黑体" w:eastAsia="黑体"/>
          <w:color w:val="000000"/>
        </w:rPr>
      </w:pPr>
      <w:bookmarkStart w:id="293" w:name="_Toc414225149"/>
    </w:p>
    <w:bookmarkEnd w:id="293"/>
    <w:p w:rsidR="00FD0564" w:rsidRDefault="00FD0564" w:rsidP="00FD0564"/>
    <w:p w:rsidR="00FD0564" w:rsidRPr="003D0A2B" w:rsidRDefault="00FD0564" w:rsidP="00FD0564">
      <w:pPr>
        <w:jc w:val="center"/>
        <w:rPr>
          <w:rFonts w:ascii="黑体" w:eastAsia="黑体"/>
          <w:color w:val="000000"/>
        </w:rPr>
      </w:pPr>
      <w:r w:rsidRPr="003D0A2B">
        <w:rPr>
          <w:rFonts w:ascii="黑体" w:eastAsia="黑体" w:hint="eastAsia"/>
          <w:color w:val="000000"/>
        </w:rPr>
        <w:t>表A.</w:t>
      </w:r>
      <w:r>
        <w:rPr>
          <w:rFonts w:ascii="黑体" w:eastAsia="黑体" w:hint="eastAsia"/>
          <w:color w:val="000000"/>
        </w:rPr>
        <w:t>52起源</w:t>
      </w:r>
      <w:r w:rsidRPr="003D0A2B">
        <w:rPr>
          <w:rFonts w:ascii="黑体" w:eastAsia="黑体" w:hint="eastAsia"/>
          <w:color w:val="000000"/>
        </w:rPr>
        <w:t>字典表</w:t>
      </w:r>
    </w:p>
    <w:tbl>
      <w:tblPr>
        <w:tblW w:w="0" w:type="auto"/>
        <w:jc w:val="center"/>
        <w:tblLayout w:type="fixed"/>
        <w:tblLook w:val="0000"/>
      </w:tblPr>
      <w:tblGrid>
        <w:gridCol w:w="2834"/>
        <w:gridCol w:w="2834"/>
      </w:tblGrid>
      <w:tr w:rsidR="00FD0564" w:rsidRPr="00FF3E82" w:rsidTr="00817B53">
        <w:trPr>
          <w:cantSplit/>
          <w:trHeight w:val="285"/>
          <w:tblHeader/>
          <w:jc w:val="center"/>
        </w:trPr>
        <w:tc>
          <w:tcPr>
            <w:tcW w:w="2834" w:type="dxa"/>
            <w:tcBorders>
              <w:top w:val="single" w:sz="4" w:space="0" w:color="000000"/>
              <w:left w:val="single" w:sz="4" w:space="0" w:color="000000"/>
              <w:bottom w:val="single" w:sz="4" w:space="0" w:color="000000"/>
              <w:right w:val="single" w:sz="4" w:space="0" w:color="000000"/>
            </w:tcBorders>
            <w:vAlign w:val="center"/>
          </w:tcPr>
          <w:p w:rsidR="00FD0564" w:rsidRPr="00FF3E82" w:rsidRDefault="00FD0564" w:rsidP="00817B53">
            <w:pPr>
              <w:widowControl/>
              <w:jc w:val="left"/>
              <w:rPr>
                <w:rFonts w:ascii="宋体" w:hAnsi="宋体"/>
                <w:color w:val="000000"/>
                <w:sz w:val="18"/>
                <w:szCs w:val="18"/>
              </w:rPr>
            </w:pPr>
            <w:r w:rsidRPr="00FF3E82">
              <w:rPr>
                <w:rFonts w:ascii="宋体" w:hAnsi="宋体" w:hint="eastAsia"/>
                <w:color w:val="000000"/>
                <w:sz w:val="18"/>
                <w:szCs w:val="18"/>
              </w:rPr>
              <w:t>代码</w:t>
            </w:r>
          </w:p>
        </w:tc>
        <w:tc>
          <w:tcPr>
            <w:tcW w:w="2834" w:type="dxa"/>
            <w:tcBorders>
              <w:top w:val="single" w:sz="4" w:space="0" w:color="000000"/>
              <w:left w:val="nil"/>
              <w:bottom w:val="single" w:sz="4" w:space="0" w:color="000000"/>
              <w:right w:val="single" w:sz="4" w:space="0" w:color="000000"/>
            </w:tcBorders>
            <w:vAlign w:val="center"/>
          </w:tcPr>
          <w:p w:rsidR="00FD0564" w:rsidRPr="00FF3E82" w:rsidRDefault="00FD0564" w:rsidP="00817B53">
            <w:pPr>
              <w:widowControl/>
              <w:jc w:val="left"/>
              <w:rPr>
                <w:rFonts w:ascii="宋体" w:hAnsi="宋体"/>
                <w:color w:val="000000"/>
                <w:sz w:val="18"/>
                <w:szCs w:val="18"/>
              </w:rPr>
            </w:pPr>
            <w:r>
              <w:rPr>
                <w:rFonts w:ascii="宋体" w:hAnsi="宋体" w:hint="eastAsia"/>
                <w:color w:val="000000"/>
                <w:sz w:val="18"/>
                <w:szCs w:val="18"/>
              </w:rPr>
              <w:t>起源</w:t>
            </w:r>
          </w:p>
        </w:tc>
      </w:tr>
      <w:tr w:rsidR="00FD0564" w:rsidRPr="00FF3E82" w:rsidTr="00817B53">
        <w:trPr>
          <w:cantSplit/>
          <w:trHeight w:val="285"/>
          <w:tblHeader/>
          <w:jc w:val="center"/>
        </w:trPr>
        <w:tc>
          <w:tcPr>
            <w:tcW w:w="2834" w:type="dxa"/>
            <w:tcBorders>
              <w:top w:val="nil"/>
              <w:left w:val="single" w:sz="4" w:space="0" w:color="000000"/>
              <w:bottom w:val="single" w:sz="4" w:space="0" w:color="000000"/>
              <w:right w:val="single" w:sz="4" w:space="0" w:color="000000"/>
            </w:tcBorders>
            <w:vAlign w:val="center"/>
          </w:tcPr>
          <w:p w:rsidR="00FD0564" w:rsidRPr="00FF3E82" w:rsidRDefault="00FD0564" w:rsidP="00817B53">
            <w:pPr>
              <w:jc w:val="left"/>
              <w:rPr>
                <w:rFonts w:ascii="宋体" w:hAnsi="宋体"/>
                <w:color w:val="000000"/>
                <w:sz w:val="18"/>
                <w:szCs w:val="18"/>
              </w:rPr>
            </w:pPr>
            <w:r w:rsidRPr="00FF3E82">
              <w:rPr>
                <w:rFonts w:ascii="宋体" w:hAnsi="宋体"/>
                <w:color w:val="000000"/>
                <w:sz w:val="18"/>
                <w:szCs w:val="18"/>
              </w:rPr>
              <w:t>1</w:t>
            </w:r>
          </w:p>
        </w:tc>
        <w:tc>
          <w:tcPr>
            <w:tcW w:w="2834" w:type="dxa"/>
            <w:tcBorders>
              <w:top w:val="nil"/>
              <w:left w:val="nil"/>
              <w:bottom w:val="single" w:sz="4" w:space="0" w:color="000000"/>
              <w:right w:val="single" w:sz="4" w:space="0" w:color="000000"/>
            </w:tcBorders>
            <w:vAlign w:val="center"/>
          </w:tcPr>
          <w:p w:rsidR="00FD0564" w:rsidRPr="00FF3E82" w:rsidRDefault="00FD0564" w:rsidP="00817B53">
            <w:pPr>
              <w:jc w:val="left"/>
              <w:rPr>
                <w:rFonts w:ascii="宋体" w:hAnsi="宋体"/>
                <w:color w:val="000000"/>
                <w:sz w:val="18"/>
                <w:szCs w:val="18"/>
              </w:rPr>
            </w:pPr>
            <w:r>
              <w:rPr>
                <w:rFonts w:ascii="宋体" w:hAnsi="宋体" w:hint="eastAsia"/>
                <w:color w:val="000000"/>
                <w:sz w:val="18"/>
                <w:szCs w:val="18"/>
              </w:rPr>
              <w:t>天然林</w:t>
            </w:r>
          </w:p>
        </w:tc>
      </w:tr>
      <w:tr w:rsidR="00FD0564" w:rsidRPr="00FF3E82" w:rsidTr="00817B53">
        <w:trPr>
          <w:cantSplit/>
          <w:trHeight w:val="285"/>
          <w:tblHeader/>
          <w:jc w:val="center"/>
        </w:trPr>
        <w:tc>
          <w:tcPr>
            <w:tcW w:w="2834" w:type="dxa"/>
            <w:tcBorders>
              <w:top w:val="nil"/>
              <w:left w:val="single" w:sz="4" w:space="0" w:color="000000"/>
              <w:bottom w:val="single" w:sz="4" w:space="0" w:color="000000"/>
              <w:right w:val="single" w:sz="4" w:space="0" w:color="000000"/>
            </w:tcBorders>
            <w:vAlign w:val="center"/>
          </w:tcPr>
          <w:p w:rsidR="00FD0564" w:rsidRPr="00FF3E82" w:rsidRDefault="00FD0564" w:rsidP="00817B53">
            <w:pPr>
              <w:jc w:val="left"/>
              <w:rPr>
                <w:rFonts w:ascii="宋体" w:hAnsi="宋体"/>
                <w:color w:val="000000"/>
                <w:sz w:val="18"/>
                <w:szCs w:val="18"/>
              </w:rPr>
            </w:pPr>
            <w:r>
              <w:rPr>
                <w:rFonts w:ascii="宋体" w:hAnsi="宋体"/>
                <w:color w:val="000000"/>
                <w:sz w:val="18"/>
                <w:szCs w:val="18"/>
              </w:rPr>
              <w:t>2</w:t>
            </w:r>
          </w:p>
        </w:tc>
        <w:tc>
          <w:tcPr>
            <w:tcW w:w="2834" w:type="dxa"/>
            <w:tcBorders>
              <w:top w:val="nil"/>
              <w:left w:val="nil"/>
              <w:bottom w:val="single" w:sz="4" w:space="0" w:color="000000"/>
              <w:right w:val="single" w:sz="4" w:space="0" w:color="000000"/>
            </w:tcBorders>
            <w:vAlign w:val="center"/>
          </w:tcPr>
          <w:p w:rsidR="00FD0564" w:rsidRDefault="00FD0564" w:rsidP="00817B53">
            <w:pPr>
              <w:jc w:val="left"/>
              <w:rPr>
                <w:rFonts w:ascii="宋体" w:hAnsi="宋体"/>
                <w:color w:val="000000"/>
                <w:sz w:val="18"/>
                <w:szCs w:val="18"/>
              </w:rPr>
            </w:pPr>
            <w:r>
              <w:rPr>
                <w:rFonts w:ascii="宋体" w:hAnsi="宋体" w:hint="eastAsia"/>
                <w:color w:val="000000"/>
                <w:sz w:val="18"/>
                <w:szCs w:val="18"/>
              </w:rPr>
              <w:t>人工林</w:t>
            </w:r>
          </w:p>
        </w:tc>
      </w:tr>
    </w:tbl>
    <w:p w:rsidR="00FD0564" w:rsidRDefault="00FD0564" w:rsidP="00FD0564"/>
    <w:p w:rsidR="00AE15F3" w:rsidRPr="007072D6" w:rsidRDefault="00AE15F3" w:rsidP="00AE15F3">
      <w:pPr>
        <w:pStyle w:val="affffff7"/>
      </w:pPr>
      <w:bookmarkStart w:id="294" w:name="_Toc425842047"/>
      <w:bookmarkStart w:id="295" w:name="_Toc426036237"/>
      <w:bookmarkStart w:id="296" w:name="_Toc518372069"/>
      <w:bookmarkStart w:id="297" w:name="BKCKWX"/>
      <w:bookmarkStart w:id="298" w:name="_Toc325635563"/>
      <w:bookmarkStart w:id="299" w:name="_Toc325643084"/>
      <w:r w:rsidRPr="007072D6">
        <w:lastRenderedPageBreak/>
        <w:t>附录</w:t>
      </w:r>
      <w:r>
        <w:rPr>
          <w:rFonts w:hint="eastAsia"/>
        </w:rPr>
        <w:t>B</w:t>
      </w:r>
      <w:r w:rsidRPr="007072D6">
        <w:br/>
      </w:r>
      <w:r w:rsidRPr="007072D6">
        <w:rPr>
          <w:rFonts w:hint="eastAsia"/>
        </w:rPr>
        <w:t>（参考文献）</w:t>
      </w:r>
      <w:bookmarkEnd w:id="294"/>
      <w:bookmarkEnd w:id="295"/>
      <w:bookmarkEnd w:id="296"/>
      <w:r w:rsidRPr="007072D6">
        <w:br/>
      </w:r>
      <w:bookmarkEnd w:id="297"/>
      <w:bookmarkEnd w:id="298"/>
      <w:bookmarkEnd w:id="299"/>
    </w:p>
    <w:p w:rsidR="00AE15F3" w:rsidRPr="007072D6" w:rsidRDefault="00AE15F3" w:rsidP="00AE15F3">
      <w:pPr>
        <w:pStyle w:val="aff6"/>
      </w:pPr>
      <w:r w:rsidRPr="007072D6">
        <w:rPr>
          <w:rFonts w:hint="eastAsia"/>
        </w:rPr>
        <w:t>[1]  国务院令第656号</w:t>
      </w:r>
      <w:r>
        <w:rPr>
          <w:rFonts w:hint="eastAsia"/>
        </w:rPr>
        <w:t>《</w:t>
      </w:r>
      <w:r w:rsidRPr="007072D6">
        <w:rPr>
          <w:rFonts w:hint="eastAsia"/>
        </w:rPr>
        <w:t>不动产登记暂行条例</w:t>
      </w:r>
      <w:r>
        <w:rPr>
          <w:rFonts w:hint="eastAsia"/>
        </w:rPr>
        <w:t>》</w:t>
      </w:r>
    </w:p>
    <w:p w:rsidR="00AE15F3" w:rsidRPr="007072D6" w:rsidRDefault="00940A1A" w:rsidP="00940A1A">
      <w:pPr>
        <w:pStyle w:val="aff6"/>
        <w:tabs>
          <w:tab w:val="left" w:pos="2835"/>
        </w:tabs>
      </w:pPr>
      <w:r>
        <w:rPr>
          <w:rFonts w:hint="eastAsia"/>
        </w:rPr>
        <w:t>[2</w:t>
      </w:r>
      <w:r w:rsidR="00AE15F3" w:rsidRPr="007072D6">
        <w:t>]</w:t>
      </w:r>
      <w:r w:rsidR="00B76B82">
        <w:rPr>
          <w:rFonts w:hint="eastAsia"/>
        </w:rPr>
        <w:t xml:space="preserve">  </w:t>
      </w:r>
      <w:r w:rsidR="00AE15F3">
        <w:rPr>
          <w:rFonts w:hint="eastAsia"/>
        </w:rPr>
        <w:t>国土资发[2015]25号《国土资源部关于启动不动产登记簿证样式（试行）的通知》</w:t>
      </w:r>
    </w:p>
    <w:p w:rsidR="00AA25D7" w:rsidRPr="00940A1A" w:rsidRDefault="00940A1A" w:rsidP="004461BC">
      <w:pPr>
        <w:pStyle w:val="aff6"/>
        <w:tabs>
          <w:tab w:val="left" w:pos="2730"/>
        </w:tabs>
      </w:pPr>
      <w:r>
        <w:rPr>
          <w:rFonts w:hint="eastAsia"/>
        </w:rPr>
        <w:t>[3</w:t>
      </w:r>
      <w:r w:rsidR="00AE15F3" w:rsidRPr="007072D6">
        <w:rPr>
          <w:rFonts w:hint="eastAsia"/>
        </w:rPr>
        <w:t xml:space="preserve">]  </w:t>
      </w:r>
      <w:r w:rsidR="00AE15F3">
        <w:rPr>
          <w:rFonts w:hint="eastAsia"/>
        </w:rPr>
        <w:t>国土资发[2015]41号《国土资源部关于做好不动产权籍调查工作的通知》</w:t>
      </w:r>
    </w:p>
    <w:sectPr w:rsidR="00AA25D7" w:rsidRPr="00940A1A" w:rsidSect="007947A0">
      <w:footerReference w:type="default" r:id="rId8"/>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A63" w:rsidRDefault="00CF0A63" w:rsidP="00052DC4">
      <w:r>
        <w:separator/>
      </w:r>
    </w:p>
  </w:endnote>
  <w:endnote w:type="continuationSeparator" w:id="1">
    <w:p w:rsidR="00CF0A63" w:rsidRDefault="00CF0A63" w:rsidP="00052D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B53" w:rsidRDefault="003247DD">
    <w:pPr>
      <w:pStyle w:val="aff"/>
      <w:jc w:val="center"/>
    </w:pPr>
    <w:r>
      <w:fldChar w:fldCharType="begin"/>
    </w:r>
    <w:r w:rsidR="00817B53">
      <w:instrText xml:space="preserve"> PAGE   \* MERGEFORMAT </w:instrText>
    </w:r>
    <w:r>
      <w:fldChar w:fldCharType="separate"/>
    </w:r>
    <w:r w:rsidR="00B51017" w:rsidRPr="00B51017">
      <w:rPr>
        <w:noProof/>
        <w:lang w:val="zh-CN"/>
      </w:rPr>
      <w:t>6</w:t>
    </w:r>
    <w:r>
      <w:fldChar w:fldCharType="end"/>
    </w:r>
  </w:p>
  <w:p w:rsidR="00817B53" w:rsidRDefault="00817B53">
    <w:pPr>
      <w:pStyle w:val="a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A63" w:rsidRDefault="00CF0A63" w:rsidP="00052DC4">
      <w:r>
        <w:separator/>
      </w:r>
    </w:p>
  </w:footnote>
  <w:footnote w:type="continuationSeparator" w:id="1">
    <w:p w:rsidR="00CF0A63" w:rsidRDefault="00CF0A63" w:rsidP="00052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59E7AE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36486A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544F3F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C7CEAC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575AB28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1D8A0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1E84F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39F6EB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578BD7A"/>
    <w:lvl w:ilvl="0">
      <w:start w:val="1"/>
      <w:numFmt w:val="decimal"/>
      <w:lvlText w:val="%1."/>
      <w:lvlJc w:val="left"/>
      <w:pPr>
        <w:tabs>
          <w:tab w:val="num" w:pos="360"/>
        </w:tabs>
        <w:ind w:left="360" w:hangingChars="200" w:hanging="360"/>
      </w:pPr>
    </w:lvl>
  </w:abstractNum>
  <w:abstractNum w:abstractNumId="9">
    <w:nsid w:val="FFFFFF89"/>
    <w:multiLevelType w:val="singleLevel"/>
    <w:tmpl w:val="76507B82"/>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1"/>
    <w:multiLevelType w:val="multilevel"/>
    <w:tmpl w:val="00000001"/>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00000002"/>
    <w:multiLevelType w:val="multilevel"/>
    <w:tmpl w:val="00000002"/>
    <w:lvl w:ilvl="0">
      <w:start w:val="1"/>
      <w:numFmt w:val="decimal"/>
      <w:pStyle w:val="a4"/>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nsid w:val="00000003"/>
    <w:multiLevelType w:val="multilevel"/>
    <w:tmpl w:val="00000003"/>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00000005"/>
    <w:multiLevelType w:val="multilevel"/>
    <w:tmpl w:val="00000005"/>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00000008"/>
    <w:multiLevelType w:val="multilevel"/>
    <w:tmpl w:val="00000008"/>
    <w:lvl w:ilvl="0">
      <w:start w:val="1"/>
      <w:numFmt w:val="decimal"/>
      <w:pStyle w:val="a9"/>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5">
    <w:nsid w:val="00000009"/>
    <w:multiLevelType w:val="multilevel"/>
    <w:tmpl w:val="00000009"/>
    <w:lvl w:ilvl="0">
      <w:start w:val="1"/>
      <w:numFmt w:val="lowerLetter"/>
      <w:pStyle w:val="aa"/>
      <w:lvlText w:val="%1)"/>
      <w:lvlJc w:val="left"/>
      <w:pPr>
        <w:tabs>
          <w:tab w:val="num" w:pos="839"/>
        </w:tabs>
        <w:ind w:left="839" w:hanging="419"/>
      </w:pPr>
      <w:rPr>
        <w:rFonts w:ascii="宋体" w:eastAsia="宋体" w:hint="eastAsia"/>
        <w:b w:val="0"/>
        <w:i w:val="0"/>
        <w:sz w:val="21"/>
      </w:rPr>
    </w:lvl>
    <w:lvl w:ilvl="1">
      <w:start w:val="1"/>
      <w:numFmt w:val="decimal"/>
      <w:pStyle w:val="a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0000000B"/>
    <w:multiLevelType w:val="multilevel"/>
    <w:tmpl w:val="0000000B"/>
    <w:lvl w:ilvl="0">
      <w:start w:val="1"/>
      <w:numFmt w:val="none"/>
      <w:pStyle w:val="ac"/>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0000000C"/>
    <w:multiLevelType w:val="multilevel"/>
    <w:tmpl w:val="0000000C"/>
    <w:lvl w:ilvl="0">
      <w:start w:val="1"/>
      <w:numFmt w:val="decimal"/>
      <w:pStyle w:val="ad"/>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0000000D"/>
    <w:multiLevelType w:val="multilevel"/>
    <w:tmpl w:val="0000000D"/>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9">
    <w:nsid w:val="0000000E"/>
    <w:multiLevelType w:val="multilevel"/>
    <w:tmpl w:val="0000000E"/>
    <w:lvl w:ilvl="0">
      <w:start w:val="1"/>
      <w:numFmt w:val="upperLetter"/>
      <w:pStyle w:val="a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0000000F"/>
    <w:multiLevelType w:val="multilevel"/>
    <w:tmpl w:val="0000000F"/>
    <w:lvl w:ilvl="0">
      <w:start w:val="1"/>
      <w:numFmt w:val="lowerLetter"/>
      <w:pStyle w:val="af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21">
    <w:nsid w:val="00000010"/>
    <w:multiLevelType w:val="multilevel"/>
    <w:tmpl w:val="0590A9FC"/>
    <w:lvl w:ilvl="0">
      <w:start w:val="1"/>
      <w:numFmt w:val="decimal"/>
      <w:pStyle w:val="af2"/>
      <w:lvlText w:val="表%1"/>
      <w:lvlJc w:val="left"/>
      <w:pPr>
        <w:tabs>
          <w:tab w:val="num"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nsid w:val="00000011"/>
    <w:multiLevelType w:val="multilevel"/>
    <w:tmpl w:val="00000011"/>
    <w:lvl w:ilvl="0">
      <w:start w:val="1"/>
      <w:numFmt w:val="decimal"/>
      <w:pStyle w:val="af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nsid w:val="00000012"/>
    <w:multiLevelType w:val="multilevel"/>
    <w:tmpl w:val="00000012"/>
    <w:lvl w:ilvl="0">
      <w:start w:val="1"/>
      <w:numFmt w:val="decimal"/>
      <w:pStyle w:val="af5"/>
      <w:suff w:val="nothing"/>
      <w:lvlText w:val="%1　"/>
      <w:lvlJc w:val="left"/>
      <w:pPr>
        <w:ind w:left="0" w:firstLine="0"/>
      </w:pPr>
      <w:rPr>
        <w:rFonts w:ascii="黑体" w:eastAsia="黑体" w:hAnsi="Times New Roman" w:hint="eastAsia"/>
        <w:b w:val="0"/>
        <w:i w:val="0"/>
        <w:sz w:val="21"/>
        <w:szCs w:val="21"/>
      </w:rPr>
    </w:lvl>
    <w:lvl w:ilvl="1">
      <w:start w:val="1"/>
      <w:numFmt w:val="decimal"/>
      <w:pStyle w:val="af6"/>
      <w:suff w:val="nothing"/>
      <w:lvlText w:val="%1.%2　"/>
      <w:lvlJc w:val="left"/>
      <w:pPr>
        <w:ind w:left="170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7"/>
      <w:suff w:val="nothing"/>
      <w:lvlText w:val="%1.%2.%3　"/>
      <w:lvlJc w:val="left"/>
      <w:pPr>
        <w:ind w:left="142" w:firstLine="0"/>
      </w:pPr>
      <w:rPr>
        <w:rFonts w:ascii="黑体" w:eastAsia="黑体" w:hAnsi="Times New Roman" w:hint="eastAsia"/>
        <w:b w:val="0"/>
        <w:i w:val="0"/>
        <w:sz w:val="21"/>
      </w:rPr>
    </w:lvl>
    <w:lvl w:ilvl="3">
      <w:start w:val="1"/>
      <w:numFmt w:val="decimal"/>
      <w:pStyle w:val="af8"/>
      <w:suff w:val="nothing"/>
      <w:lvlText w:val="%1.%2.%3.%4　"/>
      <w:lvlJc w:val="left"/>
      <w:pPr>
        <w:ind w:left="426"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0000001A"/>
    <w:multiLevelType w:val="multilevel"/>
    <w:tmpl w:val="0000001A"/>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default"/>
        <w:b w:val="0"/>
        <w:i w:val="0"/>
        <w:sz w:val="21"/>
      </w:rPr>
    </w:lvl>
    <w:lvl w:ilvl="4">
      <w:start w:val="1"/>
      <w:numFmt w:val="lowerLetter"/>
      <w:lvlText w:val="%5)"/>
      <w:lvlJc w:val="left"/>
      <w:pPr>
        <w:tabs>
          <w:tab w:val="num" w:pos="2517"/>
        </w:tabs>
        <w:ind w:left="2517" w:hanging="419"/>
      </w:pPr>
      <w:rPr>
        <w:rFonts w:hint="default"/>
        <w:b w:val="0"/>
        <w:i w:val="0"/>
        <w:sz w:val="21"/>
      </w:rPr>
    </w:lvl>
    <w:lvl w:ilvl="5">
      <w:start w:val="1"/>
      <w:numFmt w:val="lowerRoman"/>
      <w:lvlText w:val="%6."/>
      <w:lvlJc w:val="right"/>
      <w:pPr>
        <w:tabs>
          <w:tab w:val="num" w:pos="2942"/>
        </w:tabs>
        <w:ind w:left="2937" w:hanging="420"/>
      </w:pPr>
      <w:rPr>
        <w:rFonts w:hint="default"/>
        <w:b w:val="0"/>
        <w:i w:val="0"/>
        <w:sz w:val="21"/>
      </w:rPr>
    </w:lvl>
    <w:lvl w:ilvl="6">
      <w:start w:val="1"/>
      <w:numFmt w:val="decimal"/>
      <w:lvlText w:val="%7."/>
      <w:lvlJc w:val="left"/>
      <w:pPr>
        <w:tabs>
          <w:tab w:val="num" w:pos="3362"/>
        </w:tabs>
        <w:ind w:left="3356" w:hanging="414"/>
      </w:pPr>
      <w:rPr>
        <w:rFonts w:hint="default"/>
        <w:b w:val="0"/>
        <w:i w:val="0"/>
        <w:sz w:val="21"/>
      </w:rPr>
    </w:lvl>
    <w:lvl w:ilvl="7">
      <w:start w:val="1"/>
      <w:numFmt w:val="lowerLetter"/>
      <w:lvlText w:val="%8)"/>
      <w:lvlJc w:val="left"/>
      <w:pPr>
        <w:tabs>
          <w:tab w:val="num" w:pos="3781"/>
        </w:tabs>
        <w:ind w:left="3776" w:hanging="414"/>
      </w:pPr>
      <w:rPr>
        <w:rFonts w:hint="default"/>
      </w:rPr>
    </w:lvl>
    <w:lvl w:ilvl="8">
      <w:start w:val="1"/>
      <w:numFmt w:val="lowerRoman"/>
      <w:lvlText w:val="%9."/>
      <w:lvlJc w:val="right"/>
      <w:pPr>
        <w:tabs>
          <w:tab w:val="num" w:pos="4201"/>
        </w:tabs>
        <w:ind w:left="4201" w:hanging="420"/>
      </w:pPr>
      <w:rPr>
        <w:rFonts w:hint="default"/>
      </w:rPr>
    </w:lvl>
  </w:abstractNum>
  <w:abstractNum w:abstractNumId="25">
    <w:nsid w:val="037A0A40"/>
    <w:multiLevelType w:val="hybridMultilevel"/>
    <w:tmpl w:val="8CDEC5CE"/>
    <w:lvl w:ilvl="0" w:tplc="FFFFFFFF">
      <w:start w:val="1"/>
      <w:numFmt w:val="japaneseCounting"/>
      <w:lvlText w:val="（%1）"/>
      <w:lvlJc w:val="left"/>
      <w:pPr>
        <w:ind w:left="1682" w:hanging="1080"/>
      </w:pPr>
      <w:rPr>
        <w:rFonts w:hint="default"/>
      </w:rPr>
    </w:lvl>
    <w:lvl w:ilvl="1" w:tplc="FFFFFFFF" w:tentative="1">
      <w:start w:val="1"/>
      <w:numFmt w:val="lowerLetter"/>
      <w:lvlText w:val="%2)"/>
      <w:lvlJc w:val="left"/>
      <w:pPr>
        <w:ind w:left="1442" w:hanging="420"/>
      </w:pPr>
    </w:lvl>
    <w:lvl w:ilvl="2" w:tplc="FFFFFFFF" w:tentative="1">
      <w:start w:val="1"/>
      <w:numFmt w:val="lowerRoman"/>
      <w:lvlText w:val="%3."/>
      <w:lvlJc w:val="right"/>
      <w:pPr>
        <w:ind w:left="1862" w:hanging="420"/>
      </w:pPr>
    </w:lvl>
    <w:lvl w:ilvl="3" w:tplc="FFFFFFFF" w:tentative="1">
      <w:start w:val="1"/>
      <w:numFmt w:val="decimal"/>
      <w:lvlText w:val="%4."/>
      <w:lvlJc w:val="left"/>
      <w:pPr>
        <w:ind w:left="2282" w:hanging="420"/>
      </w:pPr>
    </w:lvl>
    <w:lvl w:ilvl="4" w:tplc="FFFFFFFF" w:tentative="1">
      <w:start w:val="1"/>
      <w:numFmt w:val="lowerLetter"/>
      <w:lvlText w:val="%5)"/>
      <w:lvlJc w:val="left"/>
      <w:pPr>
        <w:ind w:left="2702" w:hanging="420"/>
      </w:pPr>
    </w:lvl>
    <w:lvl w:ilvl="5" w:tplc="FFFFFFFF" w:tentative="1">
      <w:start w:val="1"/>
      <w:numFmt w:val="lowerRoman"/>
      <w:lvlText w:val="%6."/>
      <w:lvlJc w:val="right"/>
      <w:pPr>
        <w:ind w:left="3122" w:hanging="420"/>
      </w:pPr>
    </w:lvl>
    <w:lvl w:ilvl="6" w:tplc="FFFFFFFF" w:tentative="1">
      <w:start w:val="1"/>
      <w:numFmt w:val="decimal"/>
      <w:lvlText w:val="%7."/>
      <w:lvlJc w:val="left"/>
      <w:pPr>
        <w:ind w:left="3542" w:hanging="420"/>
      </w:pPr>
    </w:lvl>
    <w:lvl w:ilvl="7" w:tplc="FFFFFFFF" w:tentative="1">
      <w:start w:val="1"/>
      <w:numFmt w:val="lowerLetter"/>
      <w:lvlText w:val="%8)"/>
      <w:lvlJc w:val="left"/>
      <w:pPr>
        <w:ind w:left="3962" w:hanging="420"/>
      </w:pPr>
    </w:lvl>
    <w:lvl w:ilvl="8" w:tplc="FFFFFFFF" w:tentative="1">
      <w:start w:val="1"/>
      <w:numFmt w:val="lowerRoman"/>
      <w:lvlText w:val="%9."/>
      <w:lvlJc w:val="right"/>
      <w:pPr>
        <w:ind w:left="4382" w:hanging="420"/>
      </w:pPr>
    </w:lvl>
  </w:abstractNum>
  <w:abstractNum w:abstractNumId="26">
    <w:nsid w:val="0D1F0F39"/>
    <w:multiLevelType w:val="hybridMultilevel"/>
    <w:tmpl w:val="5EC4E684"/>
    <w:lvl w:ilvl="0" w:tplc="FFFFFFFF">
      <w:start w:val="1"/>
      <w:numFmt w:val="japaneseCounting"/>
      <w:lvlText w:val="%1、"/>
      <w:lvlJc w:val="left"/>
      <w:pPr>
        <w:ind w:left="720" w:hanging="7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nsid w:val="12242B0A"/>
    <w:multiLevelType w:val="hybridMultilevel"/>
    <w:tmpl w:val="08D41D22"/>
    <w:lvl w:ilvl="0" w:tplc="FFFFFFFF">
      <w:start w:val="1"/>
      <w:numFmt w:val="bullet"/>
      <w:lvlText w:val=""/>
      <w:lvlJc w:val="left"/>
      <w:pPr>
        <w:ind w:left="976" w:hanging="420"/>
      </w:pPr>
      <w:rPr>
        <w:rFonts w:ascii="Wingdings" w:hAnsi="Wingdings" w:hint="default"/>
      </w:rPr>
    </w:lvl>
    <w:lvl w:ilvl="1" w:tplc="FFFFFFFF" w:tentative="1">
      <w:start w:val="1"/>
      <w:numFmt w:val="bullet"/>
      <w:lvlText w:val=""/>
      <w:lvlJc w:val="left"/>
      <w:pPr>
        <w:ind w:left="1396" w:hanging="420"/>
      </w:pPr>
      <w:rPr>
        <w:rFonts w:ascii="Wingdings" w:hAnsi="Wingdings" w:hint="default"/>
      </w:rPr>
    </w:lvl>
    <w:lvl w:ilvl="2" w:tplc="FFFFFFFF" w:tentative="1">
      <w:start w:val="1"/>
      <w:numFmt w:val="bullet"/>
      <w:lvlText w:val=""/>
      <w:lvlJc w:val="left"/>
      <w:pPr>
        <w:ind w:left="1816" w:hanging="420"/>
      </w:pPr>
      <w:rPr>
        <w:rFonts w:ascii="Wingdings" w:hAnsi="Wingdings" w:hint="default"/>
      </w:rPr>
    </w:lvl>
    <w:lvl w:ilvl="3" w:tplc="FFFFFFFF" w:tentative="1">
      <w:start w:val="1"/>
      <w:numFmt w:val="bullet"/>
      <w:lvlText w:val=""/>
      <w:lvlJc w:val="left"/>
      <w:pPr>
        <w:ind w:left="2236" w:hanging="420"/>
      </w:pPr>
      <w:rPr>
        <w:rFonts w:ascii="Wingdings" w:hAnsi="Wingdings" w:hint="default"/>
      </w:rPr>
    </w:lvl>
    <w:lvl w:ilvl="4" w:tplc="FFFFFFFF" w:tentative="1">
      <w:start w:val="1"/>
      <w:numFmt w:val="bullet"/>
      <w:lvlText w:val=""/>
      <w:lvlJc w:val="left"/>
      <w:pPr>
        <w:ind w:left="2656" w:hanging="420"/>
      </w:pPr>
      <w:rPr>
        <w:rFonts w:ascii="Wingdings" w:hAnsi="Wingdings" w:hint="default"/>
      </w:rPr>
    </w:lvl>
    <w:lvl w:ilvl="5" w:tplc="FFFFFFFF" w:tentative="1">
      <w:start w:val="1"/>
      <w:numFmt w:val="bullet"/>
      <w:lvlText w:val=""/>
      <w:lvlJc w:val="left"/>
      <w:pPr>
        <w:ind w:left="3076" w:hanging="420"/>
      </w:pPr>
      <w:rPr>
        <w:rFonts w:ascii="Wingdings" w:hAnsi="Wingdings" w:hint="default"/>
      </w:rPr>
    </w:lvl>
    <w:lvl w:ilvl="6" w:tplc="FFFFFFFF" w:tentative="1">
      <w:start w:val="1"/>
      <w:numFmt w:val="bullet"/>
      <w:lvlText w:val=""/>
      <w:lvlJc w:val="left"/>
      <w:pPr>
        <w:ind w:left="3496" w:hanging="420"/>
      </w:pPr>
      <w:rPr>
        <w:rFonts w:ascii="Wingdings" w:hAnsi="Wingdings" w:hint="default"/>
      </w:rPr>
    </w:lvl>
    <w:lvl w:ilvl="7" w:tplc="FFFFFFFF" w:tentative="1">
      <w:start w:val="1"/>
      <w:numFmt w:val="bullet"/>
      <w:lvlText w:val=""/>
      <w:lvlJc w:val="left"/>
      <w:pPr>
        <w:ind w:left="3916" w:hanging="420"/>
      </w:pPr>
      <w:rPr>
        <w:rFonts w:ascii="Wingdings" w:hAnsi="Wingdings" w:hint="default"/>
      </w:rPr>
    </w:lvl>
    <w:lvl w:ilvl="8" w:tplc="FFFFFFFF" w:tentative="1">
      <w:start w:val="1"/>
      <w:numFmt w:val="bullet"/>
      <w:lvlText w:val=""/>
      <w:lvlJc w:val="left"/>
      <w:pPr>
        <w:ind w:left="4336" w:hanging="420"/>
      </w:pPr>
      <w:rPr>
        <w:rFonts w:ascii="Wingdings" w:hAnsi="Wingdings" w:hint="default"/>
      </w:rPr>
    </w:lvl>
  </w:abstractNum>
  <w:abstractNum w:abstractNumId="28">
    <w:nsid w:val="13443D32"/>
    <w:multiLevelType w:val="multilevel"/>
    <w:tmpl w:val="00000000"/>
    <w:lvl w:ilvl="0">
      <w:start w:val="1"/>
      <w:numFmt w:val="upperLetter"/>
      <w:pStyle w:val="af9"/>
      <w:suff w:val="space"/>
      <w:lvlText w:val="%1"/>
      <w:lvlJc w:val="left"/>
      <w:pPr>
        <w:ind w:left="623" w:hanging="425"/>
      </w:pPr>
      <w:rPr>
        <w:rFonts w:hint="eastAsia"/>
      </w:rPr>
    </w:lvl>
    <w:lvl w:ilvl="1">
      <w:start w:val="1"/>
      <w:numFmt w:val="decimal"/>
      <w:suff w:val="nothing"/>
      <w:lvlText w:val="图O.%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9">
    <w:nsid w:val="21E32A75"/>
    <w:multiLevelType w:val="hybridMultilevel"/>
    <w:tmpl w:val="E6083ED0"/>
    <w:lvl w:ilvl="0" w:tplc="5BC4CE28">
      <w:start w:val="1"/>
      <w:numFmt w:val="japaneseCounting"/>
      <w:lvlText w:val="（%1）"/>
      <w:lvlJc w:val="left"/>
      <w:pPr>
        <w:ind w:left="1266" w:hanging="840"/>
      </w:pPr>
      <w:rPr>
        <w:rFonts w:hint="default"/>
        <w:b w:val="0"/>
        <w:sz w:val="28"/>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0">
    <w:nsid w:val="31030CE4"/>
    <w:multiLevelType w:val="hybridMultilevel"/>
    <w:tmpl w:val="7A7EB510"/>
    <w:lvl w:ilvl="0" w:tplc="FFFFFFFF">
      <w:start w:val="1"/>
      <w:numFmt w:val="bullet"/>
      <w:lvlText w:val=""/>
      <w:lvlJc w:val="left"/>
      <w:pPr>
        <w:ind w:left="975" w:hanging="420"/>
      </w:pPr>
      <w:rPr>
        <w:rFonts w:ascii="Wingdings" w:hAnsi="Wingdings" w:hint="default"/>
      </w:rPr>
    </w:lvl>
    <w:lvl w:ilvl="1" w:tplc="FFFFFFFF" w:tentative="1">
      <w:start w:val="1"/>
      <w:numFmt w:val="bullet"/>
      <w:lvlText w:val=""/>
      <w:lvlJc w:val="left"/>
      <w:pPr>
        <w:ind w:left="1395" w:hanging="420"/>
      </w:pPr>
      <w:rPr>
        <w:rFonts w:ascii="Wingdings" w:hAnsi="Wingdings" w:hint="default"/>
      </w:rPr>
    </w:lvl>
    <w:lvl w:ilvl="2" w:tplc="FFFFFFFF" w:tentative="1">
      <w:start w:val="1"/>
      <w:numFmt w:val="bullet"/>
      <w:lvlText w:val=""/>
      <w:lvlJc w:val="left"/>
      <w:pPr>
        <w:ind w:left="1815" w:hanging="420"/>
      </w:pPr>
      <w:rPr>
        <w:rFonts w:ascii="Wingdings" w:hAnsi="Wingdings" w:hint="default"/>
      </w:rPr>
    </w:lvl>
    <w:lvl w:ilvl="3" w:tplc="FFFFFFFF" w:tentative="1">
      <w:start w:val="1"/>
      <w:numFmt w:val="bullet"/>
      <w:lvlText w:val=""/>
      <w:lvlJc w:val="left"/>
      <w:pPr>
        <w:ind w:left="2235" w:hanging="420"/>
      </w:pPr>
      <w:rPr>
        <w:rFonts w:ascii="Wingdings" w:hAnsi="Wingdings" w:hint="default"/>
      </w:rPr>
    </w:lvl>
    <w:lvl w:ilvl="4" w:tplc="FFFFFFFF" w:tentative="1">
      <w:start w:val="1"/>
      <w:numFmt w:val="bullet"/>
      <w:lvlText w:val=""/>
      <w:lvlJc w:val="left"/>
      <w:pPr>
        <w:ind w:left="2655" w:hanging="420"/>
      </w:pPr>
      <w:rPr>
        <w:rFonts w:ascii="Wingdings" w:hAnsi="Wingdings" w:hint="default"/>
      </w:rPr>
    </w:lvl>
    <w:lvl w:ilvl="5" w:tplc="FFFFFFFF" w:tentative="1">
      <w:start w:val="1"/>
      <w:numFmt w:val="bullet"/>
      <w:lvlText w:val=""/>
      <w:lvlJc w:val="left"/>
      <w:pPr>
        <w:ind w:left="3075" w:hanging="420"/>
      </w:pPr>
      <w:rPr>
        <w:rFonts w:ascii="Wingdings" w:hAnsi="Wingdings" w:hint="default"/>
      </w:rPr>
    </w:lvl>
    <w:lvl w:ilvl="6" w:tplc="FFFFFFFF" w:tentative="1">
      <w:start w:val="1"/>
      <w:numFmt w:val="bullet"/>
      <w:lvlText w:val=""/>
      <w:lvlJc w:val="left"/>
      <w:pPr>
        <w:ind w:left="3495" w:hanging="420"/>
      </w:pPr>
      <w:rPr>
        <w:rFonts w:ascii="Wingdings" w:hAnsi="Wingdings" w:hint="default"/>
      </w:rPr>
    </w:lvl>
    <w:lvl w:ilvl="7" w:tplc="FFFFFFFF" w:tentative="1">
      <w:start w:val="1"/>
      <w:numFmt w:val="bullet"/>
      <w:lvlText w:val=""/>
      <w:lvlJc w:val="left"/>
      <w:pPr>
        <w:ind w:left="3915" w:hanging="420"/>
      </w:pPr>
      <w:rPr>
        <w:rFonts w:ascii="Wingdings" w:hAnsi="Wingdings" w:hint="default"/>
      </w:rPr>
    </w:lvl>
    <w:lvl w:ilvl="8" w:tplc="FFFFFFFF" w:tentative="1">
      <w:start w:val="1"/>
      <w:numFmt w:val="bullet"/>
      <w:lvlText w:val=""/>
      <w:lvlJc w:val="left"/>
      <w:pPr>
        <w:ind w:left="4335" w:hanging="420"/>
      </w:pPr>
      <w:rPr>
        <w:rFonts w:ascii="Wingdings" w:hAnsi="Wingdings" w:hint="default"/>
      </w:rPr>
    </w:lvl>
  </w:abstractNum>
  <w:abstractNum w:abstractNumId="31">
    <w:nsid w:val="405706C6"/>
    <w:multiLevelType w:val="hybridMultilevel"/>
    <w:tmpl w:val="90300F4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nsid w:val="45C149A7"/>
    <w:multiLevelType w:val="multilevel"/>
    <w:tmpl w:val="E2660FD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pStyle w:val="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4CDE2F9C"/>
    <w:multiLevelType w:val="multilevel"/>
    <w:tmpl w:val="61C66DA0"/>
    <w:lvl w:ilvl="0">
      <w:start w:val="1"/>
      <w:numFmt w:val="decimal"/>
      <w:pStyle w:val="415"/>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30"/>
        <w:szCs w:val="30"/>
      </w:rPr>
    </w:lvl>
    <w:lvl w:ilvl="2">
      <w:start w:val="1"/>
      <w:numFmt w:val="decimal"/>
      <w:pStyle w:val="4"/>
      <w:lvlText w:val="%1.%2.%3"/>
      <w:lvlJc w:val="left"/>
      <w:pPr>
        <w:tabs>
          <w:tab w:val="num" w:pos="709"/>
        </w:tabs>
        <w:ind w:left="0" w:firstLine="0"/>
      </w:pPr>
      <w:rPr>
        <w:rFonts w:eastAsia="宋体" w:hint="eastAsia"/>
        <w:b w:val="0"/>
        <w:i w:val="0"/>
        <w:sz w:val="21"/>
        <w:szCs w:val="21"/>
      </w:rPr>
    </w:lvl>
    <w:lvl w:ilvl="3">
      <w:start w:val="1"/>
      <w:numFmt w:val="decimal"/>
      <w:isLgl/>
      <w:lvlText w:val="%1.%2.%3.%4"/>
      <w:lvlJc w:val="left"/>
      <w:pPr>
        <w:tabs>
          <w:tab w:val="num" w:pos="851"/>
        </w:tabs>
        <w:ind w:left="0" w:firstLine="0"/>
      </w:pPr>
      <w:rPr>
        <w:rFonts w:eastAsia="宋体" w:hint="eastAsia"/>
        <w:b w:val="0"/>
        <w:i w:val="0"/>
        <w:sz w:val="21"/>
        <w:szCs w:val="21"/>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4DCF3748"/>
    <w:multiLevelType w:val="multilevel"/>
    <w:tmpl w:val="EC980CD4"/>
    <w:lvl w:ilvl="0">
      <w:start w:val="1"/>
      <w:numFmt w:val="decimal"/>
      <w:pStyle w:val="2"/>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30"/>
        <w:szCs w:val="30"/>
      </w:rPr>
    </w:lvl>
    <w:lvl w:ilvl="2">
      <w:start w:val="1"/>
      <w:numFmt w:val="decimal"/>
      <w:lvlText w:val="%1.%2.%3"/>
      <w:lvlJc w:val="left"/>
      <w:pPr>
        <w:tabs>
          <w:tab w:val="num" w:pos="709"/>
        </w:tabs>
        <w:ind w:left="0" w:firstLine="0"/>
      </w:pPr>
      <w:rPr>
        <w:rFonts w:eastAsia="宋体" w:hint="eastAsia"/>
        <w:b w:val="0"/>
        <w:i w:val="0"/>
        <w:sz w:val="21"/>
        <w:szCs w:val="21"/>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56857B93"/>
    <w:multiLevelType w:val="hybridMultilevel"/>
    <w:tmpl w:val="1B68C8E2"/>
    <w:lvl w:ilvl="0" w:tplc="FFFFFFFF">
      <w:start w:val="1"/>
      <w:numFmt w:val="bullet"/>
      <w:lvlText w:val=""/>
      <w:lvlJc w:val="left"/>
      <w:pPr>
        <w:ind w:left="1120" w:hanging="420"/>
      </w:pPr>
      <w:rPr>
        <w:rFonts w:ascii="Wingdings" w:hAnsi="Wingdings" w:hint="default"/>
      </w:rPr>
    </w:lvl>
    <w:lvl w:ilvl="1" w:tplc="FFFFFFFF" w:tentative="1">
      <w:start w:val="1"/>
      <w:numFmt w:val="bullet"/>
      <w:lvlText w:val=""/>
      <w:lvlJc w:val="left"/>
      <w:pPr>
        <w:ind w:left="1540" w:hanging="420"/>
      </w:pPr>
      <w:rPr>
        <w:rFonts w:ascii="Wingdings" w:hAnsi="Wingdings" w:hint="default"/>
      </w:rPr>
    </w:lvl>
    <w:lvl w:ilvl="2" w:tplc="FFFFFFFF" w:tentative="1">
      <w:start w:val="1"/>
      <w:numFmt w:val="bullet"/>
      <w:lvlText w:val=""/>
      <w:lvlJc w:val="left"/>
      <w:pPr>
        <w:ind w:left="1960" w:hanging="420"/>
      </w:pPr>
      <w:rPr>
        <w:rFonts w:ascii="Wingdings" w:hAnsi="Wingdings" w:hint="default"/>
      </w:rPr>
    </w:lvl>
    <w:lvl w:ilvl="3" w:tplc="FFFFFFFF" w:tentative="1">
      <w:start w:val="1"/>
      <w:numFmt w:val="bullet"/>
      <w:lvlText w:val=""/>
      <w:lvlJc w:val="left"/>
      <w:pPr>
        <w:ind w:left="2380" w:hanging="420"/>
      </w:pPr>
      <w:rPr>
        <w:rFonts w:ascii="Wingdings" w:hAnsi="Wingdings" w:hint="default"/>
      </w:rPr>
    </w:lvl>
    <w:lvl w:ilvl="4" w:tplc="FFFFFFFF" w:tentative="1">
      <w:start w:val="1"/>
      <w:numFmt w:val="bullet"/>
      <w:lvlText w:val=""/>
      <w:lvlJc w:val="left"/>
      <w:pPr>
        <w:ind w:left="2800" w:hanging="420"/>
      </w:pPr>
      <w:rPr>
        <w:rFonts w:ascii="Wingdings" w:hAnsi="Wingdings" w:hint="default"/>
      </w:rPr>
    </w:lvl>
    <w:lvl w:ilvl="5" w:tplc="FFFFFFFF" w:tentative="1">
      <w:start w:val="1"/>
      <w:numFmt w:val="bullet"/>
      <w:lvlText w:val=""/>
      <w:lvlJc w:val="left"/>
      <w:pPr>
        <w:ind w:left="3220" w:hanging="420"/>
      </w:pPr>
      <w:rPr>
        <w:rFonts w:ascii="Wingdings" w:hAnsi="Wingdings" w:hint="default"/>
      </w:rPr>
    </w:lvl>
    <w:lvl w:ilvl="6" w:tplc="FFFFFFFF" w:tentative="1">
      <w:start w:val="1"/>
      <w:numFmt w:val="bullet"/>
      <w:lvlText w:val=""/>
      <w:lvlJc w:val="left"/>
      <w:pPr>
        <w:ind w:left="3640" w:hanging="420"/>
      </w:pPr>
      <w:rPr>
        <w:rFonts w:ascii="Wingdings" w:hAnsi="Wingdings" w:hint="default"/>
      </w:rPr>
    </w:lvl>
    <w:lvl w:ilvl="7" w:tplc="FFFFFFFF" w:tentative="1">
      <w:start w:val="1"/>
      <w:numFmt w:val="bullet"/>
      <w:lvlText w:val=""/>
      <w:lvlJc w:val="left"/>
      <w:pPr>
        <w:ind w:left="4060" w:hanging="420"/>
      </w:pPr>
      <w:rPr>
        <w:rFonts w:ascii="Wingdings" w:hAnsi="Wingdings" w:hint="default"/>
      </w:rPr>
    </w:lvl>
    <w:lvl w:ilvl="8" w:tplc="FFFFFFFF" w:tentative="1">
      <w:start w:val="1"/>
      <w:numFmt w:val="bullet"/>
      <w:lvlText w:val=""/>
      <w:lvlJc w:val="left"/>
      <w:pPr>
        <w:ind w:left="4480" w:hanging="420"/>
      </w:pPr>
      <w:rPr>
        <w:rFonts w:ascii="Wingdings" w:hAnsi="Wingdings" w:hint="default"/>
      </w:rPr>
    </w:lvl>
  </w:abstractNum>
  <w:abstractNum w:abstractNumId="36">
    <w:nsid w:val="61E9643A"/>
    <w:multiLevelType w:val="hybridMultilevel"/>
    <w:tmpl w:val="AD5C2282"/>
    <w:lvl w:ilvl="0" w:tplc="04090003">
      <w:start w:val="1"/>
      <w:numFmt w:val="decimal"/>
      <w:lvlText w:val="%1)"/>
      <w:lvlJc w:val="left"/>
      <w:pPr>
        <w:ind w:left="900" w:hanging="420"/>
      </w:pPr>
    </w:lvl>
    <w:lvl w:ilvl="1" w:tplc="04090003" w:tentative="1">
      <w:start w:val="1"/>
      <w:numFmt w:val="lowerLetter"/>
      <w:lvlText w:val="%2)"/>
      <w:lvlJc w:val="left"/>
      <w:pPr>
        <w:ind w:left="1320" w:hanging="420"/>
      </w:pPr>
    </w:lvl>
    <w:lvl w:ilvl="2" w:tplc="04090005">
      <w:start w:val="1"/>
      <w:numFmt w:val="decimal"/>
      <w:lvlText w:val="%3)"/>
      <w:lvlJc w:val="left"/>
      <w:pPr>
        <w:ind w:left="1740" w:hanging="420"/>
      </w:pPr>
    </w:lvl>
    <w:lvl w:ilvl="3" w:tplc="04090001" w:tentative="1">
      <w:start w:val="1"/>
      <w:numFmt w:val="decimal"/>
      <w:lvlText w:val="%4."/>
      <w:lvlJc w:val="left"/>
      <w:pPr>
        <w:ind w:left="2160" w:hanging="420"/>
      </w:pPr>
    </w:lvl>
    <w:lvl w:ilvl="4" w:tplc="04090003" w:tentative="1">
      <w:start w:val="1"/>
      <w:numFmt w:val="lowerLetter"/>
      <w:lvlText w:val="%5)"/>
      <w:lvlJc w:val="left"/>
      <w:pPr>
        <w:ind w:left="2580" w:hanging="420"/>
      </w:pPr>
    </w:lvl>
    <w:lvl w:ilvl="5" w:tplc="04090005" w:tentative="1">
      <w:start w:val="1"/>
      <w:numFmt w:val="lowerRoman"/>
      <w:lvlText w:val="%6."/>
      <w:lvlJc w:val="right"/>
      <w:pPr>
        <w:ind w:left="3000" w:hanging="420"/>
      </w:pPr>
    </w:lvl>
    <w:lvl w:ilvl="6" w:tplc="04090001" w:tentative="1">
      <w:start w:val="1"/>
      <w:numFmt w:val="decimal"/>
      <w:lvlText w:val="%7."/>
      <w:lvlJc w:val="left"/>
      <w:pPr>
        <w:ind w:left="3420" w:hanging="420"/>
      </w:pPr>
    </w:lvl>
    <w:lvl w:ilvl="7" w:tplc="04090003" w:tentative="1">
      <w:start w:val="1"/>
      <w:numFmt w:val="lowerLetter"/>
      <w:lvlText w:val="%8)"/>
      <w:lvlJc w:val="left"/>
      <w:pPr>
        <w:ind w:left="3840" w:hanging="420"/>
      </w:pPr>
    </w:lvl>
    <w:lvl w:ilvl="8" w:tplc="04090005" w:tentative="1">
      <w:start w:val="1"/>
      <w:numFmt w:val="lowerRoman"/>
      <w:lvlText w:val="%9."/>
      <w:lvlJc w:val="right"/>
      <w:pPr>
        <w:ind w:left="4260" w:hanging="420"/>
      </w:pPr>
    </w:lvl>
  </w:abstractNum>
  <w:abstractNum w:abstractNumId="37">
    <w:nsid w:val="6375499F"/>
    <w:multiLevelType w:val="hybridMultilevel"/>
    <w:tmpl w:val="4C16717E"/>
    <w:lvl w:ilvl="0" w:tplc="FFFFFFFF">
      <w:start w:val="2"/>
      <w:numFmt w:val="decimal"/>
      <w:lvlText w:val="%1、"/>
      <w:lvlJc w:val="left"/>
      <w:pPr>
        <w:ind w:left="1035" w:hanging="480"/>
      </w:pPr>
      <w:rPr>
        <w:rFonts w:hint="default"/>
      </w:rPr>
    </w:lvl>
    <w:lvl w:ilvl="1" w:tplc="FFFFFFFF" w:tentative="1">
      <w:start w:val="1"/>
      <w:numFmt w:val="lowerLetter"/>
      <w:lvlText w:val="%2)"/>
      <w:lvlJc w:val="left"/>
      <w:pPr>
        <w:ind w:left="1395" w:hanging="420"/>
      </w:pPr>
    </w:lvl>
    <w:lvl w:ilvl="2" w:tplc="FFFFFFFF" w:tentative="1">
      <w:start w:val="1"/>
      <w:numFmt w:val="lowerRoman"/>
      <w:lvlText w:val="%3."/>
      <w:lvlJc w:val="right"/>
      <w:pPr>
        <w:ind w:left="1815" w:hanging="420"/>
      </w:pPr>
    </w:lvl>
    <w:lvl w:ilvl="3" w:tplc="FFFFFFFF" w:tentative="1">
      <w:start w:val="1"/>
      <w:numFmt w:val="decimal"/>
      <w:lvlText w:val="%4."/>
      <w:lvlJc w:val="left"/>
      <w:pPr>
        <w:ind w:left="2235" w:hanging="420"/>
      </w:pPr>
    </w:lvl>
    <w:lvl w:ilvl="4" w:tplc="FFFFFFFF" w:tentative="1">
      <w:start w:val="1"/>
      <w:numFmt w:val="lowerLetter"/>
      <w:lvlText w:val="%5)"/>
      <w:lvlJc w:val="left"/>
      <w:pPr>
        <w:ind w:left="2655" w:hanging="420"/>
      </w:pPr>
    </w:lvl>
    <w:lvl w:ilvl="5" w:tplc="FFFFFFFF" w:tentative="1">
      <w:start w:val="1"/>
      <w:numFmt w:val="lowerRoman"/>
      <w:lvlText w:val="%6."/>
      <w:lvlJc w:val="right"/>
      <w:pPr>
        <w:ind w:left="3075" w:hanging="420"/>
      </w:pPr>
    </w:lvl>
    <w:lvl w:ilvl="6" w:tplc="FFFFFFFF" w:tentative="1">
      <w:start w:val="1"/>
      <w:numFmt w:val="decimal"/>
      <w:lvlText w:val="%7."/>
      <w:lvlJc w:val="left"/>
      <w:pPr>
        <w:ind w:left="3495" w:hanging="420"/>
      </w:pPr>
    </w:lvl>
    <w:lvl w:ilvl="7" w:tplc="FFFFFFFF" w:tentative="1">
      <w:start w:val="1"/>
      <w:numFmt w:val="lowerLetter"/>
      <w:lvlText w:val="%8)"/>
      <w:lvlJc w:val="left"/>
      <w:pPr>
        <w:ind w:left="3915" w:hanging="420"/>
      </w:pPr>
    </w:lvl>
    <w:lvl w:ilvl="8" w:tplc="FFFFFFFF" w:tentative="1">
      <w:start w:val="1"/>
      <w:numFmt w:val="lowerRoman"/>
      <w:lvlText w:val="%9."/>
      <w:lvlJc w:val="right"/>
      <w:pPr>
        <w:ind w:left="4335" w:hanging="420"/>
      </w:pPr>
    </w:lvl>
  </w:abstractNum>
  <w:abstractNum w:abstractNumId="38">
    <w:nsid w:val="698B3D07"/>
    <w:multiLevelType w:val="hybridMultilevel"/>
    <w:tmpl w:val="817866CE"/>
    <w:lvl w:ilvl="0" w:tplc="42A4E3C0">
      <w:start w:val="1"/>
      <w:numFmt w:val="japaneseCounting"/>
      <w:lvlText w:val="（%1）"/>
      <w:lvlJc w:val="left"/>
      <w:pPr>
        <w:ind w:left="1364" w:hanging="10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4B339EE"/>
    <w:multiLevelType w:val="multilevel"/>
    <w:tmpl w:val="539AC7D4"/>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nsid w:val="7BBF113F"/>
    <w:multiLevelType w:val="hybridMultilevel"/>
    <w:tmpl w:val="BCBC3162"/>
    <w:lvl w:ilvl="0" w:tplc="FFFFFFFF">
      <w:start w:val="1"/>
      <w:numFmt w:val="japaneseCounting"/>
      <w:lvlText w:val="（%1）"/>
      <w:lvlJc w:val="left"/>
      <w:pPr>
        <w:ind w:left="1424" w:hanging="864"/>
      </w:pPr>
      <w:rPr>
        <w:rFonts w:hint="default"/>
      </w:rPr>
    </w:lvl>
    <w:lvl w:ilvl="1" w:tplc="FFFFFFFF" w:tentative="1">
      <w:start w:val="1"/>
      <w:numFmt w:val="lowerLetter"/>
      <w:lvlText w:val="%2)"/>
      <w:lvlJc w:val="left"/>
      <w:pPr>
        <w:ind w:left="1400" w:hanging="420"/>
      </w:pPr>
    </w:lvl>
    <w:lvl w:ilvl="2" w:tplc="FFFFFFFF" w:tentative="1">
      <w:start w:val="1"/>
      <w:numFmt w:val="lowerRoman"/>
      <w:lvlText w:val="%3."/>
      <w:lvlJc w:val="right"/>
      <w:pPr>
        <w:ind w:left="1820" w:hanging="420"/>
      </w:pPr>
    </w:lvl>
    <w:lvl w:ilvl="3" w:tplc="FFFFFFFF" w:tentative="1">
      <w:start w:val="1"/>
      <w:numFmt w:val="decimal"/>
      <w:lvlText w:val="%4."/>
      <w:lvlJc w:val="left"/>
      <w:pPr>
        <w:ind w:left="2240" w:hanging="420"/>
      </w:pPr>
    </w:lvl>
    <w:lvl w:ilvl="4" w:tplc="FFFFFFFF" w:tentative="1">
      <w:start w:val="1"/>
      <w:numFmt w:val="lowerLetter"/>
      <w:lvlText w:val="%5)"/>
      <w:lvlJc w:val="left"/>
      <w:pPr>
        <w:ind w:left="2660" w:hanging="420"/>
      </w:pPr>
    </w:lvl>
    <w:lvl w:ilvl="5" w:tplc="FFFFFFFF" w:tentative="1">
      <w:start w:val="1"/>
      <w:numFmt w:val="lowerRoman"/>
      <w:lvlText w:val="%6."/>
      <w:lvlJc w:val="right"/>
      <w:pPr>
        <w:ind w:left="3080" w:hanging="420"/>
      </w:pPr>
    </w:lvl>
    <w:lvl w:ilvl="6" w:tplc="FFFFFFFF" w:tentative="1">
      <w:start w:val="1"/>
      <w:numFmt w:val="decimal"/>
      <w:lvlText w:val="%7."/>
      <w:lvlJc w:val="left"/>
      <w:pPr>
        <w:ind w:left="3500" w:hanging="420"/>
      </w:pPr>
    </w:lvl>
    <w:lvl w:ilvl="7" w:tplc="FFFFFFFF" w:tentative="1">
      <w:start w:val="1"/>
      <w:numFmt w:val="lowerLetter"/>
      <w:lvlText w:val="%8)"/>
      <w:lvlJc w:val="left"/>
      <w:pPr>
        <w:ind w:left="3920" w:hanging="420"/>
      </w:pPr>
    </w:lvl>
    <w:lvl w:ilvl="8" w:tplc="FFFFFFFF" w:tentative="1">
      <w:start w:val="1"/>
      <w:numFmt w:val="lowerRoman"/>
      <w:lvlText w:val="%9."/>
      <w:lvlJc w:val="right"/>
      <w:pPr>
        <w:ind w:left="4340" w:hanging="420"/>
      </w:pPr>
    </w:lvl>
  </w:abstractNum>
  <w:abstractNum w:abstractNumId="41">
    <w:nsid w:val="7D46302A"/>
    <w:multiLevelType w:val="hybridMultilevel"/>
    <w:tmpl w:val="0854C26C"/>
    <w:lvl w:ilvl="0" w:tplc="FFFFFFFF">
      <w:start w:val="1"/>
      <w:numFmt w:val="bullet"/>
      <w:lvlText w:val="-"/>
      <w:lvlJc w:val="left"/>
      <w:pPr>
        <w:ind w:left="840" w:hanging="420"/>
      </w:pPr>
      <w:rPr>
        <w:rFonts w:ascii="宋体" w:eastAsia="宋体" w:hAnsi="宋体" w:hint="eastAsia"/>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19"/>
  </w:num>
  <w:num w:numId="2">
    <w:abstractNumId w:val="13"/>
  </w:num>
  <w:num w:numId="3">
    <w:abstractNumId w:val="21"/>
  </w:num>
  <w:num w:numId="4">
    <w:abstractNumId w:val="17"/>
  </w:num>
  <w:num w:numId="5">
    <w:abstractNumId w:val="14"/>
  </w:num>
  <w:num w:numId="6">
    <w:abstractNumId w:val="23"/>
  </w:num>
  <w:num w:numId="7">
    <w:abstractNumId w:val="10"/>
  </w:num>
  <w:num w:numId="8">
    <w:abstractNumId w:val="15"/>
  </w:num>
  <w:num w:numId="9">
    <w:abstractNumId w:val="11"/>
  </w:num>
  <w:num w:numId="10">
    <w:abstractNumId w:val="28"/>
  </w:num>
  <w:num w:numId="11">
    <w:abstractNumId w:val="12"/>
  </w:num>
  <w:num w:numId="12">
    <w:abstractNumId w:val="18"/>
  </w:num>
  <w:num w:numId="13">
    <w:abstractNumId w:val="22"/>
  </w:num>
  <w:num w:numId="14">
    <w:abstractNumId w:val="16"/>
  </w:num>
  <w:num w:numId="15">
    <w:abstractNumId w:val="20"/>
  </w:num>
  <w:num w:numId="16">
    <w:abstractNumId w:val="32"/>
    <w:lvlOverride w:ilvl="0">
      <w:lvl w:ilvl="0">
        <w:start w:val="1"/>
        <w:numFmt w:val="decimal"/>
        <w:lvlText w:val="%1"/>
        <w:lvlJc w:val="left"/>
        <w:pPr>
          <w:tabs>
            <w:tab w:val="num" w:pos="425"/>
          </w:tabs>
          <w:ind w:left="425" w:hanging="425"/>
        </w:pPr>
        <w:rPr>
          <w:rFonts w:eastAsia="黑体" w:hint="eastAsia"/>
          <w:b/>
          <w:i w:val="0"/>
          <w:sz w:val="24"/>
          <w:szCs w:val="24"/>
        </w:rPr>
      </w:lvl>
    </w:lvlOverride>
    <w:lvlOverride w:ilvl="1">
      <w:lvl w:ilvl="1">
        <w:start w:val="1"/>
        <w:numFmt w:val="decimal"/>
        <w:lvlText w:val="%1.%2"/>
        <w:lvlJc w:val="left"/>
        <w:pPr>
          <w:tabs>
            <w:tab w:val="num" w:pos="567"/>
          </w:tabs>
          <w:ind w:left="567" w:hanging="567"/>
        </w:pPr>
        <w:rPr>
          <w:rFonts w:hint="eastAsia"/>
          <w:sz w:val="21"/>
          <w:szCs w:val="21"/>
        </w:rPr>
      </w:lvl>
    </w:lvlOverride>
    <w:lvlOverride w:ilvl="2">
      <w:lvl w:ilvl="2">
        <w:start w:val="1"/>
        <w:numFmt w:val="decimal"/>
        <w:pStyle w:val="3"/>
        <w:lvlText w:val="%1.%2.%3"/>
        <w:lvlJc w:val="left"/>
        <w:pPr>
          <w:tabs>
            <w:tab w:val="num" w:pos="1277"/>
          </w:tabs>
          <w:ind w:left="568" w:firstLine="0"/>
        </w:pPr>
        <w:rPr>
          <w:rFonts w:eastAsia="宋体" w:hint="eastAsia"/>
          <w:b/>
          <w:i w:val="0"/>
          <w:sz w:val="21"/>
          <w:szCs w:val="21"/>
        </w:rPr>
      </w:lvl>
    </w:lvlOverride>
    <w:lvlOverride w:ilvl="3">
      <w:lvl w:ilvl="3">
        <w:start w:val="1"/>
        <w:numFmt w:val="decimal"/>
        <w:lvlText w:val="%1.%2.%3.%4"/>
        <w:lvlJc w:val="left"/>
        <w:pPr>
          <w:tabs>
            <w:tab w:val="num" w:pos="851"/>
          </w:tabs>
          <w:ind w:left="0" w:firstLine="0"/>
        </w:pPr>
        <w:rPr>
          <w:rFonts w:eastAsia="宋体" w:hint="eastAsia"/>
          <w:b w:val="0"/>
          <w:i w:val="0"/>
          <w:sz w:val="21"/>
          <w:szCs w:val="21"/>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17">
    <w:abstractNumId w:val="34"/>
  </w:num>
  <w:num w:numId="18">
    <w:abstractNumId w:val="3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7"/>
  </w:num>
  <w:num w:numId="22">
    <w:abstractNumId w:val="26"/>
  </w:num>
  <w:num w:numId="23">
    <w:abstractNumId w:val="29"/>
  </w:num>
  <w:num w:numId="24">
    <w:abstractNumId w:val="24"/>
  </w:num>
  <w:num w:numId="25">
    <w:abstractNumId w:val="24"/>
    <w:lvlOverride w:ilvl="0">
      <w:startOverride w:val="1"/>
    </w:lvlOverride>
  </w:num>
  <w:num w:numId="26">
    <w:abstractNumId w:val="36"/>
  </w:num>
  <w:num w:numId="27">
    <w:abstractNumId w:val="38"/>
  </w:num>
  <w:num w:numId="28">
    <w:abstractNumId w:val="40"/>
  </w:num>
  <w:num w:numId="29">
    <w:abstractNumId w:val="25"/>
  </w:num>
  <w:num w:numId="30">
    <w:abstractNumId w:val="35"/>
  </w:num>
  <w:num w:numId="31">
    <w:abstractNumId w:val="27"/>
  </w:num>
  <w:num w:numId="32">
    <w:abstractNumId w:val="4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32"/>
    <w:lvlOverride w:ilvl="0">
      <w:lvl w:ilvl="0">
        <w:start w:val="1"/>
        <w:numFmt w:val="decimal"/>
        <w:lvlText w:val="%1"/>
        <w:lvlJc w:val="left"/>
        <w:pPr>
          <w:tabs>
            <w:tab w:val="num" w:pos="425"/>
          </w:tabs>
          <w:ind w:left="425" w:hanging="425"/>
        </w:pPr>
        <w:rPr>
          <w:rFonts w:eastAsia="黑体" w:hint="eastAsia"/>
          <w:sz w:val="30"/>
          <w:szCs w:val="30"/>
        </w:rPr>
      </w:lvl>
    </w:lvlOverride>
    <w:lvlOverride w:ilvl="1">
      <w:lvl w:ilvl="1">
        <w:start w:val="1"/>
        <w:numFmt w:val="decimal"/>
        <w:lvlText w:val="%1.%2"/>
        <w:lvlJc w:val="left"/>
        <w:pPr>
          <w:tabs>
            <w:tab w:val="num" w:pos="567"/>
          </w:tabs>
          <w:ind w:left="0" w:firstLine="0"/>
        </w:pPr>
        <w:rPr>
          <w:rFonts w:eastAsia="黑体" w:hint="eastAsia"/>
          <w:sz w:val="21"/>
          <w:szCs w:val="21"/>
        </w:rPr>
      </w:lvl>
    </w:lvlOverride>
    <w:lvlOverride w:ilvl="2">
      <w:lvl w:ilvl="2">
        <w:start w:val="1"/>
        <w:numFmt w:val="decimal"/>
        <w:pStyle w:val="3"/>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44">
    <w:abstractNumId w:val="31"/>
  </w:num>
  <w:num w:numId="45">
    <w:abstractNumId w:val="39"/>
  </w:num>
  <w:num w:numId="46">
    <w:abstractNumId w:val="32"/>
    <w:lvlOverride w:ilvl="0">
      <w:lvl w:ilvl="0">
        <w:start w:val="1"/>
        <w:numFmt w:val="decimal"/>
        <w:lvlText w:val="%1"/>
        <w:lvlJc w:val="left"/>
        <w:pPr>
          <w:tabs>
            <w:tab w:val="num" w:pos="425"/>
          </w:tabs>
          <w:ind w:left="425" w:hanging="425"/>
        </w:pPr>
        <w:rPr>
          <w:rFonts w:eastAsia="黑体" w:hint="eastAsia"/>
          <w:b/>
          <w:i w:val="0"/>
          <w:sz w:val="24"/>
          <w:szCs w:val="24"/>
        </w:rPr>
      </w:lvl>
    </w:lvlOverride>
    <w:lvlOverride w:ilvl="1">
      <w:lvl w:ilvl="1">
        <w:start w:val="1"/>
        <w:numFmt w:val="decimal"/>
        <w:lvlText w:val="%1.%2"/>
        <w:lvlJc w:val="left"/>
        <w:pPr>
          <w:tabs>
            <w:tab w:val="num" w:pos="567"/>
          </w:tabs>
          <w:ind w:left="567" w:hanging="567"/>
        </w:pPr>
        <w:rPr>
          <w:rFonts w:hint="eastAsia"/>
          <w:sz w:val="30"/>
          <w:szCs w:val="30"/>
        </w:rPr>
      </w:lvl>
    </w:lvlOverride>
    <w:lvlOverride w:ilvl="2">
      <w:lvl w:ilvl="2">
        <w:start w:val="1"/>
        <w:numFmt w:val="decimal"/>
        <w:pStyle w:val="3"/>
        <w:lvlText w:val="%1.%2.%3"/>
        <w:lvlJc w:val="left"/>
        <w:pPr>
          <w:tabs>
            <w:tab w:val="num" w:pos="1277"/>
          </w:tabs>
          <w:ind w:left="568" w:firstLine="0"/>
        </w:pPr>
        <w:rPr>
          <w:rFonts w:eastAsia="宋体" w:hint="eastAsia"/>
          <w:b/>
          <w:i w:val="0"/>
          <w:sz w:val="21"/>
          <w:szCs w:val="21"/>
        </w:rPr>
      </w:lvl>
    </w:lvlOverride>
    <w:lvlOverride w:ilvl="3">
      <w:lvl w:ilvl="3">
        <w:start w:val="1"/>
        <w:numFmt w:val="decimal"/>
        <w:lvlText w:val="%1.%2.%3.%4"/>
        <w:lvlJc w:val="left"/>
        <w:pPr>
          <w:tabs>
            <w:tab w:val="num" w:pos="851"/>
          </w:tabs>
          <w:ind w:left="0" w:firstLine="0"/>
        </w:pPr>
        <w:rPr>
          <w:rFonts w:eastAsia="宋体" w:hint="eastAsia"/>
          <w:b w:val="0"/>
          <w:i w:val="0"/>
          <w:sz w:val="21"/>
          <w:szCs w:val="21"/>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E9D"/>
    <w:rsid w:val="0000699E"/>
    <w:rsid w:val="00023B35"/>
    <w:rsid w:val="0002495D"/>
    <w:rsid w:val="0005290A"/>
    <w:rsid w:val="00052DC4"/>
    <w:rsid w:val="00067A3B"/>
    <w:rsid w:val="00071F61"/>
    <w:rsid w:val="0008229A"/>
    <w:rsid w:val="000922B4"/>
    <w:rsid w:val="00097602"/>
    <w:rsid w:val="000B2BE2"/>
    <w:rsid w:val="000B7FDF"/>
    <w:rsid w:val="000C62FE"/>
    <w:rsid w:val="000D526B"/>
    <w:rsid w:val="000E6375"/>
    <w:rsid w:val="00100E27"/>
    <w:rsid w:val="00112759"/>
    <w:rsid w:val="00115102"/>
    <w:rsid w:val="00140A9D"/>
    <w:rsid w:val="00153DDA"/>
    <w:rsid w:val="00172A27"/>
    <w:rsid w:val="001756E0"/>
    <w:rsid w:val="0018203B"/>
    <w:rsid w:val="001A5E95"/>
    <w:rsid w:val="001B6DAF"/>
    <w:rsid w:val="001C08C9"/>
    <w:rsid w:val="0020752B"/>
    <w:rsid w:val="00211F1D"/>
    <w:rsid w:val="00221D5C"/>
    <w:rsid w:val="00226A2F"/>
    <w:rsid w:val="00237820"/>
    <w:rsid w:val="00240BC5"/>
    <w:rsid w:val="0025576C"/>
    <w:rsid w:val="00257B4F"/>
    <w:rsid w:val="0027736F"/>
    <w:rsid w:val="002828E3"/>
    <w:rsid w:val="002A3E6A"/>
    <w:rsid w:val="002C2EB5"/>
    <w:rsid w:val="002D48D6"/>
    <w:rsid w:val="002E5C88"/>
    <w:rsid w:val="00307DED"/>
    <w:rsid w:val="003247DD"/>
    <w:rsid w:val="00327073"/>
    <w:rsid w:val="0034009B"/>
    <w:rsid w:val="00346616"/>
    <w:rsid w:val="00367637"/>
    <w:rsid w:val="003716F6"/>
    <w:rsid w:val="003855FF"/>
    <w:rsid w:val="00386967"/>
    <w:rsid w:val="003E381E"/>
    <w:rsid w:val="003E46FD"/>
    <w:rsid w:val="003E699A"/>
    <w:rsid w:val="003F1673"/>
    <w:rsid w:val="004066FE"/>
    <w:rsid w:val="0041604A"/>
    <w:rsid w:val="004423BA"/>
    <w:rsid w:val="004461BC"/>
    <w:rsid w:val="004575F7"/>
    <w:rsid w:val="00465574"/>
    <w:rsid w:val="00473DDF"/>
    <w:rsid w:val="00473F25"/>
    <w:rsid w:val="00486EEF"/>
    <w:rsid w:val="004A01D8"/>
    <w:rsid w:val="004A22E6"/>
    <w:rsid w:val="004A5DAA"/>
    <w:rsid w:val="00503F49"/>
    <w:rsid w:val="00543A97"/>
    <w:rsid w:val="005A6E57"/>
    <w:rsid w:val="005B3180"/>
    <w:rsid w:val="005D2116"/>
    <w:rsid w:val="005E2B3A"/>
    <w:rsid w:val="00611924"/>
    <w:rsid w:val="00611C80"/>
    <w:rsid w:val="006321FB"/>
    <w:rsid w:val="00672378"/>
    <w:rsid w:val="00680F01"/>
    <w:rsid w:val="006833BF"/>
    <w:rsid w:val="00694207"/>
    <w:rsid w:val="0069507C"/>
    <w:rsid w:val="006C0759"/>
    <w:rsid w:val="006C5E90"/>
    <w:rsid w:val="006E5F1A"/>
    <w:rsid w:val="006F1C43"/>
    <w:rsid w:val="007029F1"/>
    <w:rsid w:val="0071273A"/>
    <w:rsid w:val="0072326A"/>
    <w:rsid w:val="00745992"/>
    <w:rsid w:val="00762973"/>
    <w:rsid w:val="00772D7C"/>
    <w:rsid w:val="00792C9D"/>
    <w:rsid w:val="00793288"/>
    <w:rsid w:val="007947A0"/>
    <w:rsid w:val="007A12ED"/>
    <w:rsid w:val="007B0EDA"/>
    <w:rsid w:val="007E3BAC"/>
    <w:rsid w:val="007E516F"/>
    <w:rsid w:val="007F6F40"/>
    <w:rsid w:val="0081229D"/>
    <w:rsid w:val="00816453"/>
    <w:rsid w:val="00817B53"/>
    <w:rsid w:val="00831E1D"/>
    <w:rsid w:val="00863480"/>
    <w:rsid w:val="00875047"/>
    <w:rsid w:val="00876F62"/>
    <w:rsid w:val="008B1E44"/>
    <w:rsid w:val="008B2075"/>
    <w:rsid w:val="008B74BA"/>
    <w:rsid w:val="008D06A3"/>
    <w:rsid w:val="008E6B03"/>
    <w:rsid w:val="008F11D4"/>
    <w:rsid w:val="009202B5"/>
    <w:rsid w:val="0093316A"/>
    <w:rsid w:val="00940A1A"/>
    <w:rsid w:val="00945DEF"/>
    <w:rsid w:val="00962C37"/>
    <w:rsid w:val="00980261"/>
    <w:rsid w:val="009D498A"/>
    <w:rsid w:val="009D5E53"/>
    <w:rsid w:val="009E2F9C"/>
    <w:rsid w:val="009E3F19"/>
    <w:rsid w:val="00A06C64"/>
    <w:rsid w:val="00A14620"/>
    <w:rsid w:val="00A244A5"/>
    <w:rsid w:val="00A401CB"/>
    <w:rsid w:val="00A4539A"/>
    <w:rsid w:val="00A47BEC"/>
    <w:rsid w:val="00A6223A"/>
    <w:rsid w:val="00A6416E"/>
    <w:rsid w:val="00A73CF9"/>
    <w:rsid w:val="00A94816"/>
    <w:rsid w:val="00AA25D7"/>
    <w:rsid w:val="00AA2F85"/>
    <w:rsid w:val="00AB67C4"/>
    <w:rsid w:val="00AD0329"/>
    <w:rsid w:val="00AE1402"/>
    <w:rsid w:val="00AE15F3"/>
    <w:rsid w:val="00B004C7"/>
    <w:rsid w:val="00B02ABE"/>
    <w:rsid w:val="00B13310"/>
    <w:rsid w:val="00B364B7"/>
    <w:rsid w:val="00B37656"/>
    <w:rsid w:val="00B378E9"/>
    <w:rsid w:val="00B47CF7"/>
    <w:rsid w:val="00B50021"/>
    <w:rsid w:val="00B51017"/>
    <w:rsid w:val="00B51D89"/>
    <w:rsid w:val="00B54A71"/>
    <w:rsid w:val="00B57DA9"/>
    <w:rsid w:val="00B660E7"/>
    <w:rsid w:val="00B76B82"/>
    <w:rsid w:val="00B944A7"/>
    <w:rsid w:val="00BD2885"/>
    <w:rsid w:val="00BD6567"/>
    <w:rsid w:val="00BE7165"/>
    <w:rsid w:val="00BF7547"/>
    <w:rsid w:val="00C01CD7"/>
    <w:rsid w:val="00C26CA2"/>
    <w:rsid w:val="00C30CA3"/>
    <w:rsid w:val="00C41492"/>
    <w:rsid w:val="00C52298"/>
    <w:rsid w:val="00C52D21"/>
    <w:rsid w:val="00C62CE7"/>
    <w:rsid w:val="00C62FCD"/>
    <w:rsid w:val="00C66338"/>
    <w:rsid w:val="00C87D53"/>
    <w:rsid w:val="00C91AA0"/>
    <w:rsid w:val="00C921E0"/>
    <w:rsid w:val="00CA241B"/>
    <w:rsid w:val="00CB0CD5"/>
    <w:rsid w:val="00CB0DFF"/>
    <w:rsid w:val="00CF0A63"/>
    <w:rsid w:val="00CF0B47"/>
    <w:rsid w:val="00CF42B6"/>
    <w:rsid w:val="00D01A3F"/>
    <w:rsid w:val="00D15330"/>
    <w:rsid w:val="00D30D2D"/>
    <w:rsid w:val="00D312BC"/>
    <w:rsid w:val="00D55A98"/>
    <w:rsid w:val="00D754F5"/>
    <w:rsid w:val="00D77C70"/>
    <w:rsid w:val="00D83C7C"/>
    <w:rsid w:val="00D860A3"/>
    <w:rsid w:val="00DA7C2D"/>
    <w:rsid w:val="00DC2D3B"/>
    <w:rsid w:val="00DC588A"/>
    <w:rsid w:val="00DD4AF3"/>
    <w:rsid w:val="00DD56D7"/>
    <w:rsid w:val="00DE4ABE"/>
    <w:rsid w:val="00DE700B"/>
    <w:rsid w:val="00E15796"/>
    <w:rsid w:val="00E31D4C"/>
    <w:rsid w:val="00E40D2D"/>
    <w:rsid w:val="00E5221D"/>
    <w:rsid w:val="00E62EA7"/>
    <w:rsid w:val="00E66E2D"/>
    <w:rsid w:val="00E812DB"/>
    <w:rsid w:val="00E829AD"/>
    <w:rsid w:val="00EA634E"/>
    <w:rsid w:val="00EB2634"/>
    <w:rsid w:val="00EB5086"/>
    <w:rsid w:val="00EB60B2"/>
    <w:rsid w:val="00EF7051"/>
    <w:rsid w:val="00F02302"/>
    <w:rsid w:val="00F03BFB"/>
    <w:rsid w:val="00F11C6C"/>
    <w:rsid w:val="00F24286"/>
    <w:rsid w:val="00F25480"/>
    <w:rsid w:val="00F30485"/>
    <w:rsid w:val="00F35056"/>
    <w:rsid w:val="00F3579E"/>
    <w:rsid w:val="00F3616F"/>
    <w:rsid w:val="00F46446"/>
    <w:rsid w:val="00F63CEF"/>
    <w:rsid w:val="00F70046"/>
    <w:rsid w:val="00F90B4E"/>
    <w:rsid w:val="00F97E9B"/>
    <w:rsid w:val="00FB2790"/>
    <w:rsid w:val="00FD0564"/>
    <w:rsid w:val="00FD0EB5"/>
    <w:rsid w:val="00FE7244"/>
    <w:rsid w:val="00FF0E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nhideWhenUsed="0"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fa">
    <w:name w:val="Normal"/>
    <w:qFormat/>
    <w:rsid w:val="000E6375"/>
    <w:pPr>
      <w:widowControl w:val="0"/>
      <w:jc w:val="both"/>
    </w:pPr>
    <w:rPr>
      <w:kern w:val="2"/>
      <w:sz w:val="21"/>
    </w:rPr>
  </w:style>
  <w:style w:type="paragraph" w:styleId="1">
    <w:name w:val="heading 1"/>
    <w:aliases w:val="H1,H11,H12,H13,H14,H15,H16,h1"/>
    <w:basedOn w:val="afa"/>
    <w:next w:val="afa"/>
    <w:link w:val="1Char"/>
    <w:qFormat/>
    <w:rsid w:val="00052DC4"/>
    <w:pPr>
      <w:keepNext/>
      <w:keepLines/>
      <w:spacing w:before="340" w:after="330" w:line="578" w:lineRule="auto"/>
      <w:outlineLvl w:val="0"/>
    </w:pPr>
    <w:rPr>
      <w:rFonts w:ascii="Calibri" w:hAnsi="Calibri"/>
      <w:b/>
      <w:bCs/>
      <w:kern w:val="44"/>
      <w:sz w:val="44"/>
      <w:szCs w:val="44"/>
    </w:rPr>
  </w:style>
  <w:style w:type="paragraph" w:styleId="20">
    <w:name w:val="heading 2"/>
    <w:aliases w:val="h2,Header 2,H2,H21,H22,H23,H24,H25,H26,PIM2,Heading 2 Hidden,2nd level,2,l2,Titre2,Head 2,标题 1.1,Title2,Underrubrik1,prop2,标题二,Heading 2 CCBS,Level 2 Topic Heading,Second Level Topic,- Para,sect 1.2,sect 1.21,sect 1.22,sect 1.23,heading 2,sect 1.24"/>
    <w:basedOn w:val="afa"/>
    <w:next w:val="afa"/>
    <w:link w:val="2Char"/>
    <w:uiPriority w:val="9"/>
    <w:qFormat/>
    <w:rsid w:val="00052DC4"/>
    <w:pPr>
      <w:keepNext/>
      <w:keepLines/>
      <w:spacing w:before="260" w:after="260" w:line="416" w:lineRule="auto"/>
      <w:outlineLvl w:val="1"/>
    </w:pPr>
    <w:rPr>
      <w:rFonts w:ascii="Cambria" w:hAnsi="Cambria"/>
      <w:b/>
      <w:bCs/>
      <w:sz w:val="32"/>
      <w:szCs w:val="32"/>
    </w:rPr>
  </w:style>
  <w:style w:type="paragraph" w:styleId="30">
    <w:name w:val="heading 3"/>
    <w:aliases w:val="H3,H31,H32,H33,H34,H35,H36,h3"/>
    <w:basedOn w:val="afa"/>
    <w:next w:val="afa"/>
    <w:link w:val="3Char"/>
    <w:uiPriority w:val="9"/>
    <w:qFormat/>
    <w:rsid w:val="00052DC4"/>
    <w:pPr>
      <w:keepNext/>
      <w:keepLines/>
      <w:spacing w:before="260" w:after="260" w:line="416" w:lineRule="auto"/>
      <w:ind w:leftChars="100" w:left="630" w:rightChars="100" w:right="100"/>
      <w:outlineLvl w:val="2"/>
    </w:pPr>
    <w:rPr>
      <w:rFonts w:ascii="Calibri" w:eastAsia="黑体" w:hAnsi="Calibri"/>
      <w:b/>
      <w:bCs/>
      <w:sz w:val="28"/>
      <w:szCs w:val="32"/>
    </w:rPr>
  </w:style>
  <w:style w:type="paragraph" w:styleId="40">
    <w:name w:val="heading 4"/>
    <w:aliases w:val="H4,H41,H42,H43,H44,H45,H46,规范标题4,第三层条,第四层,h4,First Subheading,sect 1.2.3.4,Ref Heading 1,rh1,sect 1.2.3.41,Ref Heading 11,rh11,sect 1.2.3.42,Ref Heading 12,rh12,sect 1.2.3.411,Ref Heading 111,rh111,sect 1.2.3.43,Ref Heading 13,rh13,sect 1.2.3.412,4"/>
    <w:basedOn w:val="afa"/>
    <w:next w:val="afa"/>
    <w:link w:val="4Char"/>
    <w:qFormat/>
    <w:rsid w:val="00762973"/>
    <w:pPr>
      <w:keepNext/>
      <w:keepLines/>
      <w:spacing w:before="280" w:after="290" w:line="372" w:lineRule="auto"/>
      <w:ind w:firstLineChars="200" w:firstLine="200"/>
      <w:outlineLvl w:val="3"/>
    </w:pPr>
    <w:rPr>
      <w:rFonts w:ascii="Cambria" w:hAnsi="Cambria"/>
      <w:b/>
      <w:bCs/>
      <w:kern w:val="0"/>
      <w:sz w:val="28"/>
      <w:szCs w:val="28"/>
    </w:rPr>
  </w:style>
  <w:style w:type="paragraph" w:styleId="5">
    <w:name w:val="heading 5"/>
    <w:basedOn w:val="afa"/>
    <w:next w:val="afa"/>
    <w:link w:val="5Char"/>
    <w:uiPriority w:val="9"/>
    <w:qFormat/>
    <w:rsid w:val="00052DC4"/>
    <w:pPr>
      <w:keepNext/>
      <w:keepLines/>
      <w:spacing w:before="280" w:after="290" w:line="376" w:lineRule="auto"/>
      <w:outlineLvl w:val="4"/>
    </w:pPr>
    <w:rPr>
      <w:rFonts w:ascii="Calibri" w:hAnsi="Calibri"/>
      <w:b/>
      <w:bCs/>
      <w:sz w:val="28"/>
      <w:szCs w:val="28"/>
    </w:rPr>
  </w:style>
  <w:style w:type="paragraph" w:styleId="6">
    <w:name w:val="heading 6"/>
    <w:basedOn w:val="afa"/>
    <w:next w:val="afa"/>
    <w:link w:val="6Char"/>
    <w:qFormat/>
    <w:rsid w:val="00762973"/>
    <w:pPr>
      <w:keepNext/>
      <w:spacing w:line="320" w:lineRule="exact"/>
      <w:outlineLvl w:val="5"/>
    </w:pPr>
    <w:rPr>
      <w:b/>
      <w:bCs/>
      <w:kern w:val="0"/>
      <w:sz w:val="18"/>
    </w:rPr>
  </w:style>
  <w:style w:type="paragraph" w:styleId="7">
    <w:name w:val="heading 7"/>
    <w:basedOn w:val="afa"/>
    <w:next w:val="afa"/>
    <w:link w:val="7Char"/>
    <w:qFormat/>
    <w:rsid w:val="00762973"/>
    <w:pPr>
      <w:keepNext/>
      <w:keepLines/>
      <w:tabs>
        <w:tab w:val="left" w:pos="1116"/>
      </w:tabs>
      <w:spacing w:before="240" w:after="64" w:line="319" w:lineRule="auto"/>
      <w:ind w:left="1116" w:hanging="1296"/>
      <w:outlineLvl w:val="6"/>
    </w:pPr>
    <w:rPr>
      <w:b/>
      <w:kern w:val="0"/>
      <w:sz w:val="24"/>
    </w:rPr>
  </w:style>
  <w:style w:type="paragraph" w:styleId="8">
    <w:name w:val="heading 8"/>
    <w:basedOn w:val="afa"/>
    <w:next w:val="afa"/>
    <w:link w:val="8Char"/>
    <w:qFormat/>
    <w:rsid w:val="00762973"/>
    <w:pPr>
      <w:keepNext/>
      <w:keepLines/>
      <w:tabs>
        <w:tab w:val="left" w:pos="1260"/>
      </w:tabs>
      <w:spacing w:before="240" w:after="64" w:line="319" w:lineRule="auto"/>
      <w:ind w:left="1260" w:hanging="1440"/>
      <w:outlineLvl w:val="7"/>
    </w:pPr>
    <w:rPr>
      <w:rFonts w:ascii="Arial" w:eastAsia="黑体" w:hAnsi="Arial"/>
      <w:kern w:val="0"/>
      <w:sz w:val="24"/>
    </w:rPr>
  </w:style>
  <w:style w:type="paragraph" w:styleId="9">
    <w:name w:val="heading 9"/>
    <w:basedOn w:val="afa"/>
    <w:next w:val="afa"/>
    <w:link w:val="9Char"/>
    <w:qFormat/>
    <w:rsid w:val="00762973"/>
    <w:pPr>
      <w:keepNext/>
      <w:keepLines/>
      <w:tabs>
        <w:tab w:val="left" w:pos="1404"/>
      </w:tabs>
      <w:spacing w:before="240" w:after="64" w:line="319" w:lineRule="auto"/>
      <w:ind w:left="1404" w:hanging="1584"/>
      <w:outlineLvl w:val="8"/>
    </w:pPr>
    <w:rPr>
      <w:rFonts w:ascii="Arial" w:eastAsia="黑体" w:hAnsi="Arial"/>
      <w:kern w:val="0"/>
      <w:sz w:val="20"/>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e">
    <w:name w:val="header"/>
    <w:basedOn w:val="afa"/>
    <w:link w:val="Char"/>
    <w:rsid w:val="000E637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f">
    <w:name w:val="footer"/>
    <w:basedOn w:val="afa"/>
    <w:link w:val="Char0"/>
    <w:uiPriority w:val="99"/>
    <w:rsid w:val="000E6375"/>
    <w:pPr>
      <w:tabs>
        <w:tab w:val="center" w:pos="4153"/>
        <w:tab w:val="right" w:pos="8306"/>
      </w:tabs>
      <w:snapToGrid w:val="0"/>
      <w:jc w:val="left"/>
    </w:pPr>
    <w:rPr>
      <w:sz w:val="18"/>
    </w:rPr>
  </w:style>
  <w:style w:type="character" w:customStyle="1" w:styleId="1Char">
    <w:name w:val="标题 1 Char"/>
    <w:aliases w:val="H1 Char,H11 Char,H12 Char,H13 Char,H14 Char,H15 Char,H16 Char,h1 Char"/>
    <w:link w:val="1"/>
    <w:rsid w:val="00052DC4"/>
    <w:rPr>
      <w:rFonts w:ascii="Calibri" w:hAnsi="Calibri"/>
      <w:b/>
      <w:bCs/>
      <w:kern w:val="44"/>
      <w:sz w:val="44"/>
      <w:szCs w:val="44"/>
    </w:rPr>
  </w:style>
  <w:style w:type="character" w:customStyle="1" w:styleId="2Char">
    <w:name w:val="标题 2 Char"/>
    <w:aliases w:val="h2 Char,Header 2 Char,H2 Char,H21 Char,H22 Char,H23 Char,H24 Char,H25 Char,H26 Char,PIM2 Char,Heading 2 Hidden Char,2nd level Char,2 Char,l2 Char,Titre2 Char,Head 2 Char,标题 1.1 Char,Title2 Char,Underrubrik1 Char,prop2 Char,标题二 Char,- Para Char"/>
    <w:link w:val="20"/>
    <w:uiPriority w:val="9"/>
    <w:rsid w:val="00052DC4"/>
    <w:rPr>
      <w:rFonts w:ascii="Cambria" w:hAnsi="Cambria"/>
      <w:b/>
      <w:bCs/>
      <w:kern w:val="2"/>
      <w:sz w:val="32"/>
      <w:szCs w:val="32"/>
    </w:rPr>
  </w:style>
  <w:style w:type="character" w:customStyle="1" w:styleId="3Char">
    <w:name w:val="标题 3 Char"/>
    <w:aliases w:val="H3 Char,H31 Char,H32 Char,H33 Char,H34 Char,H35 Char,H36 Char,h3 Char"/>
    <w:link w:val="30"/>
    <w:uiPriority w:val="9"/>
    <w:rsid w:val="00052DC4"/>
    <w:rPr>
      <w:rFonts w:ascii="Calibri" w:eastAsia="黑体" w:hAnsi="Calibri"/>
      <w:b/>
      <w:bCs/>
      <w:kern w:val="2"/>
      <w:sz w:val="28"/>
      <w:szCs w:val="32"/>
    </w:rPr>
  </w:style>
  <w:style w:type="character" w:customStyle="1" w:styleId="5Char">
    <w:name w:val="标题 5 Char"/>
    <w:link w:val="5"/>
    <w:uiPriority w:val="9"/>
    <w:rsid w:val="00052DC4"/>
    <w:rPr>
      <w:rFonts w:ascii="Calibri" w:hAnsi="Calibri"/>
      <w:b/>
      <w:bCs/>
      <w:kern w:val="2"/>
      <w:sz w:val="28"/>
      <w:szCs w:val="28"/>
    </w:rPr>
  </w:style>
  <w:style w:type="paragraph" w:customStyle="1" w:styleId="10">
    <w:name w:val="列出段落1"/>
    <w:aliases w:val="lp1,List Paragraph1,stc标题4,编号,列出段落9,段落样式"/>
    <w:basedOn w:val="afa"/>
    <w:link w:val="Char1"/>
    <w:qFormat/>
    <w:rsid w:val="00052DC4"/>
    <w:pPr>
      <w:ind w:firstLineChars="200" w:firstLine="420"/>
    </w:pPr>
    <w:rPr>
      <w:rFonts w:ascii="Calibri" w:hAnsi="Calibri"/>
      <w:szCs w:val="22"/>
    </w:rPr>
  </w:style>
  <w:style w:type="paragraph" w:styleId="31">
    <w:name w:val="Body Text Indent 3"/>
    <w:basedOn w:val="afa"/>
    <w:link w:val="3Char0"/>
    <w:rsid w:val="00052DC4"/>
    <w:pPr>
      <w:ind w:firstLineChars="200" w:firstLine="600"/>
    </w:pPr>
    <w:rPr>
      <w:rFonts w:ascii="仿宋_GB2312" w:eastAsia="仿宋_GB2312"/>
      <w:kern w:val="0"/>
      <w:sz w:val="30"/>
      <w:szCs w:val="24"/>
    </w:rPr>
  </w:style>
  <w:style w:type="character" w:customStyle="1" w:styleId="3Char0">
    <w:name w:val="正文文本缩进 3 Char"/>
    <w:link w:val="31"/>
    <w:rsid w:val="00052DC4"/>
    <w:rPr>
      <w:rFonts w:ascii="仿宋_GB2312" w:eastAsia="仿宋_GB2312"/>
      <w:sz w:val="30"/>
      <w:szCs w:val="24"/>
    </w:rPr>
  </w:style>
  <w:style w:type="character" w:customStyle="1" w:styleId="Char0">
    <w:name w:val="页脚 Char"/>
    <w:link w:val="aff"/>
    <w:uiPriority w:val="99"/>
    <w:rsid w:val="00052DC4"/>
    <w:rPr>
      <w:kern w:val="2"/>
      <w:sz w:val="18"/>
    </w:rPr>
  </w:style>
  <w:style w:type="character" w:styleId="aff0">
    <w:name w:val="annotation reference"/>
    <w:uiPriority w:val="99"/>
    <w:unhideWhenUsed/>
    <w:rsid w:val="00052DC4"/>
    <w:rPr>
      <w:sz w:val="21"/>
      <w:szCs w:val="21"/>
    </w:rPr>
  </w:style>
  <w:style w:type="paragraph" w:styleId="aff1">
    <w:name w:val="annotation text"/>
    <w:basedOn w:val="afa"/>
    <w:link w:val="Char2"/>
    <w:uiPriority w:val="99"/>
    <w:unhideWhenUsed/>
    <w:rsid w:val="00052DC4"/>
    <w:pPr>
      <w:jc w:val="left"/>
    </w:pPr>
    <w:rPr>
      <w:rFonts w:ascii="Calibri" w:hAnsi="Calibri"/>
      <w:szCs w:val="22"/>
    </w:rPr>
  </w:style>
  <w:style w:type="character" w:customStyle="1" w:styleId="Char2">
    <w:name w:val="批注文字 Char"/>
    <w:link w:val="aff1"/>
    <w:uiPriority w:val="99"/>
    <w:rsid w:val="00052DC4"/>
    <w:rPr>
      <w:rFonts w:ascii="Calibri" w:hAnsi="Calibri"/>
      <w:kern w:val="2"/>
      <w:sz w:val="21"/>
      <w:szCs w:val="22"/>
    </w:rPr>
  </w:style>
  <w:style w:type="paragraph" w:styleId="aff2">
    <w:name w:val="Balloon Text"/>
    <w:basedOn w:val="afa"/>
    <w:link w:val="Char3"/>
    <w:uiPriority w:val="99"/>
    <w:unhideWhenUsed/>
    <w:rsid w:val="00052DC4"/>
    <w:rPr>
      <w:rFonts w:ascii="Calibri" w:hAnsi="Calibri"/>
      <w:kern w:val="0"/>
      <w:sz w:val="18"/>
      <w:szCs w:val="18"/>
    </w:rPr>
  </w:style>
  <w:style w:type="character" w:customStyle="1" w:styleId="Char3">
    <w:name w:val="批注框文本 Char"/>
    <w:link w:val="aff2"/>
    <w:uiPriority w:val="99"/>
    <w:rsid w:val="00052DC4"/>
    <w:rPr>
      <w:rFonts w:ascii="Calibri" w:hAnsi="Calibri"/>
      <w:sz w:val="18"/>
      <w:szCs w:val="18"/>
    </w:rPr>
  </w:style>
  <w:style w:type="character" w:customStyle="1" w:styleId="Char">
    <w:name w:val="页眉 Char"/>
    <w:link w:val="afe"/>
    <w:rsid w:val="00052DC4"/>
    <w:rPr>
      <w:kern w:val="2"/>
      <w:sz w:val="18"/>
    </w:rPr>
  </w:style>
  <w:style w:type="paragraph" w:styleId="aff3">
    <w:name w:val="Body Text"/>
    <w:basedOn w:val="afa"/>
    <w:link w:val="Char4"/>
    <w:uiPriority w:val="99"/>
    <w:unhideWhenUsed/>
    <w:rsid w:val="00052DC4"/>
    <w:pPr>
      <w:spacing w:after="120"/>
    </w:pPr>
    <w:rPr>
      <w:rFonts w:ascii="Calibri" w:hAnsi="Calibri"/>
      <w:szCs w:val="22"/>
    </w:rPr>
  </w:style>
  <w:style w:type="character" w:customStyle="1" w:styleId="Char4">
    <w:name w:val="正文文本 Char"/>
    <w:link w:val="aff3"/>
    <w:uiPriority w:val="99"/>
    <w:rsid w:val="00052DC4"/>
    <w:rPr>
      <w:rFonts w:ascii="Calibri" w:hAnsi="Calibri"/>
      <w:kern w:val="2"/>
      <w:sz w:val="21"/>
      <w:szCs w:val="22"/>
    </w:rPr>
  </w:style>
  <w:style w:type="paragraph" w:styleId="aff4">
    <w:name w:val="Body Text First Indent"/>
    <w:basedOn w:val="aff3"/>
    <w:link w:val="Char5"/>
    <w:uiPriority w:val="99"/>
    <w:unhideWhenUsed/>
    <w:rsid w:val="00052DC4"/>
    <w:pPr>
      <w:ind w:firstLineChars="100" w:firstLine="420"/>
    </w:pPr>
  </w:style>
  <w:style w:type="character" w:customStyle="1" w:styleId="Char5">
    <w:name w:val="正文首行缩进 Char"/>
    <w:basedOn w:val="Char4"/>
    <w:link w:val="aff4"/>
    <w:uiPriority w:val="99"/>
    <w:rsid w:val="00052DC4"/>
    <w:rPr>
      <w:rFonts w:ascii="Calibri" w:hAnsi="Calibri"/>
      <w:kern w:val="2"/>
      <w:sz w:val="21"/>
      <w:szCs w:val="22"/>
    </w:rPr>
  </w:style>
  <w:style w:type="paragraph" w:customStyle="1" w:styleId="aff5">
    <w:name w:val="字母编号列项（一级）"/>
    <w:rsid w:val="00052DC4"/>
    <w:pPr>
      <w:tabs>
        <w:tab w:val="num" w:pos="360"/>
        <w:tab w:val="left" w:pos="839"/>
      </w:tabs>
      <w:jc w:val="both"/>
    </w:pPr>
    <w:rPr>
      <w:rFonts w:ascii="宋体"/>
      <w:sz w:val="21"/>
    </w:rPr>
  </w:style>
  <w:style w:type="character" w:customStyle="1" w:styleId="st1">
    <w:name w:val="st1"/>
    <w:rsid w:val="00052DC4"/>
  </w:style>
  <w:style w:type="character" w:customStyle="1" w:styleId="Char6">
    <w:name w:val="段 Char"/>
    <w:link w:val="aff6"/>
    <w:rsid w:val="00052DC4"/>
    <w:rPr>
      <w:rFonts w:ascii="宋体"/>
      <w:sz w:val="21"/>
      <w:lang w:val="en-US" w:eastAsia="zh-CN" w:bidi="ar-SA"/>
    </w:rPr>
  </w:style>
  <w:style w:type="paragraph" w:customStyle="1" w:styleId="aff6">
    <w:name w:val="段"/>
    <w:link w:val="Char6"/>
    <w:rsid w:val="00052DC4"/>
    <w:pPr>
      <w:tabs>
        <w:tab w:val="center" w:pos="4201"/>
        <w:tab w:val="right" w:leader="dot" w:pos="9298"/>
      </w:tabs>
      <w:autoSpaceDE w:val="0"/>
      <w:autoSpaceDN w:val="0"/>
      <w:ind w:firstLineChars="200" w:firstLine="420"/>
      <w:jc w:val="both"/>
    </w:pPr>
    <w:rPr>
      <w:rFonts w:ascii="宋体"/>
      <w:sz w:val="21"/>
    </w:rPr>
  </w:style>
  <w:style w:type="paragraph" w:customStyle="1" w:styleId="aff7">
    <w:name w:val="数字编号列项（二级）"/>
    <w:rsid w:val="00052DC4"/>
    <w:pPr>
      <w:tabs>
        <w:tab w:val="num" w:pos="360"/>
        <w:tab w:val="left" w:pos="1259"/>
      </w:tabs>
      <w:jc w:val="both"/>
    </w:pPr>
    <w:rPr>
      <w:rFonts w:ascii="宋体"/>
      <w:sz w:val="21"/>
    </w:rPr>
  </w:style>
  <w:style w:type="paragraph" w:customStyle="1" w:styleId="aff8">
    <w:name w:val="报告 正文"/>
    <w:basedOn w:val="afa"/>
    <w:link w:val="Char7"/>
    <w:qFormat/>
    <w:rsid w:val="00052DC4"/>
    <w:pPr>
      <w:spacing w:line="300" w:lineRule="auto"/>
      <w:ind w:firstLineChars="200" w:firstLine="480"/>
    </w:pPr>
    <w:rPr>
      <w:sz w:val="24"/>
      <w:szCs w:val="24"/>
    </w:rPr>
  </w:style>
  <w:style w:type="character" w:customStyle="1" w:styleId="Char7">
    <w:name w:val="报告 正文 Char"/>
    <w:link w:val="aff8"/>
    <w:rsid w:val="00052DC4"/>
    <w:rPr>
      <w:kern w:val="2"/>
      <w:sz w:val="24"/>
      <w:szCs w:val="24"/>
    </w:rPr>
  </w:style>
  <w:style w:type="paragraph" w:styleId="aff9">
    <w:name w:val="Normal (Web)"/>
    <w:aliases w:val="普通 (Web)"/>
    <w:basedOn w:val="afa"/>
    <w:rsid w:val="00052DC4"/>
    <w:pPr>
      <w:widowControl/>
      <w:spacing w:before="100" w:beforeAutospacing="1" w:after="100" w:afterAutospacing="1"/>
      <w:jc w:val="left"/>
    </w:pPr>
    <w:rPr>
      <w:rFonts w:ascii="宋体" w:hAnsi="宋体"/>
      <w:kern w:val="0"/>
      <w:sz w:val="24"/>
      <w:szCs w:val="24"/>
    </w:rPr>
  </w:style>
  <w:style w:type="paragraph" w:customStyle="1" w:styleId="11">
    <w:name w:val="正文仿宋小四1"/>
    <w:basedOn w:val="afa"/>
    <w:rsid w:val="00052DC4"/>
  </w:style>
  <w:style w:type="paragraph" w:styleId="affa">
    <w:name w:val="annotation subject"/>
    <w:basedOn w:val="aff1"/>
    <w:next w:val="aff1"/>
    <w:link w:val="Char8"/>
    <w:uiPriority w:val="99"/>
    <w:unhideWhenUsed/>
    <w:rsid w:val="00052DC4"/>
    <w:rPr>
      <w:b/>
      <w:bCs/>
    </w:rPr>
  </w:style>
  <w:style w:type="character" w:customStyle="1" w:styleId="Char8">
    <w:name w:val="批注主题 Char"/>
    <w:link w:val="affa"/>
    <w:uiPriority w:val="99"/>
    <w:rsid w:val="00052DC4"/>
    <w:rPr>
      <w:rFonts w:ascii="Calibri" w:hAnsi="Calibri"/>
      <w:b/>
      <w:bCs/>
      <w:kern w:val="2"/>
      <w:sz w:val="21"/>
      <w:szCs w:val="22"/>
    </w:rPr>
  </w:style>
  <w:style w:type="table" w:styleId="affb">
    <w:name w:val="Table Grid"/>
    <w:basedOn w:val="afc"/>
    <w:uiPriority w:val="39"/>
    <w:rsid w:val="00052DC4"/>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
    <w:name w:val="列出段落2"/>
    <w:basedOn w:val="afa"/>
    <w:rsid w:val="00052DC4"/>
    <w:pPr>
      <w:ind w:firstLineChars="200" w:firstLine="420"/>
    </w:pPr>
    <w:rPr>
      <w:rFonts w:ascii="Calibri" w:hAnsi="Calibri"/>
      <w:szCs w:val="22"/>
    </w:rPr>
  </w:style>
  <w:style w:type="paragraph" w:styleId="22">
    <w:name w:val="toc 2"/>
    <w:basedOn w:val="afa"/>
    <w:next w:val="afa"/>
    <w:autoRedefine/>
    <w:uiPriority w:val="39"/>
    <w:unhideWhenUsed/>
    <w:rsid w:val="00221D5C"/>
    <w:pPr>
      <w:tabs>
        <w:tab w:val="right" w:leader="dot" w:pos="8364"/>
      </w:tabs>
      <w:spacing w:line="440" w:lineRule="exact"/>
      <w:ind w:rightChars="40" w:right="84"/>
      <w:jc w:val="left"/>
    </w:pPr>
    <w:rPr>
      <w:rFonts w:ascii="Calibri" w:hAnsi="Calibri"/>
      <w:szCs w:val="22"/>
    </w:rPr>
  </w:style>
  <w:style w:type="paragraph" w:styleId="12">
    <w:name w:val="toc 1"/>
    <w:basedOn w:val="afa"/>
    <w:next w:val="afa"/>
    <w:autoRedefine/>
    <w:uiPriority w:val="39"/>
    <w:unhideWhenUsed/>
    <w:rsid w:val="00816453"/>
    <w:pPr>
      <w:tabs>
        <w:tab w:val="left" w:pos="186"/>
        <w:tab w:val="right" w:leader="dot" w:pos="8364"/>
        <w:tab w:val="right" w:leader="dot" w:pos="9174"/>
      </w:tabs>
      <w:spacing w:beforeLines="50" w:line="360" w:lineRule="auto"/>
      <w:ind w:leftChars="-40" w:left="-64" w:rightChars="390" w:right="819" w:hangingChars="10" w:hanging="20"/>
      <w:jc w:val="center"/>
    </w:pPr>
    <w:rPr>
      <w:rFonts w:ascii="Calibri" w:hAnsi="Calibri"/>
      <w:szCs w:val="22"/>
    </w:rPr>
  </w:style>
  <w:style w:type="character" w:styleId="affc">
    <w:name w:val="Hyperlink"/>
    <w:uiPriority w:val="99"/>
    <w:unhideWhenUsed/>
    <w:rsid w:val="00052DC4"/>
    <w:rPr>
      <w:color w:val="0000FF"/>
      <w:u w:val="single"/>
    </w:rPr>
  </w:style>
  <w:style w:type="paragraph" w:styleId="affd">
    <w:name w:val="Document Map"/>
    <w:basedOn w:val="afa"/>
    <w:link w:val="Char9"/>
    <w:uiPriority w:val="99"/>
    <w:unhideWhenUsed/>
    <w:rsid w:val="00052DC4"/>
    <w:rPr>
      <w:rFonts w:ascii="宋体" w:hAnsi="Calibri"/>
      <w:sz w:val="18"/>
      <w:szCs w:val="18"/>
    </w:rPr>
  </w:style>
  <w:style w:type="character" w:customStyle="1" w:styleId="Char9">
    <w:name w:val="文档结构图 Char"/>
    <w:link w:val="affd"/>
    <w:uiPriority w:val="99"/>
    <w:rsid w:val="00052DC4"/>
    <w:rPr>
      <w:rFonts w:ascii="宋体" w:hAnsi="Calibri"/>
      <w:kern w:val="2"/>
      <w:sz w:val="18"/>
      <w:szCs w:val="18"/>
    </w:rPr>
  </w:style>
  <w:style w:type="paragraph" w:customStyle="1" w:styleId="p0">
    <w:name w:val="p0"/>
    <w:basedOn w:val="afa"/>
    <w:rsid w:val="00052DC4"/>
    <w:pPr>
      <w:widowControl/>
    </w:pPr>
    <w:rPr>
      <w:rFonts w:ascii="宋体" w:hAnsi="宋体" w:cs="宋体"/>
      <w:kern w:val="0"/>
      <w:szCs w:val="21"/>
    </w:rPr>
  </w:style>
  <w:style w:type="character" w:customStyle="1" w:styleId="Char1">
    <w:name w:val="列出段落 Char"/>
    <w:aliases w:val="lp1 Char,List Paragraph1 Char,stc标题4 Char,编号 Char,列出段落9 Char,段落样式 Char,List Paragraph Char"/>
    <w:link w:val="10"/>
    <w:rsid w:val="00052DC4"/>
    <w:rPr>
      <w:rFonts w:ascii="Calibri" w:hAnsi="Calibri"/>
      <w:kern w:val="2"/>
      <w:sz w:val="21"/>
      <w:szCs w:val="22"/>
    </w:rPr>
  </w:style>
  <w:style w:type="paragraph" w:styleId="32">
    <w:name w:val="toc 3"/>
    <w:basedOn w:val="afa"/>
    <w:next w:val="afa"/>
    <w:autoRedefine/>
    <w:uiPriority w:val="39"/>
    <w:unhideWhenUsed/>
    <w:rsid w:val="00221D5C"/>
    <w:pPr>
      <w:tabs>
        <w:tab w:val="right" w:leader="dot" w:pos="8364"/>
      </w:tabs>
      <w:ind w:leftChars="400" w:left="840"/>
    </w:pPr>
  </w:style>
  <w:style w:type="character" w:customStyle="1" w:styleId="4Char">
    <w:name w:val="标题 4 Char"/>
    <w:aliases w:val="H4 Char,H41 Char,H42 Char,H43 Char,H44 Char,H45 Char,H46 Char,规范标题4 Char,第三层条 Char,第四层 Char,h4 Char,First Subheading Char,sect 1.2.3.4 Char,Ref Heading 1 Char,rh1 Char,sect 1.2.3.41 Char,Ref Heading 11 Char,rh11 Char,sect 1.2.3.42 Char,4 Char"/>
    <w:link w:val="40"/>
    <w:rsid w:val="00762973"/>
    <w:rPr>
      <w:rFonts w:ascii="Cambria" w:hAnsi="Cambria"/>
      <w:b/>
      <w:bCs/>
      <w:sz w:val="28"/>
      <w:szCs w:val="28"/>
    </w:rPr>
  </w:style>
  <w:style w:type="character" w:customStyle="1" w:styleId="6Char">
    <w:name w:val="标题 6 Char"/>
    <w:link w:val="6"/>
    <w:rsid w:val="00762973"/>
    <w:rPr>
      <w:b/>
      <w:bCs/>
      <w:sz w:val="18"/>
    </w:rPr>
  </w:style>
  <w:style w:type="character" w:customStyle="1" w:styleId="7Char">
    <w:name w:val="标题 7 Char"/>
    <w:link w:val="7"/>
    <w:rsid w:val="00762973"/>
    <w:rPr>
      <w:b/>
      <w:sz w:val="24"/>
    </w:rPr>
  </w:style>
  <w:style w:type="character" w:customStyle="1" w:styleId="8Char">
    <w:name w:val="标题 8 Char"/>
    <w:link w:val="8"/>
    <w:rsid w:val="00762973"/>
    <w:rPr>
      <w:rFonts w:ascii="Arial" w:eastAsia="黑体" w:hAnsi="Arial"/>
      <w:sz w:val="24"/>
    </w:rPr>
  </w:style>
  <w:style w:type="character" w:customStyle="1" w:styleId="9Char">
    <w:name w:val="标题 9 Char"/>
    <w:link w:val="9"/>
    <w:rsid w:val="00762973"/>
    <w:rPr>
      <w:rFonts w:ascii="Arial" w:eastAsia="黑体" w:hAnsi="Arial"/>
    </w:rPr>
  </w:style>
  <w:style w:type="character" w:customStyle="1" w:styleId="CharChar">
    <w:name w:val="首示例 Char Char"/>
    <w:link w:val="ad"/>
    <w:rsid w:val="00762973"/>
    <w:rPr>
      <w:rFonts w:ascii="宋体" w:hAnsi="宋体"/>
      <w:kern w:val="2"/>
      <w:sz w:val="18"/>
      <w:szCs w:val="18"/>
    </w:rPr>
  </w:style>
  <w:style w:type="character" w:customStyle="1" w:styleId="CharChar0">
    <w:name w:val="段 Char Char"/>
    <w:rsid w:val="00762973"/>
    <w:rPr>
      <w:rFonts w:ascii="宋体"/>
      <w:kern w:val="2"/>
      <w:sz w:val="21"/>
      <w:szCs w:val="22"/>
      <w:lang w:val="en-US" w:eastAsia="zh-CN" w:bidi="ar-SA"/>
    </w:rPr>
  </w:style>
  <w:style w:type="character" w:customStyle="1" w:styleId="apple-style-span">
    <w:name w:val="apple-style-span"/>
    <w:basedOn w:val="afb"/>
    <w:rsid w:val="00762973"/>
  </w:style>
  <w:style w:type="character" w:customStyle="1" w:styleId="2Char0">
    <w:name w:val="正文文本缩进 2 Char"/>
    <w:link w:val="23"/>
    <w:uiPriority w:val="99"/>
    <w:rsid w:val="00762973"/>
  </w:style>
  <w:style w:type="character" w:customStyle="1" w:styleId="Chara">
    <w:name w:val="标题 Char"/>
    <w:link w:val="affe"/>
    <w:uiPriority w:val="99"/>
    <w:rsid w:val="00762973"/>
    <w:rPr>
      <w:rFonts w:ascii="Arial" w:hAnsi="Arial"/>
      <w:b/>
      <w:bCs/>
      <w:sz w:val="32"/>
      <w:szCs w:val="32"/>
    </w:rPr>
  </w:style>
  <w:style w:type="character" w:customStyle="1" w:styleId="CharChar1">
    <w:name w:val="段落 Char Char"/>
    <w:link w:val="afff"/>
    <w:rsid w:val="00762973"/>
    <w:rPr>
      <w:szCs w:val="24"/>
    </w:rPr>
  </w:style>
  <w:style w:type="character" w:customStyle="1" w:styleId="Charb">
    <w:name w:val="纯文本 Char"/>
    <w:link w:val="afff0"/>
    <w:uiPriority w:val="99"/>
    <w:rsid w:val="00762973"/>
    <w:rPr>
      <w:rFonts w:ascii="宋体" w:hAnsi="Courier New"/>
      <w:sz w:val="19"/>
    </w:rPr>
  </w:style>
  <w:style w:type="character" w:styleId="afff1">
    <w:name w:val="footnote reference"/>
    <w:uiPriority w:val="99"/>
    <w:rsid w:val="00762973"/>
    <w:rPr>
      <w:vertAlign w:val="superscript"/>
    </w:rPr>
  </w:style>
  <w:style w:type="character" w:customStyle="1" w:styleId="CharChar2">
    <w:name w:val="附录公式 Char Char"/>
    <w:link w:val="afff2"/>
    <w:rsid w:val="00762973"/>
    <w:rPr>
      <w:rFonts w:ascii="宋体"/>
      <w:kern w:val="2"/>
      <w:sz w:val="21"/>
      <w:szCs w:val="22"/>
    </w:rPr>
  </w:style>
  <w:style w:type="character" w:customStyle="1" w:styleId="afff3">
    <w:name w:val="发布"/>
    <w:rsid w:val="00762973"/>
    <w:rPr>
      <w:rFonts w:ascii="黑体" w:eastAsia="黑体"/>
      <w:spacing w:val="85"/>
      <w:w w:val="100"/>
      <w:position w:val="3"/>
      <w:sz w:val="28"/>
      <w:szCs w:val="28"/>
    </w:rPr>
  </w:style>
  <w:style w:type="character" w:customStyle="1" w:styleId="2Char1">
    <w:name w:val="正文文本 2 Char"/>
    <w:link w:val="24"/>
    <w:rsid w:val="00762973"/>
    <w:rPr>
      <w:szCs w:val="24"/>
    </w:rPr>
  </w:style>
  <w:style w:type="paragraph" w:customStyle="1" w:styleId="13">
    <w:name w:val="1"/>
    <w:uiPriority w:val="99"/>
    <w:rsid w:val="00762973"/>
    <w:pPr>
      <w:widowControl w:val="0"/>
      <w:jc w:val="both"/>
    </w:pPr>
  </w:style>
  <w:style w:type="character" w:styleId="afff4">
    <w:name w:val="endnote reference"/>
    <w:rsid w:val="00762973"/>
    <w:rPr>
      <w:vertAlign w:val="superscript"/>
    </w:rPr>
  </w:style>
  <w:style w:type="character" w:styleId="afff5">
    <w:name w:val="page number"/>
    <w:rsid w:val="00762973"/>
    <w:rPr>
      <w:rFonts w:ascii="Times New Roman" w:eastAsia="宋体" w:hAnsi="Times New Roman"/>
      <w:sz w:val="18"/>
    </w:rPr>
  </w:style>
  <w:style w:type="paragraph" w:customStyle="1" w:styleId="afff6">
    <w:name w:val="附录图标题"/>
    <w:basedOn w:val="afa"/>
    <w:next w:val="aff6"/>
    <w:rsid w:val="00762973"/>
    <w:pPr>
      <w:spacing w:beforeLines="50" w:afterLines="50"/>
      <w:jc w:val="center"/>
    </w:pPr>
    <w:rPr>
      <w:rFonts w:ascii="黑体" w:eastAsia="黑体"/>
      <w:kern w:val="0"/>
      <w:sz w:val="20"/>
      <w:szCs w:val="21"/>
    </w:rPr>
  </w:style>
  <w:style w:type="paragraph" w:customStyle="1" w:styleId="25">
    <w:name w:val="封面标准号2"/>
    <w:rsid w:val="00762973"/>
    <w:pPr>
      <w:spacing w:before="357" w:line="280" w:lineRule="exact"/>
      <w:jc w:val="right"/>
    </w:pPr>
    <w:rPr>
      <w:rFonts w:ascii="黑体" w:eastAsia="黑体"/>
      <w:sz w:val="28"/>
      <w:szCs w:val="28"/>
    </w:rPr>
  </w:style>
  <w:style w:type="paragraph" w:customStyle="1" w:styleId="afff7">
    <w:name w:val="目次、索引正文"/>
    <w:rsid w:val="00762973"/>
    <w:pPr>
      <w:spacing w:line="320" w:lineRule="exact"/>
      <w:jc w:val="both"/>
    </w:pPr>
    <w:rPr>
      <w:rFonts w:ascii="宋体"/>
      <w:sz w:val="21"/>
    </w:rPr>
  </w:style>
  <w:style w:type="paragraph" w:customStyle="1" w:styleId="afff8">
    <w:name w:val="附录三级条标题"/>
    <w:basedOn w:val="afff9"/>
    <w:next w:val="aff6"/>
    <w:rsid w:val="00762973"/>
    <w:pPr>
      <w:numPr>
        <w:ilvl w:val="4"/>
      </w:numPr>
      <w:outlineLvl w:val="4"/>
    </w:pPr>
  </w:style>
  <w:style w:type="paragraph" w:customStyle="1" w:styleId="afffa">
    <w:name w:val="附录标题"/>
    <w:basedOn w:val="aff6"/>
    <w:next w:val="aff6"/>
    <w:rsid w:val="00762973"/>
    <w:pPr>
      <w:ind w:firstLineChars="0" w:firstLine="0"/>
      <w:jc w:val="center"/>
    </w:pPr>
    <w:rPr>
      <w:rFonts w:ascii="黑体" w:eastAsia="黑体" w:hAnsi="Calibri"/>
      <w:kern w:val="2"/>
      <w:szCs w:val="22"/>
    </w:rPr>
  </w:style>
  <w:style w:type="paragraph" w:styleId="50">
    <w:name w:val="index 5"/>
    <w:basedOn w:val="afa"/>
    <w:next w:val="afa"/>
    <w:rsid w:val="00762973"/>
    <w:pPr>
      <w:ind w:left="1050" w:hanging="210"/>
      <w:jc w:val="left"/>
    </w:pPr>
    <w:rPr>
      <w:rFonts w:ascii="Calibri" w:hAnsi="Calibri"/>
      <w:kern w:val="0"/>
      <w:sz w:val="20"/>
    </w:rPr>
  </w:style>
  <w:style w:type="character" w:customStyle="1" w:styleId="Char10">
    <w:name w:val="批注文字 Char1"/>
    <w:uiPriority w:val="99"/>
    <w:rsid w:val="00762973"/>
    <w:rPr>
      <w:rFonts w:ascii="Times New Roman" w:eastAsia="宋体" w:hAnsi="Times New Roman" w:cs="Times New Roman"/>
      <w:kern w:val="0"/>
      <w:sz w:val="20"/>
      <w:szCs w:val="20"/>
    </w:rPr>
  </w:style>
  <w:style w:type="character" w:customStyle="1" w:styleId="Char11">
    <w:name w:val="批注主题 Char1"/>
    <w:uiPriority w:val="99"/>
    <w:rsid w:val="00762973"/>
    <w:rPr>
      <w:rFonts w:ascii="Times New Roman" w:eastAsia="宋体" w:hAnsi="Times New Roman" w:cs="Times New Roman"/>
      <w:b/>
      <w:bCs/>
      <w:kern w:val="0"/>
      <w:sz w:val="20"/>
      <w:szCs w:val="20"/>
    </w:rPr>
  </w:style>
  <w:style w:type="character" w:customStyle="1" w:styleId="3Char1">
    <w:name w:val="正文文本缩进 3 Char1"/>
    <w:uiPriority w:val="99"/>
    <w:semiHidden/>
    <w:rsid w:val="00762973"/>
    <w:rPr>
      <w:rFonts w:ascii="Times New Roman" w:eastAsia="宋体" w:hAnsi="Times New Roman" w:cs="Times New Roman"/>
      <w:kern w:val="0"/>
      <w:sz w:val="16"/>
      <w:szCs w:val="16"/>
    </w:rPr>
  </w:style>
  <w:style w:type="paragraph" w:customStyle="1" w:styleId="afffb">
    <w:name w:val="其他发布日期"/>
    <w:basedOn w:val="afffc"/>
    <w:rsid w:val="00762973"/>
  </w:style>
  <w:style w:type="paragraph" w:customStyle="1" w:styleId="a7">
    <w:name w:val="列项●（二级）"/>
    <w:rsid w:val="00762973"/>
    <w:pPr>
      <w:numPr>
        <w:ilvl w:val="1"/>
        <w:numId w:val="2"/>
      </w:numPr>
      <w:tabs>
        <w:tab w:val="clear" w:pos="760"/>
        <w:tab w:val="left" w:pos="840"/>
      </w:tabs>
      <w:jc w:val="both"/>
    </w:pPr>
    <w:rPr>
      <w:rFonts w:ascii="宋体"/>
      <w:sz w:val="21"/>
    </w:rPr>
  </w:style>
  <w:style w:type="paragraph" w:styleId="70">
    <w:name w:val="toc 7"/>
    <w:basedOn w:val="afa"/>
    <w:next w:val="afa"/>
    <w:uiPriority w:val="39"/>
    <w:rsid w:val="00762973"/>
    <w:pPr>
      <w:tabs>
        <w:tab w:val="right" w:leader="dot" w:pos="9241"/>
      </w:tabs>
      <w:ind w:firstLineChars="500" w:firstLine="505"/>
      <w:jc w:val="left"/>
    </w:pPr>
    <w:rPr>
      <w:rFonts w:ascii="宋体"/>
      <w:kern w:val="0"/>
      <w:sz w:val="20"/>
      <w:szCs w:val="21"/>
    </w:rPr>
  </w:style>
  <w:style w:type="character" w:customStyle="1" w:styleId="Char12">
    <w:name w:val="正文文本 Char1"/>
    <w:uiPriority w:val="99"/>
    <w:semiHidden/>
    <w:rsid w:val="00762973"/>
    <w:rPr>
      <w:rFonts w:ascii="Times New Roman" w:eastAsia="宋体" w:hAnsi="Times New Roman" w:cs="Times New Roman"/>
      <w:kern w:val="0"/>
      <w:sz w:val="20"/>
      <w:szCs w:val="20"/>
    </w:rPr>
  </w:style>
  <w:style w:type="character" w:customStyle="1" w:styleId="Char13">
    <w:name w:val="正文首行缩进 Char1"/>
    <w:uiPriority w:val="99"/>
    <w:semiHidden/>
    <w:rsid w:val="00762973"/>
    <w:rPr>
      <w:rFonts w:ascii="Times New Roman" w:eastAsia="宋体" w:hAnsi="Times New Roman" w:cs="Times New Roman"/>
      <w:kern w:val="0"/>
      <w:sz w:val="20"/>
      <w:szCs w:val="20"/>
    </w:rPr>
  </w:style>
  <w:style w:type="paragraph" w:styleId="60">
    <w:name w:val="index 6"/>
    <w:basedOn w:val="afa"/>
    <w:next w:val="afa"/>
    <w:rsid w:val="00762973"/>
    <w:pPr>
      <w:ind w:left="1260" w:hanging="210"/>
      <w:jc w:val="left"/>
    </w:pPr>
    <w:rPr>
      <w:rFonts w:ascii="Calibri" w:hAnsi="Calibri"/>
      <w:kern w:val="0"/>
      <w:sz w:val="20"/>
    </w:rPr>
  </w:style>
  <w:style w:type="character" w:customStyle="1" w:styleId="Char14">
    <w:name w:val="批注框文本 Char1"/>
    <w:uiPriority w:val="99"/>
    <w:semiHidden/>
    <w:rsid w:val="00762973"/>
    <w:rPr>
      <w:rFonts w:ascii="Times New Roman" w:eastAsia="宋体" w:hAnsi="Times New Roman" w:cs="Times New Roman"/>
      <w:kern w:val="0"/>
      <w:sz w:val="18"/>
      <w:szCs w:val="18"/>
    </w:rPr>
  </w:style>
  <w:style w:type="paragraph" w:styleId="24">
    <w:name w:val="Body Text 2"/>
    <w:basedOn w:val="afa"/>
    <w:link w:val="2Char1"/>
    <w:rsid w:val="00762973"/>
    <w:pPr>
      <w:spacing w:before="120" w:after="120" w:line="480" w:lineRule="auto"/>
    </w:pPr>
    <w:rPr>
      <w:kern w:val="0"/>
      <w:sz w:val="20"/>
      <w:szCs w:val="24"/>
    </w:rPr>
  </w:style>
  <w:style w:type="character" w:customStyle="1" w:styleId="2Char10">
    <w:name w:val="正文文本 2 Char1"/>
    <w:uiPriority w:val="99"/>
    <w:semiHidden/>
    <w:rsid w:val="00762973"/>
    <w:rPr>
      <w:kern w:val="2"/>
      <w:sz w:val="21"/>
    </w:rPr>
  </w:style>
  <w:style w:type="paragraph" w:styleId="afffd">
    <w:name w:val="Normal Indent"/>
    <w:basedOn w:val="afa"/>
    <w:rsid w:val="00762973"/>
    <w:pPr>
      <w:spacing w:before="120" w:after="120"/>
      <w:jc w:val="center"/>
    </w:pPr>
    <w:rPr>
      <w:kern w:val="0"/>
      <w:sz w:val="28"/>
    </w:rPr>
  </w:style>
  <w:style w:type="paragraph" w:styleId="41">
    <w:name w:val="index 4"/>
    <w:basedOn w:val="afa"/>
    <w:next w:val="afa"/>
    <w:rsid w:val="00762973"/>
    <w:pPr>
      <w:ind w:left="840" w:hanging="210"/>
      <w:jc w:val="left"/>
    </w:pPr>
    <w:rPr>
      <w:rFonts w:ascii="Calibri" w:hAnsi="Calibri"/>
      <w:kern w:val="0"/>
      <w:sz w:val="20"/>
    </w:rPr>
  </w:style>
  <w:style w:type="paragraph" w:customStyle="1" w:styleId="p16">
    <w:name w:val="p16"/>
    <w:basedOn w:val="afa"/>
    <w:rsid w:val="00762973"/>
    <w:pPr>
      <w:widowControl/>
      <w:spacing w:before="50" w:after="50"/>
      <w:ind w:left="142"/>
      <w:jc w:val="left"/>
    </w:pPr>
    <w:rPr>
      <w:rFonts w:ascii="黑体" w:eastAsia="黑体" w:hAnsi="宋体" w:cs="宋体"/>
      <w:kern w:val="0"/>
      <w:sz w:val="20"/>
      <w:szCs w:val="21"/>
    </w:rPr>
  </w:style>
  <w:style w:type="paragraph" w:customStyle="1" w:styleId="afffe">
    <w:name w:val="正文公式编号制表符"/>
    <w:basedOn w:val="aff6"/>
    <w:next w:val="aff6"/>
    <w:rsid w:val="00762973"/>
    <w:pPr>
      <w:ind w:firstLineChars="0" w:firstLine="0"/>
    </w:pPr>
    <w:rPr>
      <w:rFonts w:hAnsi="Calibri"/>
      <w:kern w:val="2"/>
      <w:szCs w:val="22"/>
    </w:rPr>
  </w:style>
  <w:style w:type="paragraph" w:customStyle="1" w:styleId="affff">
    <w:name w:val="四级无"/>
    <w:basedOn w:val="affff0"/>
    <w:rsid w:val="00762973"/>
  </w:style>
  <w:style w:type="paragraph" w:customStyle="1" w:styleId="af3">
    <w:name w:val="附录表标题"/>
    <w:basedOn w:val="afa"/>
    <w:next w:val="aff6"/>
    <w:qFormat/>
    <w:rsid w:val="00762973"/>
    <w:pPr>
      <w:numPr>
        <w:ilvl w:val="1"/>
        <w:numId w:val="3"/>
      </w:numPr>
      <w:tabs>
        <w:tab w:val="left" w:pos="180"/>
      </w:tabs>
      <w:spacing w:beforeLines="50" w:afterLines="50"/>
      <w:ind w:left="0" w:firstLine="0"/>
      <w:jc w:val="center"/>
    </w:pPr>
    <w:rPr>
      <w:rFonts w:ascii="黑体" w:eastAsia="黑体"/>
      <w:kern w:val="0"/>
      <w:sz w:val="20"/>
      <w:szCs w:val="21"/>
    </w:rPr>
  </w:style>
  <w:style w:type="paragraph" w:customStyle="1" w:styleId="ad">
    <w:name w:val="首示例"/>
    <w:next w:val="aff6"/>
    <w:link w:val="CharChar"/>
    <w:rsid w:val="00762973"/>
    <w:pPr>
      <w:numPr>
        <w:numId w:val="4"/>
      </w:numPr>
      <w:tabs>
        <w:tab w:val="left" w:pos="360"/>
      </w:tabs>
      <w:ind w:firstLine="0"/>
    </w:pPr>
    <w:rPr>
      <w:rFonts w:ascii="宋体" w:hAnsi="宋体"/>
      <w:kern w:val="2"/>
      <w:sz w:val="18"/>
      <w:szCs w:val="18"/>
    </w:rPr>
  </w:style>
  <w:style w:type="paragraph" w:customStyle="1" w:styleId="af">
    <w:name w:val="附录标识"/>
    <w:basedOn w:val="afa"/>
    <w:next w:val="aff6"/>
    <w:rsid w:val="00762973"/>
    <w:pPr>
      <w:keepNext/>
      <w:widowControl/>
      <w:numPr>
        <w:numId w:val="1"/>
      </w:numPr>
      <w:shd w:val="clear" w:color="FFFFFF" w:fill="FFFFFF"/>
      <w:tabs>
        <w:tab w:val="left" w:pos="360"/>
        <w:tab w:val="left" w:pos="6405"/>
      </w:tabs>
      <w:spacing w:before="640" w:after="280"/>
      <w:jc w:val="center"/>
      <w:outlineLvl w:val="0"/>
    </w:pPr>
    <w:rPr>
      <w:rFonts w:ascii="黑体" w:eastAsia="黑体"/>
      <w:kern w:val="0"/>
      <w:sz w:val="20"/>
    </w:rPr>
  </w:style>
  <w:style w:type="paragraph" w:customStyle="1" w:styleId="afffc">
    <w:name w:val="发布日期"/>
    <w:rsid w:val="00762973"/>
    <w:rPr>
      <w:rFonts w:eastAsia="黑体"/>
      <w:sz w:val="28"/>
    </w:rPr>
  </w:style>
  <w:style w:type="paragraph" w:customStyle="1" w:styleId="26">
    <w:name w:val="封面标准英文名称2"/>
    <w:basedOn w:val="affff1"/>
    <w:rsid w:val="00762973"/>
  </w:style>
  <w:style w:type="paragraph" w:customStyle="1" w:styleId="affff2">
    <w:name w:val="正文表标题"/>
    <w:next w:val="aff6"/>
    <w:qFormat/>
    <w:rsid w:val="00762973"/>
    <w:pPr>
      <w:tabs>
        <w:tab w:val="left" w:pos="360"/>
      </w:tabs>
      <w:spacing w:beforeLines="50" w:afterLines="50"/>
      <w:jc w:val="center"/>
    </w:pPr>
    <w:rPr>
      <w:rFonts w:ascii="黑体" w:eastAsia="黑体"/>
      <w:sz w:val="21"/>
    </w:rPr>
  </w:style>
  <w:style w:type="paragraph" w:customStyle="1" w:styleId="affff3">
    <w:name w:val="注：（正文）"/>
    <w:basedOn w:val="affff4"/>
    <w:next w:val="aff6"/>
    <w:rsid w:val="00762973"/>
  </w:style>
  <w:style w:type="paragraph" w:customStyle="1" w:styleId="affff5">
    <w:name w:val="附录一级无"/>
    <w:basedOn w:val="affff6"/>
    <w:rsid w:val="00762973"/>
    <w:pPr>
      <w:tabs>
        <w:tab w:val="clear" w:pos="360"/>
      </w:tabs>
      <w:spacing w:beforeLines="0" w:afterLines="0"/>
    </w:pPr>
    <w:rPr>
      <w:rFonts w:ascii="宋体" w:eastAsia="宋体"/>
      <w:szCs w:val="21"/>
    </w:rPr>
  </w:style>
  <w:style w:type="paragraph" w:customStyle="1" w:styleId="affff7">
    <w:name w:val="标准书眉_偶数页"/>
    <w:basedOn w:val="affff8"/>
    <w:next w:val="afa"/>
    <w:rsid w:val="00762973"/>
    <w:pPr>
      <w:jc w:val="left"/>
    </w:pPr>
  </w:style>
  <w:style w:type="paragraph" w:styleId="affe">
    <w:name w:val="Title"/>
    <w:basedOn w:val="afa"/>
    <w:link w:val="Chara"/>
    <w:uiPriority w:val="99"/>
    <w:qFormat/>
    <w:rsid w:val="00762973"/>
    <w:pPr>
      <w:spacing w:before="240" w:after="60"/>
      <w:jc w:val="center"/>
      <w:outlineLvl w:val="0"/>
    </w:pPr>
    <w:rPr>
      <w:rFonts w:ascii="Arial" w:hAnsi="Arial"/>
      <w:b/>
      <w:bCs/>
      <w:kern w:val="0"/>
      <w:sz w:val="32"/>
      <w:szCs w:val="32"/>
    </w:rPr>
  </w:style>
  <w:style w:type="character" w:customStyle="1" w:styleId="Char15">
    <w:name w:val="标题 Char1"/>
    <w:uiPriority w:val="99"/>
    <w:rsid w:val="00762973"/>
    <w:rPr>
      <w:rFonts w:ascii="Cambria" w:hAnsi="Cambria" w:cs="Times New Roman"/>
      <w:b/>
      <w:bCs/>
      <w:kern w:val="2"/>
      <w:sz w:val="32"/>
      <w:szCs w:val="32"/>
    </w:rPr>
  </w:style>
  <w:style w:type="paragraph" w:styleId="90">
    <w:name w:val="toc 9"/>
    <w:basedOn w:val="afa"/>
    <w:next w:val="afa"/>
    <w:uiPriority w:val="39"/>
    <w:rsid w:val="00762973"/>
    <w:pPr>
      <w:ind w:left="1470"/>
      <w:jc w:val="left"/>
    </w:pPr>
    <w:rPr>
      <w:kern w:val="0"/>
      <w:sz w:val="20"/>
    </w:rPr>
  </w:style>
  <w:style w:type="paragraph" w:customStyle="1" w:styleId="affff9">
    <w:name w:val="附录五级无"/>
    <w:basedOn w:val="affffa"/>
    <w:rsid w:val="00762973"/>
    <w:pPr>
      <w:spacing w:beforeLines="0" w:afterLines="0"/>
    </w:pPr>
    <w:rPr>
      <w:rFonts w:ascii="宋体" w:eastAsia="宋体"/>
      <w:szCs w:val="21"/>
    </w:rPr>
  </w:style>
  <w:style w:type="paragraph" w:customStyle="1" w:styleId="affffb">
    <w:name w:val="附录二级无"/>
    <w:basedOn w:val="afff9"/>
    <w:rsid w:val="00762973"/>
    <w:pPr>
      <w:tabs>
        <w:tab w:val="clear" w:pos="360"/>
      </w:tabs>
      <w:spacing w:beforeLines="0" w:afterLines="0"/>
    </w:pPr>
    <w:rPr>
      <w:rFonts w:ascii="宋体" w:eastAsia="宋体"/>
      <w:szCs w:val="21"/>
    </w:rPr>
  </w:style>
  <w:style w:type="paragraph" w:customStyle="1" w:styleId="affffc">
    <w:name w:val="终结线"/>
    <w:basedOn w:val="afa"/>
    <w:rsid w:val="00762973"/>
    <w:rPr>
      <w:kern w:val="0"/>
      <w:sz w:val="20"/>
    </w:rPr>
  </w:style>
  <w:style w:type="paragraph" w:customStyle="1" w:styleId="affffd">
    <w:name w:val="封面标准文稿编辑信息"/>
    <w:basedOn w:val="affffe"/>
    <w:rsid w:val="00762973"/>
    <w:pPr>
      <w:spacing w:before="180" w:line="180" w:lineRule="exact"/>
    </w:pPr>
    <w:rPr>
      <w:sz w:val="21"/>
    </w:rPr>
  </w:style>
  <w:style w:type="paragraph" w:customStyle="1" w:styleId="a9">
    <w:name w:val="注×：（正文）"/>
    <w:rsid w:val="00762973"/>
    <w:pPr>
      <w:numPr>
        <w:numId w:val="5"/>
      </w:numPr>
      <w:tabs>
        <w:tab w:val="num" w:pos="360"/>
      </w:tabs>
      <w:ind w:left="0" w:firstLine="0"/>
      <w:jc w:val="both"/>
    </w:pPr>
    <w:rPr>
      <w:rFonts w:ascii="宋体"/>
      <w:sz w:val="18"/>
      <w:szCs w:val="18"/>
    </w:rPr>
  </w:style>
  <w:style w:type="paragraph" w:customStyle="1" w:styleId="affffa">
    <w:name w:val="附录五级条标题"/>
    <w:basedOn w:val="afffff"/>
    <w:next w:val="aff6"/>
    <w:rsid w:val="00762973"/>
    <w:pPr>
      <w:numPr>
        <w:ilvl w:val="0"/>
      </w:numPr>
      <w:tabs>
        <w:tab w:val="clear" w:pos="360"/>
      </w:tabs>
      <w:outlineLvl w:val="6"/>
    </w:pPr>
  </w:style>
  <w:style w:type="paragraph" w:styleId="afff0">
    <w:name w:val="Plain Text"/>
    <w:basedOn w:val="afa"/>
    <w:link w:val="Charb"/>
    <w:uiPriority w:val="99"/>
    <w:rsid w:val="00762973"/>
    <w:rPr>
      <w:rFonts w:ascii="宋体" w:hAnsi="Courier New"/>
      <w:kern w:val="0"/>
      <w:sz w:val="19"/>
    </w:rPr>
  </w:style>
  <w:style w:type="character" w:customStyle="1" w:styleId="Char16">
    <w:name w:val="纯文本 Char1"/>
    <w:uiPriority w:val="99"/>
    <w:semiHidden/>
    <w:rsid w:val="00762973"/>
    <w:rPr>
      <w:rFonts w:ascii="宋体" w:hAnsi="Courier New" w:cs="Courier New"/>
      <w:kern w:val="2"/>
      <w:sz w:val="21"/>
      <w:szCs w:val="21"/>
    </w:rPr>
  </w:style>
  <w:style w:type="paragraph" w:customStyle="1" w:styleId="afff9">
    <w:name w:val="附录二级条标题"/>
    <w:basedOn w:val="afa"/>
    <w:next w:val="aff6"/>
    <w:rsid w:val="00762973"/>
    <w:pPr>
      <w:widowControl/>
      <w:tabs>
        <w:tab w:val="left" w:pos="360"/>
      </w:tabs>
      <w:wordWrap w:val="0"/>
      <w:overflowPunct w:val="0"/>
      <w:autoSpaceDE w:val="0"/>
      <w:autoSpaceDN w:val="0"/>
      <w:spacing w:beforeLines="50" w:afterLines="50"/>
      <w:textAlignment w:val="baseline"/>
      <w:outlineLvl w:val="3"/>
    </w:pPr>
    <w:rPr>
      <w:rFonts w:ascii="黑体" w:eastAsia="黑体"/>
      <w:kern w:val="21"/>
      <w:sz w:val="20"/>
    </w:rPr>
  </w:style>
  <w:style w:type="paragraph" w:customStyle="1" w:styleId="27">
    <w:name w:val="封面标准文稿编辑信息2"/>
    <w:basedOn w:val="affffd"/>
    <w:rsid w:val="00762973"/>
  </w:style>
  <w:style w:type="paragraph" w:customStyle="1" w:styleId="28">
    <w:name w:val="封面一致性程度标识2"/>
    <w:basedOn w:val="afffff0"/>
    <w:rsid w:val="00762973"/>
  </w:style>
  <w:style w:type="paragraph" w:styleId="14">
    <w:name w:val="index 1"/>
    <w:basedOn w:val="afa"/>
    <w:next w:val="afa"/>
    <w:autoRedefine/>
    <w:unhideWhenUsed/>
    <w:rsid w:val="00762973"/>
    <w:rPr>
      <w:kern w:val="0"/>
      <w:sz w:val="20"/>
    </w:rPr>
  </w:style>
  <w:style w:type="paragraph" w:styleId="afffff1">
    <w:name w:val="index heading"/>
    <w:basedOn w:val="afa"/>
    <w:next w:val="14"/>
    <w:rsid w:val="00762973"/>
    <w:pPr>
      <w:spacing w:before="120" w:after="120"/>
      <w:jc w:val="center"/>
    </w:pPr>
    <w:rPr>
      <w:rFonts w:ascii="Calibri" w:hAnsi="Calibri"/>
      <w:b/>
      <w:bCs/>
      <w:iCs/>
      <w:kern w:val="0"/>
      <w:sz w:val="20"/>
    </w:rPr>
  </w:style>
  <w:style w:type="paragraph" w:customStyle="1" w:styleId="afffff2">
    <w:name w:val="五级无"/>
    <w:basedOn w:val="afffff3"/>
    <w:rsid w:val="00762973"/>
    <w:pPr>
      <w:numPr>
        <w:ilvl w:val="5"/>
      </w:numPr>
      <w:outlineLvl w:val="6"/>
    </w:pPr>
    <w:rPr>
      <w:rFonts w:ascii="宋体" w:eastAsia="宋体"/>
    </w:rPr>
  </w:style>
  <w:style w:type="paragraph" w:customStyle="1" w:styleId="af6">
    <w:name w:val="一级条标题"/>
    <w:next w:val="aff6"/>
    <w:qFormat/>
    <w:rsid w:val="00762973"/>
    <w:pPr>
      <w:numPr>
        <w:ilvl w:val="1"/>
        <w:numId w:val="6"/>
      </w:numPr>
      <w:spacing w:beforeLines="50" w:afterLines="50"/>
      <w:outlineLvl w:val="2"/>
    </w:pPr>
    <w:rPr>
      <w:rFonts w:ascii="黑体" w:eastAsia="黑体"/>
      <w:sz w:val="21"/>
      <w:szCs w:val="21"/>
    </w:rPr>
  </w:style>
  <w:style w:type="paragraph" w:customStyle="1" w:styleId="afffff4">
    <w:name w:val="标准称谓"/>
    <w:next w:val="afa"/>
    <w:rsid w:val="0076297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
    <w:name w:val="段落"/>
    <w:basedOn w:val="afa"/>
    <w:link w:val="CharChar1"/>
    <w:rsid w:val="00762973"/>
    <w:pPr>
      <w:spacing w:before="120" w:after="120"/>
      <w:ind w:firstLineChars="200" w:firstLine="480"/>
      <w:jc w:val="left"/>
    </w:pPr>
    <w:rPr>
      <w:kern w:val="0"/>
      <w:sz w:val="20"/>
      <w:szCs w:val="24"/>
    </w:rPr>
  </w:style>
  <w:style w:type="paragraph" w:customStyle="1" w:styleId="afffff5">
    <w:name w:val="标准书眉一"/>
    <w:rsid w:val="00762973"/>
    <w:pPr>
      <w:jc w:val="both"/>
    </w:pPr>
  </w:style>
  <w:style w:type="paragraph" w:customStyle="1" w:styleId="29">
    <w:name w:val="封面标准文稿类别2"/>
    <w:basedOn w:val="affffe"/>
    <w:rsid w:val="00762973"/>
  </w:style>
  <w:style w:type="paragraph" w:customStyle="1" w:styleId="afffff6">
    <w:name w:val="列项说明数字编号"/>
    <w:rsid w:val="00762973"/>
    <w:pPr>
      <w:ind w:leftChars="400" w:left="600" w:hangingChars="200" w:hanging="200"/>
    </w:pPr>
    <w:rPr>
      <w:rFonts w:ascii="宋体"/>
      <w:sz w:val="21"/>
    </w:rPr>
  </w:style>
  <w:style w:type="paragraph" w:customStyle="1" w:styleId="afffff">
    <w:name w:val="附录四级条标题"/>
    <w:basedOn w:val="afff8"/>
    <w:next w:val="aff6"/>
    <w:rsid w:val="00762973"/>
  </w:style>
  <w:style w:type="paragraph" w:customStyle="1" w:styleId="afffff7">
    <w:name w:val="列项说明"/>
    <w:basedOn w:val="afa"/>
    <w:rsid w:val="00762973"/>
    <w:pPr>
      <w:adjustRightInd w:val="0"/>
      <w:spacing w:line="320" w:lineRule="exact"/>
      <w:ind w:leftChars="200" w:left="400" w:hangingChars="200" w:hanging="200"/>
      <w:jc w:val="left"/>
      <w:textAlignment w:val="baseline"/>
    </w:pPr>
    <w:rPr>
      <w:rFonts w:ascii="宋体"/>
      <w:kern w:val="0"/>
      <w:sz w:val="20"/>
    </w:rPr>
  </w:style>
  <w:style w:type="paragraph" w:customStyle="1" w:styleId="afffff8">
    <w:name w:val="文献分类号"/>
    <w:rsid w:val="00762973"/>
    <w:pPr>
      <w:widowControl w:val="0"/>
      <w:textAlignment w:val="center"/>
    </w:pPr>
    <w:rPr>
      <w:rFonts w:ascii="黑体" w:eastAsia="黑体"/>
      <w:sz w:val="21"/>
      <w:szCs w:val="21"/>
    </w:rPr>
  </w:style>
  <w:style w:type="paragraph" w:customStyle="1" w:styleId="a">
    <w:name w:val="一级无标题条"/>
    <w:basedOn w:val="afa"/>
    <w:rsid w:val="00762973"/>
    <w:pPr>
      <w:numPr>
        <w:ilvl w:val="2"/>
        <w:numId w:val="7"/>
      </w:numPr>
    </w:pPr>
    <w:rPr>
      <w:kern w:val="0"/>
      <w:sz w:val="20"/>
      <w:szCs w:val="21"/>
    </w:rPr>
  </w:style>
  <w:style w:type="paragraph" w:styleId="71">
    <w:name w:val="index 7"/>
    <w:basedOn w:val="afa"/>
    <w:next w:val="afa"/>
    <w:rsid w:val="00762973"/>
    <w:pPr>
      <w:ind w:left="1470" w:hanging="210"/>
      <w:jc w:val="left"/>
    </w:pPr>
    <w:rPr>
      <w:rFonts w:ascii="Calibri" w:hAnsi="Calibri"/>
      <w:kern w:val="0"/>
      <w:sz w:val="20"/>
    </w:rPr>
  </w:style>
  <w:style w:type="paragraph" w:customStyle="1" w:styleId="afffff9">
    <w:name w:val="编号列项（三级）"/>
    <w:rsid w:val="00762973"/>
    <w:pPr>
      <w:tabs>
        <w:tab w:val="left" w:pos="0"/>
      </w:tabs>
      <w:ind w:left="1678" w:hanging="419"/>
    </w:pPr>
    <w:rPr>
      <w:rFonts w:ascii="宋体"/>
      <w:sz w:val="21"/>
    </w:rPr>
  </w:style>
  <w:style w:type="paragraph" w:customStyle="1" w:styleId="afffffa">
    <w:name w:val="条文脚注"/>
    <w:basedOn w:val="a4"/>
    <w:rsid w:val="00762973"/>
    <w:pPr>
      <w:numPr>
        <w:numId w:val="0"/>
      </w:numPr>
      <w:tabs>
        <w:tab w:val="left" w:pos="0"/>
      </w:tabs>
      <w:jc w:val="both"/>
    </w:pPr>
  </w:style>
  <w:style w:type="paragraph" w:customStyle="1" w:styleId="Char20">
    <w:name w:val="Char2"/>
    <w:basedOn w:val="afa"/>
    <w:rsid w:val="00762973"/>
    <w:rPr>
      <w:kern w:val="0"/>
      <w:sz w:val="20"/>
    </w:rPr>
  </w:style>
  <w:style w:type="paragraph" w:customStyle="1" w:styleId="af8">
    <w:name w:val="三级条标题"/>
    <w:basedOn w:val="af7"/>
    <w:next w:val="aff6"/>
    <w:qFormat/>
    <w:rsid w:val="00762973"/>
    <w:pPr>
      <w:numPr>
        <w:ilvl w:val="3"/>
      </w:numPr>
      <w:outlineLvl w:val="4"/>
    </w:pPr>
  </w:style>
  <w:style w:type="paragraph" w:customStyle="1" w:styleId="a1">
    <w:name w:val="三级无标题条"/>
    <w:basedOn w:val="afa"/>
    <w:rsid w:val="00762973"/>
    <w:pPr>
      <w:numPr>
        <w:ilvl w:val="4"/>
        <w:numId w:val="7"/>
      </w:numPr>
    </w:pPr>
    <w:rPr>
      <w:kern w:val="0"/>
      <w:sz w:val="20"/>
      <w:szCs w:val="21"/>
    </w:rPr>
  </w:style>
  <w:style w:type="paragraph" w:customStyle="1" w:styleId="afffffb">
    <w:name w:val="其他标准标志"/>
    <w:basedOn w:val="afffffc"/>
    <w:rsid w:val="00762973"/>
    <w:rPr>
      <w:w w:val="130"/>
    </w:rPr>
  </w:style>
  <w:style w:type="paragraph" w:customStyle="1" w:styleId="afffffd">
    <w:name w:val="图标脚注说明"/>
    <w:basedOn w:val="aff6"/>
    <w:rsid w:val="00762973"/>
    <w:pPr>
      <w:ind w:left="840" w:firstLineChars="0" w:hanging="420"/>
    </w:pPr>
    <w:rPr>
      <w:rFonts w:hAnsi="Calibri"/>
      <w:kern w:val="2"/>
      <w:sz w:val="18"/>
      <w:szCs w:val="18"/>
    </w:rPr>
  </w:style>
  <w:style w:type="paragraph" w:customStyle="1" w:styleId="afffffe">
    <w:name w:val="示例后文字"/>
    <w:basedOn w:val="aff6"/>
    <w:next w:val="aff6"/>
    <w:rsid w:val="00762973"/>
    <w:pPr>
      <w:ind w:firstLine="360"/>
    </w:pPr>
    <w:rPr>
      <w:rFonts w:hAnsi="Calibri"/>
      <w:kern w:val="2"/>
      <w:sz w:val="18"/>
      <w:szCs w:val="22"/>
    </w:rPr>
  </w:style>
  <w:style w:type="paragraph" w:customStyle="1" w:styleId="affffff">
    <w:name w:val="附录公式编号制表符"/>
    <w:basedOn w:val="afa"/>
    <w:next w:val="aff6"/>
    <w:rsid w:val="00762973"/>
    <w:pPr>
      <w:widowControl/>
      <w:tabs>
        <w:tab w:val="center" w:pos="4201"/>
        <w:tab w:val="right" w:leader="dot" w:pos="9298"/>
      </w:tabs>
      <w:autoSpaceDE w:val="0"/>
      <w:autoSpaceDN w:val="0"/>
    </w:pPr>
    <w:rPr>
      <w:rFonts w:ascii="宋体"/>
      <w:kern w:val="0"/>
      <w:sz w:val="20"/>
    </w:rPr>
  </w:style>
  <w:style w:type="paragraph" w:styleId="23">
    <w:name w:val="Body Text Indent 2"/>
    <w:basedOn w:val="afa"/>
    <w:link w:val="2Char0"/>
    <w:uiPriority w:val="99"/>
    <w:rsid w:val="00762973"/>
    <w:pPr>
      <w:spacing w:before="120" w:after="120" w:line="480" w:lineRule="auto"/>
      <w:ind w:leftChars="200" w:left="420" w:firstLineChars="200" w:firstLine="200"/>
    </w:pPr>
  </w:style>
  <w:style w:type="character" w:customStyle="1" w:styleId="2Char11">
    <w:name w:val="正文文本缩进 2 Char1"/>
    <w:uiPriority w:val="99"/>
    <w:semiHidden/>
    <w:rsid w:val="00762973"/>
    <w:rPr>
      <w:kern w:val="2"/>
      <w:sz w:val="21"/>
    </w:rPr>
  </w:style>
  <w:style w:type="paragraph" w:styleId="affffff0">
    <w:name w:val="caption"/>
    <w:basedOn w:val="afa"/>
    <w:next w:val="afa"/>
    <w:uiPriority w:val="99"/>
    <w:qFormat/>
    <w:rsid w:val="00762973"/>
    <w:pPr>
      <w:spacing w:before="152" w:after="160"/>
    </w:pPr>
    <w:rPr>
      <w:rFonts w:ascii="Arial" w:eastAsia="黑体" w:hAnsi="Arial" w:cs="Arial"/>
      <w:kern w:val="0"/>
      <w:sz w:val="20"/>
    </w:rPr>
  </w:style>
  <w:style w:type="paragraph" w:styleId="80">
    <w:name w:val="index 8"/>
    <w:basedOn w:val="afa"/>
    <w:next w:val="afa"/>
    <w:rsid w:val="00762973"/>
    <w:pPr>
      <w:ind w:left="1680" w:hanging="210"/>
      <w:jc w:val="left"/>
    </w:pPr>
    <w:rPr>
      <w:rFonts w:ascii="Calibri" w:hAnsi="Calibri"/>
      <w:kern w:val="0"/>
      <w:sz w:val="20"/>
    </w:rPr>
  </w:style>
  <w:style w:type="paragraph" w:customStyle="1" w:styleId="p15">
    <w:name w:val="p15"/>
    <w:basedOn w:val="afa"/>
    <w:rsid w:val="00762973"/>
    <w:pPr>
      <w:widowControl/>
      <w:ind w:firstLine="420"/>
    </w:pPr>
    <w:rPr>
      <w:rFonts w:ascii="宋体" w:hAnsi="宋体" w:cs="宋体"/>
      <w:kern w:val="0"/>
      <w:sz w:val="20"/>
      <w:szCs w:val="21"/>
    </w:rPr>
  </w:style>
  <w:style w:type="paragraph" w:customStyle="1" w:styleId="affff0">
    <w:name w:val="四级条标题"/>
    <w:basedOn w:val="af8"/>
    <w:next w:val="aff6"/>
    <w:rsid w:val="00762973"/>
    <w:pPr>
      <w:numPr>
        <w:ilvl w:val="0"/>
        <w:numId w:val="0"/>
      </w:numPr>
      <w:outlineLvl w:val="5"/>
    </w:pPr>
  </w:style>
  <w:style w:type="paragraph" w:customStyle="1" w:styleId="affff8">
    <w:name w:val="标准书眉_奇数页"/>
    <w:next w:val="afa"/>
    <w:rsid w:val="00762973"/>
    <w:pPr>
      <w:tabs>
        <w:tab w:val="center" w:pos="4154"/>
        <w:tab w:val="right" w:pos="8306"/>
      </w:tabs>
      <w:spacing w:after="220"/>
      <w:jc w:val="right"/>
    </w:pPr>
    <w:rPr>
      <w:rFonts w:ascii="黑体" w:eastAsia="黑体"/>
      <w:sz w:val="21"/>
      <w:szCs w:val="21"/>
    </w:rPr>
  </w:style>
  <w:style w:type="paragraph" w:customStyle="1" w:styleId="affffff1">
    <w:name w:val="前言、引言标题"/>
    <w:next w:val="aff6"/>
    <w:rsid w:val="00762973"/>
    <w:pPr>
      <w:keepNext/>
      <w:pageBreakBefore/>
      <w:shd w:val="clear" w:color="FFFFFF" w:fill="FFFFFF"/>
      <w:spacing w:before="640" w:after="560"/>
      <w:jc w:val="center"/>
      <w:outlineLvl w:val="0"/>
    </w:pPr>
    <w:rPr>
      <w:rFonts w:ascii="黑体" w:eastAsia="黑体"/>
      <w:sz w:val="32"/>
    </w:rPr>
  </w:style>
  <w:style w:type="paragraph" w:styleId="2a">
    <w:name w:val="index 2"/>
    <w:basedOn w:val="afa"/>
    <w:next w:val="afa"/>
    <w:rsid w:val="00762973"/>
    <w:pPr>
      <w:ind w:left="420" w:hanging="210"/>
      <w:jc w:val="left"/>
    </w:pPr>
    <w:rPr>
      <w:rFonts w:ascii="Calibri" w:hAnsi="Calibri"/>
      <w:kern w:val="0"/>
      <w:sz w:val="20"/>
    </w:rPr>
  </w:style>
  <w:style w:type="paragraph" w:customStyle="1" w:styleId="affffff2">
    <w:name w:val="标准书脚_偶数页"/>
    <w:rsid w:val="00762973"/>
    <w:pPr>
      <w:spacing w:before="120"/>
      <w:ind w:left="221"/>
    </w:pPr>
    <w:rPr>
      <w:rFonts w:ascii="宋体"/>
      <w:sz w:val="18"/>
      <w:szCs w:val="18"/>
    </w:rPr>
  </w:style>
  <w:style w:type="paragraph" w:customStyle="1" w:styleId="affffff3">
    <w:name w:val="二级无"/>
    <w:basedOn w:val="af7"/>
    <w:rsid w:val="00762973"/>
    <w:rPr>
      <w:rFonts w:ascii="宋体" w:eastAsia="宋体"/>
    </w:rPr>
  </w:style>
  <w:style w:type="paragraph" w:customStyle="1" w:styleId="ab">
    <w:name w:val="附录数字编号列项（二级）"/>
    <w:rsid w:val="00762973"/>
    <w:pPr>
      <w:numPr>
        <w:ilvl w:val="1"/>
        <w:numId w:val="8"/>
      </w:numPr>
      <w:tabs>
        <w:tab w:val="left" w:pos="840"/>
      </w:tabs>
    </w:pPr>
    <w:rPr>
      <w:rFonts w:ascii="宋体"/>
      <w:sz w:val="21"/>
    </w:rPr>
  </w:style>
  <w:style w:type="paragraph" w:styleId="affffff4">
    <w:name w:val="endnote text"/>
    <w:basedOn w:val="afa"/>
    <w:link w:val="Charc"/>
    <w:rsid w:val="00762973"/>
    <w:pPr>
      <w:snapToGrid w:val="0"/>
      <w:jc w:val="left"/>
    </w:pPr>
    <w:rPr>
      <w:kern w:val="0"/>
      <w:sz w:val="20"/>
    </w:rPr>
  </w:style>
  <w:style w:type="character" w:customStyle="1" w:styleId="Charc">
    <w:name w:val="尾注文本 Char"/>
    <w:link w:val="affffff4"/>
    <w:rsid w:val="00762973"/>
  </w:style>
  <w:style w:type="paragraph" w:styleId="a4">
    <w:name w:val="footnote text"/>
    <w:basedOn w:val="afa"/>
    <w:link w:val="Chard"/>
    <w:uiPriority w:val="99"/>
    <w:rsid w:val="00762973"/>
    <w:pPr>
      <w:numPr>
        <w:numId w:val="9"/>
      </w:numPr>
      <w:tabs>
        <w:tab w:val="left" w:pos="0"/>
      </w:tabs>
      <w:snapToGrid w:val="0"/>
      <w:jc w:val="left"/>
    </w:pPr>
    <w:rPr>
      <w:rFonts w:ascii="宋体"/>
      <w:kern w:val="0"/>
      <w:sz w:val="18"/>
      <w:szCs w:val="18"/>
    </w:rPr>
  </w:style>
  <w:style w:type="character" w:customStyle="1" w:styleId="Chard">
    <w:name w:val="脚注文本 Char"/>
    <w:link w:val="a4"/>
    <w:uiPriority w:val="99"/>
    <w:rsid w:val="00762973"/>
    <w:rPr>
      <w:rFonts w:ascii="宋体"/>
      <w:sz w:val="18"/>
      <w:szCs w:val="18"/>
    </w:rPr>
  </w:style>
  <w:style w:type="paragraph" w:styleId="51">
    <w:name w:val="toc 5"/>
    <w:basedOn w:val="afa"/>
    <w:next w:val="afa"/>
    <w:uiPriority w:val="39"/>
    <w:rsid w:val="00762973"/>
    <w:pPr>
      <w:tabs>
        <w:tab w:val="right" w:leader="dot" w:pos="9241"/>
      </w:tabs>
      <w:ind w:firstLineChars="300" w:firstLine="300"/>
      <w:jc w:val="left"/>
    </w:pPr>
    <w:rPr>
      <w:rFonts w:ascii="宋体"/>
      <w:kern w:val="0"/>
      <w:sz w:val="20"/>
      <w:szCs w:val="21"/>
    </w:rPr>
  </w:style>
  <w:style w:type="paragraph" w:customStyle="1" w:styleId="af7">
    <w:name w:val="二级条标题"/>
    <w:basedOn w:val="af6"/>
    <w:next w:val="aff6"/>
    <w:qFormat/>
    <w:rsid w:val="00762973"/>
    <w:pPr>
      <w:numPr>
        <w:ilvl w:val="2"/>
      </w:numPr>
      <w:spacing w:beforeLines="0" w:afterLines="0"/>
      <w:ind w:left="284"/>
      <w:outlineLvl w:val="3"/>
    </w:pPr>
  </w:style>
  <w:style w:type="paragraph" w:customStyle="1" w:styleId="affffff5">
    <w:name w:val="其他实施日期"/>
    <w:basedOn w:val="affffff6"/>
    <w:rsid w:val="00762973"/>
  </w:style>
  <w:style w:type="paragraph" w:customStyle="1" w:styleId="af9">
    <w:name w:val="附录图标号"/>
    <w:basedOn w:val="afa"/>
    <w:rsid w:val="00762973"/>
    <w:pPr>
      <w:keepNext/>
      <w:pageBreakBefore/>
      <w:widowControl/>
      <w:numPr>
        <w:numId w:val="10"/>
      </w:numPr>
      <w:spacing w:line="14" w:lineRule="exact"/>
      <w:ind w:left="0" w:firstLine="363"/>
      <w:jc w:val="center"/>
      <w:outlineLvl w:val="0"/>
    </w:pPr>
    <w:rPr>
      <w:color w:val="FFFFFF"/>
      <w:kern w:val="0"/>
      <w:sz w:val="20"/>
    </w:rPr>
  </w:style>
  <w:style w:type="paragraph" w:customStyle="1" w:styleId="affff6">
    <w:name w:val="附录一级条标题"/>
    <w:basedOn w:val="af0"/>
    <w:next w:val="aff6"/>
    <w:rsid w:val="00762973"/>
    <w:pPr>
      <w:numPr>
        <w:ilvl w:val="0"/>
        <w:numId w:val="0"/>
      </w:numPr>
      <w:autoSpaceDN w:val="0"/>
      <w:spacing w:beforeLines="50" w:afterLines="50"/>
      <w:outlineLvl w:val="2"/>
    </w:pPr>
  </w:style>
  <w:style w:type="paragraph" w:customStyle="1" w:styleId="affffff7">
    <w:name w:val="参考文献"/>
    <w:basedOn w:val="afa"/>
    <w:next w:val="aff6"/>
    <w:rsid w:val="00762973"/>
    <w:pPr>
      <w:keepNext/>
      <w:pageBreakBefore/>
      <w:widowControl/>
      <w:shd w:val="clear" w:color="FFFFFF" w:fill="FFFFFF"/>
      <w:spacing w:before="640" w:after="200"/>
      <w:jc w:val="center"/>
      <w:outlineLvl w:val="0"/>
    </w:pPr>
    <w:rPr>
      <w:rFonts w:ascii="黑体" w:eastAsia="黑体"/>
      <w:kern w:val="0"/>
      <w:sz w:val="20"/>
    </w:rPr>
  </w:style>
  <w:style w:type="paragraph" w:customStyle="1" w:styleId="affffff8">
    <w:name w:val="封面标准代替信息"/>
    <w:rsid w:val="00762973"/>
    <w:pPr>
      <w:spacing w:before="57" w:line="280" w:lineRule="exact"/>
      <w:jc w:val="right"/>
    </w:pPr>
    <w:rPr>
      <w:rFonts w:ascii="宋体"/>
      <w:sz w:val="21"/>
      <w:szCs w:val="21"/>
    </w:rPr>
  </w:style>
  <w:style w:type="paragraph" w:customStyle="1" w:styleId="affff1">
    <w:name w:val="封面标准英文名称"/>
    <w:basedOn w:val="affffff9"/>
    <w:rsid w:val="00762973"/>
    <w:pPr>
      <w:spacing w:before="370" w:line="400" w:lineRule="exact"/>
    </w:pPr>
    <w:rPr>
      <w:rFonts w:ascii="Times New Roman"/>
      <w:sz w:val="28"/>
      <w:szCs w:val="28"/>
    </w:rPr>
  </w:style>
  <w:style w:type="paragraph" w:customStyle="1" w:styleId="aa">
    <w:name w:val="附录字母编号列项（一级）"/>
    <w:rsid w:val="00762973"/>
    <w:pPr>
      <w:numPr>
        <w:numId w:val="8"/>
      </w:numPr>
      <w:tabs>
        <w:tab w:val="left" w:pos="839"/>
      </w:tabs>
    </w:pPr>
    <w:rPr>
      <w:rFonts w:ascii="宋体"/>
      <w:sz w:val="21"/>
    </w:rPr>
  </w:style>
  <w:style w:type="paragraph" w:customStyle="1" w:styleId="affffffa">
    <w:name w:val="标准书脚_奇数页"/>
    <w:rsid w:val="00762973"/>
    <w:pPr>
      <w:spacing w:before="120"/>
      <w:ind w:right="198"/>
      <w:jc w:val="right"/>
    </w:pPr>
    <w:rPr>
      <w:rFonts w:ascii="宋体"/>
      <w:sz w:val="18"/>
      <w:szCs w:val="18"/>
    </w:rPr>
  </w:style>
  <w:style w:type="paragraph" w:customStyle="1" w:styleId="a0">
    <w:name w:val="二级无标题条"/>
    <w:basedOn w:val="afa"/>
    <w:rsid w:val="00762973"/>
    <w:pPr>
      <w:numPr>
        <w:ilvl w:val="3"/>
        <w:numId w:val="7"/>
      </w:numPr>
    </w:pPr>
    <w:rPr>
      <w:kern w:val="0"/>
      <w:sz w:val="20"/>
      <w:szCs w:val="21"/>
    </w:rPr>
  </w:style>
  <w:style w:type="paragraph" w:customStyle="1" w:styleId="af0">
    <w:name w:val="附录章标题"/>
    <w:next w:val="aff6"/>
    <w:rsid w:val="00762973"/>
    <w:pPr>
      <w:numPr>
        <w:ilvl w:val="1"/>
        <w:numId w:val="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b">
    <w:name w:val="附录四级无"/>
    <w:basedOn w:val="afffff"/>
    <w:rsid w:val="00762973"/>
    <w:pPr>
      <w:numPr>
        <w:ilvl w:val="5"/>
      </w:numPr>
      <w:tabs>
        <w:tab w:val="clear" w:pos="360"/>
      </w:tabs>
      <w:spacing w:beforeLines="0" w:afterLines="0"/>
      <w:outlineLvl w:val="5"/>
    </w:pPr>
    <w:rPr>
      <w:rFonts w:ascii="宋体" w:eastAsia="宋体"/>
      <w:szCs w:val="21"/>
    </w:rPr>
  </w:style>
  <w:style w:type="paragraph" w:customStyle="1" w:styleId="a2">
    <w:name w:val="四级无标题条"/>
    <w:basedOn w:val="afa"/>
    <w:rsid w:val="00762973"/>
    <w:pPr>
      <w:numPr>
        <w:ilvl w:val="5"/>
        <w:numId w:val="7"/>
      </w:numPr>
    </w:pPr>
    <w:rPr>
      <w:kern w:val="0"/>
      <w:sz w:val="20"/>
      <w:szCs w:val="21"/>
    </w:rPr>
  </w:style>
  <w:style w:type="paragraph" w:customStyle="1" w:styleId="affffff9">
    <w:name w:val="封面标准名称"/>
    <w:rsid w:val="00762973"/>
    <w:pPr>
      <w:widowControl w:val="0"/>
      <w:spacing w:line="680" w:lineRule="exact"/>
      <w:jc w:val="center"/>
      <w:textAlignment w:val="center"/>
    </w:pPr>
    <w:rPr>
      <w:rFonts w:ascii="黑体" w:eastAsia="黑体"/>
      <w:sz w:val="52"/>
    </w:rPr>
  </w:style>
  <w:style w:type="paragraph" w:customStyle="1" w:styleId="affffe">
    <w:name w:val="封面标准文稿类别"/>
    <w:basedOn w:val="afffff0"/>
    <w:rsid w:val="00762973"/>
    <w:pPr>
      <w:spacing w:after="160" w:line="240" w:lineRule="auto"/>
    </w:pPr>
    <w:rPr>
      <w:sz w:val="24"/>
    </w:rPr>
  </w:style>
  <w:style w:type="paragraph" w:styleId="42">
    <w:name w:val="toc 4"/>
    <w:basedOn w:val="afa"/>
    <w:next w:val="afa"/>
    <w:uiPriority w:val="39"/>
    <w:rsid w:val="00762973"/>
    <w:pPr>
      <w:tabs>
        <w:tab w:val="right" w:leader="dot" w:pos="9241"/>
      </w:tabs>
      <w:ind w:firstLineChars="200" w:firstLine="198"/>
      <w:jc w:val="left"/>
    </w:pPr>
    <w:rPr>
      <w:rFonts w:ascii="宋体"/>
      <w:kern w:val="0"/>
      <w:sz w:val="20"/>
      <w:szCs w:val="21"/>
    </w:rPr>
  </w:style>
  <w:style w:type="paragraph" w:styleId="33">
    <w:name w:val="index 3"/>
    <w:basedOn w:val="afa"/>
    <w:next w:val="afa"/>
    <w:rsid w:val="00762973"/>
    <w:pPr>
      <w:ind w:left="630" w:hanging="210"/>
      <w:jc w:val="left"/>
    </w:pPr>
    <w:rPr>
      <w:rFonts w:ascii="Calibri" w:hAnsi="Calibri"/>
      <w:kern w:val="0"/>
      <w:sz w:val="20"/>
    </w:rPr>
  </w:style>
  <w:style w:type="character" w:customStyle="1" w:styleId="Char17">
    <w:name w:val="文档结构图 Char1"/>
    <w:uiPriority w:val="99"/>
    <w:semiHidden/>
    <w:rsid w:val="00762973"/>
    <w:rPr>
      <w:rFonts w:ascii="宋体" w:eastAsia="宋体" w:hAnsi="Times New Roman" w:cs="Times New Roman"/>
      <w:kern w:val="0"/>
      <w:sz w:val="18"/>
      <w:szCs w:val="18"/>
    </w:rPr>
  </w:style>
  <w:style w:type="paragraph" w:customStyle="1" w:styleId="a5">
    <w:name w:val="正文图标题"/>
    <w:next w:val="aff6"/>
    <w:rsid w:val="00762973"/>
    <w:pPr>
      <w:numPr>
        <w:numId w:val="11"/>
      </w:numPr>
      <w:tabs>
        <w:tab w:val="left" w:pos="360"/>
      </w:tabs>
      <w:spacing w:beforeLines="50" w:afterLines="50"/>
      <w:jc w:val="center"/>
    </w:pPr>
    <w:rPr>
      <w:rFonts w:ascii="黑体" w:eastAsia="黑体"/>
      <w:sz w:val="21"/>
    </w:rPr>
  </w:style>
  <w:style w:type="paragraph" w:customStyle="1" w:styleId="affffff6">
    <w:name w:val="实施日期"/>
    <w:basedOn w:val="afffc"/>
    <w:rsid w:val="00762973"/>
    <w:pPr>
      <w:jc w:val="right"/>
    </w:pPr>
  </w:style>
  <w:style w:type="paragraph" w:customStyle="1" w:styleId="ae">
    <w:name w:val="示例×："/>
    <w:basedOn w:val="af5"/>
    <w:rsid w:val="00762973"/>
    <w:pPr>
      <w:numPr>
        <w:numId w:val="12"/>
      </w:numPr>
      <w:spacing w:beforeLines="0" w:afterLines="0"/>
      <w:outlineLvl w:val="9"/>
    </w:pPr>
    <w:rPr>
      <w:rFonts w:ascii="宋体" w:eastAsia="宋体"/>
      <w:sz w:val="18"/>
      <w:szCs w:val="18"/>
    </w:rPr>
  </w:style>
  <w:style w:type="paragraph" w:customStyle="1" w:styleId="affffffc">
    <w:name w:val="其他标准称谓"/>
    <w:next w:val="afa"/>
    <w:rsid w:val="00762973"/>
    <w:pPr>
      <w:spacing w:line="0" w:lineRule="atLeast"/>
      <w:jc w:val="distribute"/>
    </w:pPr>
    <w:rPr>
      <w:rFonts w:ascii="黑体" w:eastAsia="黑体" w:hAnsi="宋体"/>
      <w:spacing w:val="-40"/>
      <w:sz w:val="48"/>
      <w:szCs w:val="52"/>
    </w:rPr>
  </w:style>
  <w:style w:type="paragraph" w:customStyle="1" w:styleId="affff4">
    <w:name w:val="注："/>
    <w:next w:val="aff6"/>
    <w:rsid w:val="00762973"/>
    <w:pPr>
      <w:widowControl w:val="0"/>
      <w:autoSpaceDE w:val="0"/>
      <w:autoSpaceDN w:val="0"/>
      <w:ind w:left="726" w:hanging="363"/>
      <w:jc w:val="both"/>
    </w:pPr>
    <w:rPr>
      <w:rFonts w:ascii="宋体"/>
      <w:sz w:val="18"/>
      <w:szCs w:val="18"/>
    </w:rPr>
  </w:style>
  <w:style w:type="paragraph" w:customStyle="1" w:styleId="afffff3">
    <w:name w:val="五级条标题"/>
    <w:basedOn w:val="affff0"/>
    <w:next w:val="aff6"/>
    <w:rsid w:val="00762973"/>
  </w:style>
  <w:style w:type="paragraph" w:customStyle="1" w:styleId="affffffd">
    <w:name w:val="一级无"/>
    <w:basedOn w:val="af6"/>
    <w:rsid w:val="00762973"/>
    <w:pPr>
      <w:spacing w:beforeLines="0" w:afterLines="0"/>
    </w:pPr>
    <w:rPr>
      <w:rFonts w:ascii="宋体" w:eastAsia="宋体"/>
    </w:rPr>
  </w:style>
  <w:style w:type="paragraph" w:customStyle="1" w:styleId="affffffe">
    <w:name w:val="封面正文"/>
    <w:rsid w:val="00762973"/>
    <w:pPr>
      <w:jc w:val="both"/>
    </w:pPr>
  </w:style>
  <w:style w:type="paragraph" w:customStyle="1" w:styleId="afffffff">
    <w:name w:val="三级无"/>
    <w:basedOn w:val="af8"/>
    <w:rsid w:val="00762973"/>
    <w:rPr>
      <w:rFonts w:ascii="宋体" w:eastAsia="宋体"/>
    </w:rPr>
  </w:style>
  <w:style w:type="paragraph" w:customStyle="1" w:styleId="afffffff0">
    <w:name w:val="其他发布部门"/>
    <w:basedOn w:val="afffffff1"/>
    <w:rsid w:val="00762973"/>
    <w:pPr>
      <w:spacing w:line="0" w:lineRule="atLeast"/>
    </w:pPr>
    <w:rPr>
      <w:rFonts w:ascii="黑体" w:eastAsia="黑体"/>
      <w:b w:val="0"/>
    </w:rPr>
  </w:style>
  <w:style w:type="paragraph" w:customStyle="1" w:styleId="afffffff2">
    <w:name w:val="目次、标准名称标题"/>
    <w:basedOn w:val="afa"/>
    <w:next w:val="aff6"/>
    <w:rsid w:val="00762973"/>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fffc">
    <w:name w:val="标准标志"/>
    <w:next w:val="afa"/>
    <w:rsid w:val="00762973"/>
    <w:pPr>
      <w:shd w:val="solid" w:color="FFFFFF" w:fill="FFFFFF"/>
      <w:spacing w:line="0" w:lineRule="atLeast"/>
      <w:jc w:val="right"/>
    </w:pPr>
    <w:rPr>
      <w:b/>
      <w:w w:val="170"/>
      <w:sz w:val="96"/>
      <w:szCs w:val="96"/>
    </w:rPr>
  </w:style>
  <w:style w:type="paragraph" w:customStyle="1" w:styleId="afffff0">
    <w:name w:val="封面一致性程度标识"/>
    <w:basedOn w:val="affff1"/>
    <w:rsid w:val="00762973"/>
    <w:pPr>
      <w:spacing w:before="440"/>
    </w:pPr>
    <w:rPr>
      <w:rFonts w:ascii="宋体" w:eastAsia="宋体"/>
    </w:rPr>
  </w:style>
  <w:style w:type="paragraph" w:customStyle="1" w:styleId="afffffff1">
    <w:name w:val="发布部门"/>
    <w:next w:val="aff6"/>
    <w:rsid w:val="00762973"/>
    <w:pPr>
      <w:jc w:val="center"/>
    </w:pPr>
    <w:rPr>
      <w:rFonts w:ascii="宋体"/>
      <w:b/>
      <w:spacing w:val="20"/>
      <w:w w:val="135"/>
      <w:sz w:val="28"/>
    </w:rPr>
  </w:style>
  <w:style w:type="paragraph" w:customStyle="1" w:styleId="af4">
    <w:name w:val="注×："/>
    <w:uiPriority w:val="99"/>
    <w:rsid w:val="00762973"/>
    <w:pPr>
      <w:widowControl w:val="0"/>
      <w:numPr>
        <w:numId w:val="13"/>
      </w:numPr>
      <w:autoSpaceDE w:val="0"/>
      <w:autoSpaceDN w:val="0"/>
      <w:jc w:val="both"/>
    </w:pPr>
    <w:rPr>
      <w:rFonts w:ascii="宋体"/>
      <w:sz w:val="18"/>
      <w:szCs w:val="18"/>
    </w:rPr>
  </w:style>
  <w:style w:type="paragraph" w:customStyle="1" w:styleId="af2">
    <w:name w:val="附录表标号"/>
    <w:basedOn w:val="afa"/>
    <w:next w:val="aff6"/>
    <w:qFormat/>
    <w:rsid w:val="00762973"/>
    <w:pPr>
      <w:numPr>
        <w:numId w:val="3"/>
      </w:numPr>
      <w:tabs>
        <w:tab w:val="clear" w:pos="0"/>
      </w:tabs>
      <w:spacing w:line="14" w:lineRule="exact"/>
      <w:ind w:left="811" w:hanging="448"/>
      <w:jc w:val="center"/>
      <w:outlineLvl w:val="0"/>
    </w:pPr>
    <w:rPr>
      <w:color w:val="FFFFFF"/>
      <w:kern w:val="0"/>
      <w:sz w:val="20"/>
    </w:rPr>
  </w:style>
  <w:style w:type="paragraph" w:customStyle="1" w:styleId="afff2">
    <w:name w:val="附录公式"/>
    <w:basedOn w:val="aff6"/>
    <w:next w:val="aff6"/>
    <w:link w:val="CharChar2"/>
    <w:rsid w:val="00762973"/>
    <w:rPr>
      <w:kern w:val="2"/>
      <w:szCs w:val="22"/>
    </w:rPr>
  </w:style>
  <w:style w:type="paragraph" w:styleId="91">
    <w:name w:val="index 9"/>
    <w:basedOn w:val="afa"/>
    <w:next w:val="afa"/>
    <w:rsid w:val="00762973"/>
    <w:pPr>
      <w:ind w:left="1890" w:hanging="210"/>
      <w:jc w:val="left"/>
    </w:pPr>
    <w:rPr>
      <w:rFonts w:ascii="Calibri" w:hAnsi="Calibri"/>
      <w:kern w:val="0"/>
      <w:sz w:val="20"/>
    </w:rPr>
  </w:style>
  <w:style w:type="paragraph" w:styleId="81">
    <w:name w:val="toc 8"/>
    <w:basedOn w:val="afa"/>
    <w:next w:val="afa"/>
    <w:uiPriority w:val="39"/>
    <w:rsid w:val="00762973"/>
    <w:pPr>
      <w:tabs>
        <w:tab w:val="right" w:leader="dot" w:pos="9241"/>
      </w:tabs>
      <w:ind w:firstLineChars="600" w:firstLine="607"/>
      <w:jc w:val="left"/>
    </w:pPr>
    <w:rPr>
      <w:rFonts w:ascii="宋体"/>
      <w:kern w:val="0"/>
      <w:sz w:val="20"/>
      <w:szCs w:val="21"/>
    </w:rPr>
  </w:style>
  <w:style w:type="paragraph" w:customStyle="1" w:styleId="afffffff3">
    <w:name w:val="示例内容"/>
    <w:rsid w:val="00762973"/>
    <w:pPr>
      <w:ind w:firstLineChars="200" w:firstLine="200"/>
    </w:pPr>
    <w:rPr>
      <w:rFonts w:ascii="宋体"/>
      <w:sz w:val="18"/>
      <w:szCs w:val="18"/>
    </w:rPr>
  </w:style>
  <w:style w:type="paragraph" w:customStyle="1" w:styleId="2b">
    <w:name w:val="封面标准名称2"/>
    <w:basedOn w:val="affffff9"/>
    <w:rsid w:val="00762973"/>
    <w:pPr>
      <w:spacing w:beforeLines="630"/>
    </w:pPr>
  </w:style>
  <w:style w:type="paragraph" w:customStyle="1" w:styleId="afffffff4">
    <w:name w:val="参考文献、索引标题"/>
    <w:basedOn w:val="afa"/>
    <w:next w:val="aff6"/>
    <w:rsid w:val="00762973"/>
    <w:pPr>
      <w:keepNext/>
      <w:pageBreakBefore/>
      <w:widowControl/>
      <w:shd w:val="clear" w:color="FFFFFF" w:fill="FFFFFF"/>
      <w:spacing w:before="640" w:after="200"/>
      <w:jc w:val="center"/>
      <w:outlineLvl w:val="0"/>
    </w:pPr>
    <w:rPr>
      <w:rFonts w:ascii="黑体" w:eastAsia="黑体"/>
      <w:kern w:val="0"/>
      <w:sz w:val="20"/>
    </w:rPr>
  </w:style>
  <w:style w:type="paragraph" w:customStyle="1" w:styleId="ac">
    <w:name w:val="示例"/>
    <w:next w:val="afffffff3"/>
    <w:rsid w:val="00762973"/>
    <w:pPr>
      <w:widowControl w:val="0"/>
      <w:numPr>
        <w:numId w:val="14"/>
      </w:numPr>
      <w:jc w:val="both"/>
    </w:pPr>
    <w:rPr>
      <w:rFonts w:ascii="宋体"/>
      <w:sz w:val="18"/>
      <w:szCs w:val="18"/>
    </w:rPr>
  </w:style>
  <w:style w:type="paragraph" w:customStyle="1" w:styleId="af1">
    <w:name w:val="图表脚注说明"/>
    <w:basedOn w:val="afa"/>
    <w:rsid w:val="00762973"/>
    <w:pPr>
      <w:numPr>
        <w:numId w:val="15"/>
      </w:numPr>
    </w:pPr>
    <w:rPr>
      <w:rFonts w:ascii="宋体"/>
      <w:kern w:val="0"/>
      <w:sz w:val="18"/>
      <w:szCs w:val="18"/>
    </w:rPr>
  </w:style>
  <w:style w:type="paragraph" w:customStyle="1" w:styleId="af5">
    <w:name w:val="章标题"/>
    <w:next w:val="aff6"/>
    <w:qFormat/>
    <w:rsid w:val="00762973"/>
    <w:pPr>
      <w:numPr>
        <w:numId w:val="6"/>
      </w:numPr>
      <w:spacing w:beforeLines="100" w:afterLines="100"/>
      <w:jc w:val="both"/>
      <w:outlineLvl w:val="1"/>
    </w:pPr>
    <w:rPr>
      <w:rFonts w:ascii="黑体" w:eastAsia="黑体"/>
      <w:sz w:val="21"/>
    </w:rPr>
  </w:style>
  <w:style w:type="paragraph" w:customStyle="1" w:styleId="a6">
    <w:name w:val="列项——（一级）"/>
    <w:rsid w:val="00762973"/>
    <w:pPr>
      <w:widowControl w:val="0"/>
      <w:numPr>
        <w:numId w:val="2"/>
      </w:numPr>
      <w:jc w:val="both"/>
    </w:pPr>
    <w:rPr>
      <w:rFonts w:ascii="宋体"/>
      <w:sz w:val="21"/>
    </w:rPr>
  </w:style>
  <w:style w:type="paragraph" w:customStyle="1" w:styleId="a3">
    <w:name w:val="五级无标题条"/>
    <w:basedOn w:val="afa"/>
    <w:rsid w:val="00762973"/>
    <w:pPr>
      <w:numPr>
        <w:ilvl w:val="6"/>
        <w:numId w:val="7"/>
      </w:numPr>
    </w:pPr>
    <w:rPr>
      <w:kern w:val="0"/>
      <w:sz w:val="20"/>
      <w:szCs w:val="21"/>
    </w:rPr>
  </w:style>
  <w:style w:type="paragraph" w:customStyle="1" w:styleId="afffffff5">
    <w:name w:val="图的脚注"/>
    <w:next w:val="aff6"/>
    <w:rsid w:val="00762973"/>
    <w:pPr>
      <w:widowControl w:val="0"/>
      <w:ind w:leftChars="200" w:left="840" w:hangingChars="200" w:hanging="420"/>
      <w:jc w:val="both"/>
    </w:pPr>
    <w:rPr>
      <w:rFonts w:ascii="宋体"/>
      <w:sz w:val="18"/>
    </w:rPr>
  </w:style>
  <w:style w:type="paragraph" w:customStyle="1" w:styleId="a8">
    <w:name w:val="列项◆（三级）"/>
    <w:basedOn w:val="afa"/>
    <w:rsid w:val="00762973"/>
    <w:pPr>
      <w:numPr>
        <w:ilvl w:val="2"/>
        <w:numId w:val="2"/>
      </w:numPr>
      <w:tabs>
        <w:tab w:val="left" w:pos="1678"/>
      </w:tabs>
    </w:pPr>
    <w:rPr>
      <w:rFonts w:ascii="宋体"/>
      <w:kern w:val="0"/>
      <w:sz w:val="20"/>
      <w:szCs w:val="21"/>
    </w:rPr>
  </w:style>
  <w:style w:type="paragraph" w:customStyle="1" w:styleId="afffffff6">
    <w:name w:val="附录三级无"/>
    <w:basedOn w:val="afff8"/>
    <w:rsid w:val="00762973"/>
    <w:pPr>
      <w:tabs>
        <w:tab w:val="clear" w:pos="360"/>
      </w:tabs>
      <w:spacing w:beforeLines="0" w:afterLines="0"/>
    </w:pPr>
    <w:rPr>
      <w:rFonts w:ascii="宋体" w:eastAsia="宋体"/>
      <w:szCs w:val="21"/>
    </w:rPr>
  </w:style>
  <w:style w:type="paragraph" w:customStyle="1" w:styleId="15">
    <w:name w:val="封面标准号1"/>
    <w:rsid w:val="00762973"/>
    <w:pPr>
      <w:widowControl w:val="0"/>
      <w:kinsoku w:val="0"/>
      <w:overflowPunct w:val="0"/>
      <w:autoSpaceDE w:val="0"/>
      <w:autoSpaceDN w:val="0"/>
      <w:spacing w:before="308"/>
      <w:jc w:val="right"/>
      <w:textAlignment w:val="center"/>
    </w:pPr>
    <w:rPr>
      <w:sz w:val="28"/>
    </w:rPr>
  </w:style>
  <w:style w:type="paragraph" w:styleId="61">
    <w:name w:val="toc 6"/>
    <w:basedOn w:val="afa"/>
    <w:next w:val="afa"/>
    <w:uiPriority w:val="39"/>
    <w:rsid w:val="00762973"/>
    <w:pPr>
      <w:tabs>
        <w:tab w:val="right" w:leader="dot" w:pos="9241"/>
      </w:tabs>
      <w:ind w:firstLineChars="400" w:firstLine="403"/>
      <w:jc w:val="left"/>
    </w:pPr>
    <w:rPr>
      <w:rFonts w:ascii="宋体"/>
      <w:kern w:val="0"/>
      <w:sz w:val="20"/>
      <w:szCs w:val="21"/>
    </w:rPr>
  </w:style>
  <w:style w:type="paragraph" w:customStyle="1" w:styleId="reader-word-layer">
    <w:name w:val="reader-word-layer"/>
    <w:basedOn w:val="afa"/>
    <w:rsid w:val="00762973"/>
    <w:pPr>
      <w:widowControl/>
      <w:spacing w:before="100" w:beforeAutospacing="1" w:after="100" w:afterAutospacing="1"/>
      <w:jc w:val="left"/>
    </w:pPr>
    <w:rPr>
      <w:rFonts w:ascii="宋体" w:hAnsi="宋体" w:cs="宋体"/>
      <w:kern w:val="0"/>
      <w:sz w:val="24"/>
      <w:szCs w:val="24"/>
    </w:rPr>
  </w:style>
  <w:style w:type="paragraph" w:customStyle="1" w:styleId="afffffff7">
    <w:name w:val="图片"/>
    <w:basedOn w:val="afa"/>
    <w:next w:val="affffff0"/>
    <w:autoRedefine/>
    <w:uiPriority w:val="99"/>
    <w:rsid w:val="00762973"/>
    <w:pPr>
      <w:keepNext/>
      <w:widowControl/>
      <w:jc w:val="left"/>
    </w:pPr>
    <w:rPr>
      <w:rFonts w:ascii="Garamond" w:hAnsi="Garamond"/>
      <w:kern w:val="0"/>
      <w:sz w:val="22"/>
    </w:rPr>
  </w:style>
  <w:style w:type="paragraph" w:styleId="afffffff8">
    <w:name w:val="Body Text Indent"/>
    <w:basedOn w:val="afa"/>
    <w:link w:val="Chare"/>
    <w:rsid w:val="00762973"/>
    <w:pPr>
      <w:spacing w:line="800" w:lineRule="exact"/>
      <w:ind w:firstLineChars="100" w:firstLine="702"/>
      <w:outlineLvl w:val="0"/>
    </w:pPr>
    <w:rPr>
      <w:rFonts w:ascii="Arial" w:hAnsi="Arial"/>
      <w:b/>
      <w:spacing w:val="30"/>
      <w:w w:val="200"/>
      <w:kern w:val="0"/>
      <w:sz w:val="32"/>
    </w:rPr>
  </w:style>
  <w:style w:type="character" w:customStyle="1" w:styleId="Chare">
    <w:name w:val="正文文本缩进 Char"/>
    <w:link w:val="afffffff8"/>
    <w:rsid w:val="00762973"/>
    <w:rPr>
      <w:rFonts w:ascii="Arial" w:hAnsi="Arial"/>
      <w:b/>
      <w:spacing w:val="30"/>
      <w:w w:val="200"/>
      <w:sz w:val="32"/>
    </w:rPr>
  </w:style>
  <w:style w:type="paragraph" w:styleId="afffffff9">
    <w:name w:val="Message Header"/>
    <w:basedOn w:val="afa"/>
    <w:link w:val="Charf"/>
    <w:uiPriority w:val="99"/>
    <w:rsid w:val="00762973"/>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Arial" w:hAnsi="Arial"/>
      <w:kern w:val="0"/>
      <w:sz w:val="22"/>
      <w:szCs w:val="24"/>
    </w:rPr>
  </w:style>
  <w:style w:type="character" w:customStyle="1" w:styleId="Charf">
    <w:name w:val="信息标题 Char"/>
    <w:link w:val="afffffff9"/>
    <w:uiPriority w:val="99"/>
    <w:rsid w:val="00762973"/>
    <w:rPr>
      <w:rFonts w:ascii="Arial" w:hAnsi="Arial"/>
      <w:sz w:val="22"/>
      <w:szCs w:val="24"/>
      <w:shd w:val="pct20" w:color="auto" w:fill="auto"/>
    </w:rPr>
  </w:style>
  <w:style w:type="character" w:customStyle="1" w:styleId="CharChar5">
    <w:name w:val="Char Char5"/>
    <w:uiPriority w:val="99"/>
    <w:rsid w:val="00762973"/>
    <w:rPr>
      <w:rFonts w:ascii="Times New Roman" w:hAnsi="Times New Roman"/>
      <w:kern w:val="2"/>
      <w:sz w:val="24"/>
    </w:rPr>
  </w:style>
  <w:style w:type="character" w:customStyle="1" w:styleId="3Char2">
    <w:name w:val="最终规范标题3 Char"/>
    <w:link w:val="34"/>
    <w:uiPriority w:val="99"/>
    <w:locked/>
    <w:rsid w:val="00762973"/>
    <w:rPr>
      <w:rFonts w:ascii="Calibri" w:hAnsi="Calibri"/>
      <w:kern w:val="2"/>
      <w:sz w:val="21"/>
      <w:szCs w:val="22"/>
    </w:rPr>
  </w:style>
  <w:style w:type="character" w:styleId="afffffffa">
    <w:name w:val="Strong"/>
    <w:uiPriority w:val="22"/>
    <w:qFormat/>
    <w:rsid w:val="00762973"/>
    <w:rPr>
      <w:rFonts w:ascii="Calibri" w:eastAsia="宋体" w:hAnsi="Calibri" w:cs="Times New Roman"/>
      <w:b/>
      <w:caps/>
      <w:spacing w:val="5"/>
      <w:kern w:val="2"/>
      <w:sz w:val="24"/>
      <w:lang w:val="en-US" w:eastAsia="zh-CN"/>
    </w:rPr>
  </w:style>
  <w:style w:type="character" w:customStyle="1" w:styleId="Charf0">
    <w:name w:val="日期 Char"/>
    <w:link w:val="afffffffb"/>
    <w:uiPriority w:val="99"/>
    <w:locked/>
    <w:rsid w:val="00762973"/>
    <w:rPr>
      <w:rFonts w:ascii="Calibri" w:hAnsi="Calibri"/>
    </w:rPr>
  </w:style>
  <w:style w:type="character" w:customStyle="1" w:styleId="st1Char">
    <w:name w:val="st1 Char"/>
    <w:locked/>
    <w:rsid w:val="00762973"/>
  </w:style>
  <w:style w:type="paragraph" w:customStyle="1" w:styleId="43">
    <w:name w:val="最终规范标题4"/>
    <w:basedOn w:val="afa"/>
    <w:uiPriority w:val="99"/>
    <w:rsid w:val="00762973"/>
    <w:pPr>
      <w:tabs>
        <w:tab w:val="left" w:pos="620"/>
      </w:tabs>
      <w:spacing w:line="300" w:lineRule="auto"/>
      <w:ind w:left="620" w:hanging="420"/>
    </w:pPr>
  </w:style>
  <w:style w:type="paragraph" w:customStyle="1" w:styleId="2c">
    <w:name w:val="样式 标题 2 + 居中"/>
    <w:basedOn w:val="20"/>
    <w:rsid w:val="00762973"/>
    <w:pPr>
      <w:keepNext w:val="0"/>
      <w:keepLines w:val="0"/>
      <w:spacing w:before="0" w:after="0" w:line="300" w:lineRule="auto"/>
      <w:ind w:left="851" w:hanging="567"/>
      <w:jc w:val="left"/>
    </w:pPr>
    <w:rPr>
      <w:rFonts w:ascii="Arial" w:eastAsia="黑体" w:hAnsi="Arial"/>
      <w:b w:val="0"/>
      <w:bCs w:val="0"/>
      <w:kern w:val="0"/>
      <w:sz w:val="28"/>
      <w:szCs w:val="20"/>
    </w:rPr>
  </w:style>
  <w:style w:type="character" w:customStyle="1" w:styleId="CommentTextChar1">
    <w:name w:val="Comment Text Char1"/>
    <w:uiPriority w:val="99"/>
    <w:semiHidden/>
    <w:rsid w:val="00762973"/>
    <w:rPr>
      <w:szCs w:val="20"/>
    </w:rPr>
  </w:style>
  <w:style w:type="paragraph" w:customStyle="1" w:styleId="35">
    <w:name w:val="样式 标题 3 + 居中"/>
    <w:basedOn w:val="30"/>
    <w:next w:val="30"/>
    <w:uiPriority w:val="99"/>
    <w:rsid w:val="00762973"/>
    <w:pPr>
      <w:spacing w:before="0" w:after="0" w:line="240" w:lineRule="auto"/>
      <w:ind w:leftChars="0" w:left="709" w:rightChars="0" w:right="0" w:hanging="567"/>
      <w:jc w:val="left"/>
      <w:outlineLvl w:val="9"/>
    </w:pPr>
    <w:rPr>
      <w:rFonts w:ascii="宋体" w:eastAsia="宋体" w:hAnsi="宋体"/>
      <w:b w:val="0"/>
      <w:bCs w:val="0"/>
      <w:sz w:val="21"/>
      <w:szCs w:val="20"/>
    </w:rPr>
  </w:style>
  <w:style w:type="character" w:customStyle="1" w:styleId="TitleChar1">
    <w:name w:val="Title Char1"/>
    <w:uiPriority w:val="10"/>
    <w:rsid w:val="00762973"/>
    <w:rPr>
      <w:rFonts w:ascii="Cambria" w:hAnsi="Cambria" w:cs="Times New Roman"/>
      <w:b/>
      <w:bCs/>
      <w:sz w:val="32"/>
      <w:szCs w:val="32"/>
    </w:rPr>
  </w:style>
  <w:style w:type="paragraph" w:customStyle="1" w:styleId="16">
    <w:name w:val="最终规范标题1"/>
    <w:basedOn w:val="afa"/>
    <w:uiPriority w:val="99"/>
    <w:rsid w:val="00762973"/>
    <w:pPr>
      <w:keepNext/>
      <w:keepLines/>
      <w:pageBreakBefore/>
      <w:spacing w:line="300" w:lineRule="auto"/>
      <w:ind w:left="360" w:hanging="360"/>
      <w:jc w:val="center"/>
      <w:outlineLvl w:val="0"/>
    </w:pPr>
    <w:rPr>
      <w:rFonts w:eastAsia="黑体"/>
      <w:kern w:val="44"/>
      <w:sz w:val="28"/>
    </w:rPr>
  </w:style>
  <w:style w:type="paragraph" w:customStyle="1" w:styleId="Charf1">
    <w:name w:val="Char"/>
    <w:basedOn w:val="afa"/>
    <w:rsid w:val="00762973"/>
    <w:pPr>
      <w:spacing w:before="720" w:after="720" w:line="360" w:lineRule="auto"/>
    </w:pPr>
    <w:rPr>
      <w:rFonts w:ascii="Tahoma" w:hAnsi="Tahoma"/>
      <w:sz w:val="28"/>
    </w:rPr>
  </w:style>
  <w:style w:type="paragraph" w:customStyle="1" w:styleId="17">
    <w:name w:val="样式1"/>
    <w:basedOn w:val="afa"/>
    <w:rsid w:val="00762973"/>
    <w:pPr>
      <w:ind w:left="1984" w:hanging="708"/>
    </w:pPr>
    <w:rPr>
      <w:rFonts w:ascii="Calibri" w:hAnsi="Calibri"/>
    </w:rPr>
  </w:style>
  <w:style w:type="character" w:customStyle="1" w:styleId="CommentSubjectChar1">
    <w:name w:val="Comment Subject Char1"/>
    <w:uiPriority w:val="99"/>
    <w:semiHidden/>
    <w:rsid w:val="00762973"/>
    <w:rPr>
      <w:rFonts w:ascii="Calibri" w:hAnsi="Calibri"/>
      <w:b/>
      <w:bCs/>
      <w:szCs w:val="20"/>
    </w:rPr>
  </w:style>
  <w:style w:type="paragraph" w:customStyle="1" w:styleId="18">
    <w:name w:val="规范标题1"/>
    <w:basedOn w:val="1"/>
    <w:rsid w:val="00762973"/>
    <w:pPr>
      <w:pageBreakBefore/>
      <w:spacing w:before="0" w:after="0" w:line="300" w:lineRule="auto"/>
      <w:ind w:left="425" w:hanging="425"/>
      <w:jc w:val="center"/>
    </w:pPr>
    <w:rPr>
      <w:rFonts w:ascii="黑体" w:eastAsia="黑体" w:hAnsi="宋体"/>
      <w:bCs w:val="0"/>
      <w:sz w:val="28"/>
      <w:szCs w:val="20"/>
    </w:rPr>
  </w:style>
  <w:style w:type="paragraph" w:styleId="afffffffb">
    <w:name w:val="Date"/>
    <w:basedOn w:val="afa"/>
    <w:next w:val="afa"/>
    <w:link w:val="Charf0"/>
    <w:uiPriority w:val="99"/>
    <w:rsid w:val="00762973"/>
    <w:pPr>
      <w:ind w:leftChars="2500" w:left="100"/>
    </w:pPr>
    <w:rPr>
      <w:rFonts w:ascii="Calibri" w:hAnsi="Calibri"/>
      <w:kern w:val="0"/>
      <w:sz w:val="20"/>
    </w:rPr>
  </w:style>
  <w:style w:type="character" w:customStyle="1" w:styleId="Char18">
    <w:name w:val="日期 Char1"/>
    <w:uiPriority w:val="99"/>
    <w:rsid w:val="00762973"/>
    <w:rPr>
      <w:kern w:val="2"/>
      <w:sz w:val="21"/>
    </w:rPr>
  </w:style>
  <w:style w:type="character" w:customStyle="1" w:styleId="DateChar1">
    <w:name w:val="Date Char1"/>
    <w:uiPriority w:val="99"/>
    <w:semiHidden/>
    <w:rsid w:val="00762973"/>
    <w:rPr>
      <w:szCs w:val="20"/>
    </w:rPr>
  </w:style>
  <w:style w:type="paragraph" w:customStyle="1" w:styleId="2d">
    <w:name w:val="最终规范标题2"/>
    <w:basedOn w:val="20"/>
    <w:next w:val="20"/>
    <w:uiPriority w:val="99"/>
    <w:rsid w:val="00762973"/>
    <w:pPr>
      <w:spacing w:before="0" w:after="0" w:line="415" w:lineRule="auto"/>
    </w:pPr>
    <w:rPr>
      <w:bCs w:val="0"/>
      <w:kern w:val="0"/>
      <w:szCs w:val="20"/>
    </w:rPr>
  </w:style>
  <w:style w:type="paragraph" w:customStyle="1" w:styleId="34">
    <w:name w:val="最终规范标题3"/>
    <w:basedOn w:val="afa"/>
    <w:link w:val="3Char2"/>
    <w:uiPriority w:val="99"/>
    <w:rsid w:val="00762973"/>
    <w:pPr>
      <w:tabs>
        <w:tab w:val="left" w:pos="624"/>
      </w:tabs>
      <w:spacing w:line="300" w:lineRule="auto"/>
      <w:outlineLvl w:val="2"/>
    </w:pPr>
    <w:rPr>
      <w:rFonts w:ascii="Calibri" w:hAnsi="Calibri"/>
      <w:szCs w:val="22"/>
    </w:rPr>
  </w:style>
  <w:style w:type="paragraph" w:styleId="TOC">
    <w:name w:val="TOC Heading"/>
    <w:basedOn w:val="1"/>
    <w:next w:val="afa"/>
    <w:uiPriority w:val="39"/>
    <w:qFormat/>
    <w:rsid w:val="00762973"/>
    <w:pPr>
      <w:widowControl/>
      <w:spacing w:before="0" w:after="0" w:line="276" w:lineRule="auto"/>
      <w:jc w:val="left"/>
      <w:outlineLvl w:val="9"/>
    </w:pPr>
    <w:rPr>
      <w:rFonts w:ascii="Cambria" w:hAnsi="Cambria"/>
      <w:bCs w:val="0"/>
      <w:color w:val="365F91"/>
      <w:kern w:val="0"/>
      <w:sz w:val="28"/>
      <w:szCs w:val="20"/>
    </w:rPr>
  </w:style>
  <w:style w:type="paragraph" w:customStyle="1" w:styleId="100">
    <w:name w:val="样式 目录 1 + 段前: 0 磅 段后: 0 磅"/>
    <w:basedOn w:val="12"/>
    <w:uiPriority w:val="99"/>
    <w:rsid w:val="00762973"/>
    <w:pPr>
      <w:tabs>
        <w:tab w:val="left" w:pos="368"/>
        <w:tab w:val="right" w:leader="dot" w:pos="8280"/>
      </w:tabs>
      <w:spacing w:beforeLines="100" w:line="240" w:lineRule="auto"/>
      <w:jc w:val="left"/>
    </w:pPr>
    <w:rPr>
      <w:rFonts w:ascii="Times New Roman" w:hAnsi="Times New Roman"/>
      <w:caps/>
      <w:szCs w:val="20"/>
    </w:rPr>
  </w:style>
  <w:style w:type="paragraph" w:customStyle="1" w:styleId="afffffffc">
    <w:name w:val="最终规范正文"/>
    <w:basedOn w:val="afa"/>
    <w:autoRedefine/>
    <w:rsid w:val="00762973"/>
    <w:pPr>
      <w:jc w:val="left"/>
    </w:pPr>
    <w:rPr>
      <w:szCs w:val="21"/>
    </w:rPr>
  </w:style>
  <w:style w:type="paragraph" w:styleId="afffffffd">
    <w:name w:val="No Spacing"/>
    <w:link w:val="Charf2"/>
    <w:uiPriority w:val="99"/>
    <w:qFormat/>
    <w:rsid w:val="00762973"/>
    <w:rPr>
      <w:rFonts w:ascii="Calibri" w:hAnsi="Calibri"/>
      <w:sz w:val="22"/>
      <w:szCs w:val="22"/>
    </w:rPr>
  </w:style>
  <w:style w:type="character" w:customStyle="1" w:styleId="Charf2">
    <w:name w:val="无间隔 Char"/>
    <w:link w:val="afffffffd"/>
    <w:uiPriority w:val="99"/>
    <w:locked/>
    <w:rsid w:val="00762973"/>
    <w:rPr>
      <w:rFonts w:ascii="Calibri" w:hAnsi="Calibri"/>
      <w:sz w:val="22"/>
      <w:szCs w:val="22"/>
      <w:lang w:bidi="ar-SA"/>
    </w:rPr>
  </w:style>
  <w:style w:type="paragraph" w:styleId="afffffffe">
    <w:name w:val="Revision"/>
    <w:hidden/>
    <w:uiPriority w:val="99"/>
    <w:semiHidden/>
    <w:rsid w:val="00762973"/>
    <w:rPr>
      <w:rFonts w:ascii="Calibri" w:hAnsi="Calibri"/>
      <w:kern w:val="2"/>
      <w:sz w:val="21"/>
    </w:rPr>
  </w:style>
  <w:style w:type="character" w:customStyle="1" w:styleId="160">
    <w:name w:val="16"/>
    <w:uiPriority w:val="99"/>
    <w:rsid w:val="00762973"/>
    <w:rPr>
      <w:rFonts w:ascii="Cambria" w:hAnsi="Cambria"/>
      <w:b/>
      <w:caps/>
      <w:spacing w:val="5"/>
      <w:sz w:val="24"/>
    </w:rPr>
  </w:style>
  <w:style w:type="paragraph" w:customStyle="1" w:styleId="p18">
    <w:name w:val="p18"/>
    <w:basedOn w:val="afa"/>
    <w:uiPriority w:val="99"/>
    <w:rsid w:val="00762973"/>
    <w:pPr>
      <w:widowControl/>
      <w:ind w:left="720"/>
    </w:pPr>
    <w:rPr>
      <w:rFonts w:ascii="Arial" w:hAnsi="Arial"/>
      <w:kern w:val="0"/>
      <w:sz w:val="18"/>
    </w:rPr>
  </w:style>
  <w:style w:type="paragraph" w:customStyle="1" w:styleId="19">
    <w:name w:val="已访问的超链接1"/>
    <w:uiPriority w:val="99"/>
    <w:unhideWhenUsed/>
    <w:rsid w:val="00762973"/>
    <w:pPr>
      <w:widowControl w:val="0"/>
      <w:jc w:val="both"/>
    </w:pPr>
    <w:rPr>
      <w:kern w:val="2"/>
      <w:sz w:val="21"/>
    </w:rPr>
  </w:style>
  <w:style w:type="character" w:customStyle="1" w:styleId="apple-converted-space">
    <w:name w:val="apple-converted-space"/>
    <w:rsid w:val="00762973"/>
  </w:style>
  <w:style w:type="character" w:styleId="affffffff">
    <w:name w:val="Emphasis"/>
    <w:qFormat/>
    <w:rsid w:val="00762973"/>
    <w:rPr>
      <w:i/>
      <w:iCs/>
    </w:rPr>
  </w:style>
  <w:style w:type="character" w:styleId="affffffff0">
    <w:name w:val="FollowedHyperlink"/>
    <w:uiPriority w:val="99"/>
    <w:unhideWhenUsed/>
    <w:rsid w:val="00762973"/>
    <w:rPr>
      <w:color w:val="800080"/>
      <w:u w:val="single"/>
    </w:rPr>
  </w:style>
  <w:style w:type="paragraph" w:customStyle="1" w:styleId="affffffff1">
    <w:uiPriority w:val="99"/>
    <w:unhideWhenUsed/>
    <w:rsid w:val="00AE15F3"/>
    <w:pPr>
      <w:widowControl w:val="0"/>
      <w:jc w:val="both"/>
    </w:pPr>
    <w:rPr>
      <w:kern w:val="2"/>
      <w:sz w:val="21"/>
    </w:rPr>
  </w:style>
  <w:style w:type="paragraph" w:customStyle="1" w:styleId="CharCharChar">
    <w:name w:val="Char Char Char"/>
    <w:basedOn w:val="afa"/>
    <w:rsid w:val="0020752B"/>
    <w:rPr>
      <w:szCs w:val="24"/>
    </w:rPr>
  </w:style>
  <w:style w:type="character" w:customStyle="1" w:styleId="CharChar3">
    <w:name w:val="Char Char"/>
    <w:rsid w:val="0020752B"/>
    <w:rPr>
      <w:rFonts w:eastAsia="宋体"/>
      <w:b/>
      <w:bCs/>
      <w:kern w:val="2"/>
      <w:sz w:val="28"/>
      <w:szCs w:val="28"/>
      <w:lang w:val="en-US" w:eastAsia="zh-CN" w:bidi="ar-SA"/>
    </w:rPr>
  </w:style>
  <w:style w:type="paragraph" w:styleId="36">
    <w:name w:val="Body Text 3"/>
    <w:basedOn w:val="afa"/>
    <w:link w:val="3Char3"/>
    <w:rsid w:val="0020752B"/>
    <w:pPr>
      <w:spacing w:line="360" w:lineRule="auto"/>
    </w:pPr>
    <w:rPr>
      <w:rFonts w:ascii="仿宋_GB2312" w:eastAsia="仿宋_GB2312"/>
      <w:sz w:val="24"/>
    </w:rPr>
  </w:style>
  <w:style w:type="character" w:customStyle="1" w:styleId="3Char3">
    <w:name w:val="正文文本 3 Char"/>
    <w:link w:val="36"/>
    <w:rsid w:val="0020752B"/>
    <w:rPr>
      <w:rFonts w:ascii="仿宋_GB2312" w:eastAsia="仿宋_GB2312"/>
      <w:kern w:val="2"/>
      <w:sz w:val="24"/>
    </w:rPr>
  </w:style>
  <w:style w:type="paragraph" w:customStyle="1" w:styleId="37">
    <w:name w:val="标题 3 + 五号 非加粗"/>
    <w:basedOn w:val="30"/>
    <w:next w:val="afa"/>
    <w:rsid w:val="0020752B"/>
    <w:pPr>
      <w:spacing w:before="0" w:after="0" w:line="240" w:lineRule="auto"/>
      <w:ind w:leftChars="0" w:left="0" w:rightChars="0" w:right="0"/>
    </w:pPr>
    <w:rPr>
      <w:rFonts w:ascii="Times New Roman" w:eastAsia="宋体" w:hAnsi="Times New Roman"/>
      <w:b w:val="0"/>
      <w:bCs w:val="0"/>
      <w:sz w:val="21"/>
    </w:rPr>
  </w:style>
  <w:style w:type="paragraph" w:customStyle="1" w:styleId="2113">
    <w:name w:val="标题 2 + (西文) 黑体 五号 非加粗 右侧:  1.13 厘米"/>
    <w:basedOn w:val="20"/>
    <w:rsid w:val="0020752B"/>
    <w:pPr>
      <w:keepNext w:val="0"/>
      <w:keepLines w:val="0"/>
      <w:spacing w:line="240" w:lineRule="auto"/>
      <w:ind w:right="641"/>
    </w:pPr>
    <w:rPr>
      <w:rFonts w:ascii="宋体" w:hAnsi="宋体" w:cs="宋体"/>
      <w:b w:val="0"/>
      <w:bCs w:val="0"/>
      <w:sz w:val="21"/>
      <w:szCs w:val="21"/>
    </w:rPr>
  </w:style>
  <w:style w:type="paragraph" w:customStyle="1" w:styleId="1a">
    <w:name w:val="样式 标题 1 + 黑体 五号 非加粗 行距: 单倍行距"/>
    <w:basedOn w:val="1"/>
    <w:rsid w:val="0020752B"/>
    <w:pPr>
      <w:keepLines w:val="0"/>
      <w:spacing w:before="120" w:after="120" w:line="240" w:lineRule="auto"/>
      <w:jc w:val="center"/>
    </w:pPr>
    <w:rPr>
      <w:rFonts w:ascii="黑体" w:eastAsia="黑体" w:hAnsi="黑体" w:cs="宋体"/>
      <w:b w:val="0"/>
      <w:bCs w:val="0"/>
      <w:sz w:val="21"/>
      <w:szCs w:val="20"/>
    </w:rPr>
  </w:style>
  <w:style w:type="paragraph" w:customStyle="1" w:styleId="1b">
    <w:name w:val="1级描述"/>
    <w:basedOn w:val="afa"/>
    <w:rsid w:val="0020752B"/>
    <w:pPr>
      <w:ind w:firstLine="420"/>
    </w:pPr>
    <w:rPr>
      <w:szCs w:val="24"/>
    </w:rPr>
  </w:style>
  <w:style w:type="character" w:customStyle="1" w:styleId="tpccontent1">
    <w:name w:val="tpc_content1"/>
    <w:rsid w:val="0020752B"/>
    <w:rPr>
      <w:sz w:val="20"/>
      <w:szCs w:val="20"/>
    </w:rPr>
  </w:style>
  <w:style w:type="paragraph" w:customStyle="1" w:styleId="affffffff2">
    <w:name w:val="样式"/>
    <w:basedOn w:val="afa"/>
    <w:next w:val="23"/>
    <w:rsid w:val="0020752B"/>
    <w:pPr>
      <w:ind w:firstLineChars="200" w:firstLine="600"/>
    </w:pPr>
    <w:rPr>
      <w:rFonts w:eastAsia="仿宋_GB2312"/>
      <w:sz w:val="30"/>
      <w:szCs w:val="30"/>
    </w:rPr>
  </w:style>
  <w:style w:type="character" w:customStyle="1" w:styleId="f141">
    <w:name w:val="f141"/>
    <w:rsid w:val="0020752B"/>
    <w:rPr>
      <w:sz w:val="21"/>
      <w:szCs w:val="21"/>
    </w:rPr>
  </w:style>
  <w:style w:type="character" w:customStyle="1" w:styleId="ziti21">
    <w:name w:val="ziti21"/>
    <w:rsid w:val="0020752B"/>
    <w:rPr>
      <w:rFonts w:hint="default"/>
      <w:strike w:val="0"/>
      <w:dstrike w:val="0"/>
      <w:color w:val="000000"/>
      <w:spacing w:val="360"/>
      <w:sz w:val="21"/>
      <w:szCs w:val="21"/>
      <w:u w:val="none"/>
      <w:effect w:val="none"/>
    </w:rPr>
  </w:style>
  <w:style w:type="paragraph" w:customStyle="1" w:styleId="space">
    <w:name w:val="space"/>
    <w:basedOn w:val="afa"/>
    <w:rsid w:val="0020752B"/>
    <w:pPr>
      <w:widowControl/>
      <w:spacing w:before="100" w:beforeAutospacing="1" w:after="100" w:afterAutospacing="1" w:line="360" w:lineRule="auto"/>
      <w:jc w:val="left"/>
    </w:pPr>
    <w:rPr>
      <w:rFonts w:ascii="宋体" w:hAnsi="宋体" w:cs="宋体"/>
      <w:color w:val="000000"/>
      <w:kern w:val="0"/>
      <w:sz w:val="18"/>
      <w:szCs w:val="18"/>
    </w:rPr>
  </w:style>
  <w:style w:type="paragraph" w:styleId="z-">
    <w:name w:val="HTML Top of Form"/>
    <w:basedOn w:val="afa"/>
    <w:next w:val="afa"/>
    <w:link w:val="z-Char"/>
    <w:hidden/>
    <w:rsid w:val="0020752B"/>
    <w:pPr>
      <w:widowControl/>
      <w:pBdr>
        <w:bottom w:val="single" w:sz="6" w:space="1" w:color="auto"/>
      </w:pBdr>
      <w:jc w:val="center"/>
    </w:pPr>
    <w:rPr>
      <w:rFonts w:ascii="Arial" w:hAnsi="Arial"/>
      <w:vanish/>
      <w:color w:val="000000"/>
      <w:kern w:val="0"/>
      <w:sz w:val="16"/>
      <w:szCs w:val="16"/>
    </w:rPr>
  </w:style>
  <w:style w:type="character" w:customStyle="1" w:styleId="z-Char">
    <w:name w:val="z-窗体顶端 Char"/>
    <w:link w:val="z-"/>
    <w:rsid w:val="0020752B"/>
    <w:rPr>
      <w:rFonts w:ascii="Arial" w:hAnsi="Arial" w:cs="Arial"/>
      <w:vanish/>
      <w:color w:val="000000"/>
      <w:sz w:val="16"/>
      <w:szCs w:val="16"/>
    </w:rPr>
  </w:style>
  <w:style w:type="paragraph" w:styleId="z-0">
    <w:name w:val="HTML Bottom of Form"/>
    <w:basedOn w:val="afa"/>
    <w:next w:val="afa"/>
    <w:link w:val="z-Char0"/>
    <w:hidden/>
    <w:rsid w:val="0020752B"/>
    <w:pPr>
      <w:widowControl/>
      <w:pBdr>
        <w:top w:val="single" w:sz="6" w:space="1" w:color="auto"/>
      </w:pBdr>
      <w:jc w:val="center"/>
    </w:pPr>
    <w:rPr>
      <w:rFonts w:ascii="Arial" w:hAnsi="Arial"/>
      <w:vanish/>
      <w:color w:val="000000"/>
      <w:kern w:val="0"/>
      <w:sz w:val="16"/>
      <w:szCs w:val="16"/>
    </w:rPr>
  </w:style>
  <w:style w:type="character" w:customStyle="1" w:styleId="z-Char0">
    <w:name w:val="z-窗体底端 Char"/>
    <w:link w:val="z-0"/>
    <w:rsid w:val="0020752B"/>
    <w:rPr>
      <w:rFonts w:ascii="Arial" w:hAnsi="Arial" w:cs="Arial"/>
      <w:vanish/>
      <w:color w:val="000000"/>
      <w:sz w:val="16"/>
      <w:szCs w:val="16"/>
    </w:rPr>
  </w:style>
  <w:style w:type="character" w:customStyle="1" w:styleId="fs">
    <w:name w:val="fs"/>
    <w:basedOn w:val="afb"/>
    <w:rsid w:val="0020752B"/>
  </w:style>
  <w:style w:type="paragraph" w:customStyle="1" w:styleId="font5">
    <w:name w:val="font5"/>
    <w:basedOn w:val="afa"/>
    <w:rsid w:val="0020752B"/>
    <w:pPr>
      <w:widowControl/>
      <w:spacing w:before="100" w:beforeAutospacing="1" w:after="100" w:afterAutospacing="1"/>
      <w:jc w:val="left"/>
    </w:pPr>
    <w:rPr>
      <w:rFonts w:ascii="宋体" w:hAnsi="宋体" w:hint="eastAsia"/>
      <w:kern w:val="0"/>
      <w:sz w:val="18"/>
      <w:szCs w:val="18"/>
    </w:rPr>
  </w:style>
  <w:style w:type="paragraph" w:customStyle="1" w:styleId="xl24">
    <w:name w:val="xl24"/>
    <w:basedOn w:val="afa"/>
    <w:rsid w:val="0020752B"/>
    <w:pPr>
      <w:widowControl/>
      <w:shd w:val="clear" w:color="auto" w:fill="CCFFFF"/>
      <w:spacing w:before="100" w:beforeAutospacing="1" w:after="100" w:afterAutospacing="1"/>
      <w:jc w:val="center"/>
    </w:pPr>
    <w:rPr>
      <w:rFonts w:ascii="宋体" w:hAnsi="宋体"/>
      <w:kern w:val="0"/>
      <w:sz w:val="24"/>
      <w:szCs w:val="24"/>
    </w:rPr>
  </w:style>
  <w:style w:type="paragraph" w:customStyle="1" w:styleId="xl25">
    <w:name w:val="xl25"/>
    <w:basedOn w:val="afa"/>
    <w:rsid w:val="0020752B"/>
    <w:pPr>
      <w:widowControl/>
      <w:spacing w:before="100" w:beforeAutospacing="1" w:after="100" w:afterAutospacing="1"/>
      <w:jc w:val="right"/>
    </w:pPr>
    <w:rPr>
      <w:kern w:val="0"/>
      <w:szCs w:val="21"/>
    </w:rPr>
  </w:style>
  <w:style w:type="character" w:customStyle="1" w:styleId="f161">
    <w:name w:val="f161"/>
    <w:rsid w:val="0020752B"/>
    <w:rPr>
      <w:b/>
      <w:bCs/>
      <w:sz w:val="24"/>
      <w:szCs w:val="24"/>
    </w:rPr>
  </w:style>
  <w:style w:type="character" w:customStyle="1" w:styleId="text">
    <w:name w:val="text"/>
    <w:basedOn w:val="afb"/>
    <w:rsid w:val="0020752B"/>
  </w:style>
  <w:style w:type="character" w:customStyle="1" w:styleId="tda1">
    <w:name w:val="tda1"/>
    <w:rsid w:val="0020752B"/>
    <w:rPr>
      <w:rFonts w:ascii="ˎ̥" w:hAnsi="ˎ̥" w:hint="default"/>
      <w:color w:val="333333"/>
      <w:sz w:val="24"/>
      <w:szCs w:val="24"/>
    </w:rPr>
  </w:style>
  <w:style w:type="character" w:customStyle="1" w:styleId="text1">
    <w:name w:val="text1"/>
    <w:rsid w:val="0020752B"/>
    <w:rPr>
      <w:i w:val="0"/>
      <w:iCs w:val="0"/>
      <w:strike w:val="0"/>
      <w:dstrike w:val="0"/>
      <w:color w:val="003900"/>
      <w:spacing w:val="360"/>
      <w:sz w:val="21"/>
      <w:szCs w:val="21"/>
      <w:u w:val="none"/>
      <w:effect w:val="none"/>
    </w:rPr>
  </w:style>
  <w:style w:type="paragraph" w:customStyle="1" w:styleId="affffffff3">
    <w:name w:val="正文内容"/>
    <w:autoRedefine/>
    <w:rsid w:val="0020752B"/>
    <w:pPr>
      <w:tabs>
        <w:tab w:val="left" w:pos="0"/>
      </w:tabs>
      <w:spacing w:before="156" w:after="156" w:line="360" w:lineRule="auto"/>
      <w:ind w:firstLineChars="199" w:firstLine="479"/>
    </w:pPr>
    <w:rPr>
      <w:rFonts w:ascii="宋体" w:hAnsi="宋体"/>
      <w:color w:val="000000"/>
      <w:kern w:val="2"/>
      <w:sz w:val="24"/>
    </w:rPr>
  </w:style>
  <w:style w:type="paragraph" w:customStyle="1" w:styleId="2">
    <w:name w:val="样式2"/>
    <w:autoRedefine/>
    <w:rsid w:val="0020752B"/>
    <w:pPr>
      <w:numPr>
        <w:numId w:val="17"/>
      </w:numPr>
      <w:spacing w:line="360" w:lineRule="auto"/>
    </w:pPr>
    <w:rPr>
      <w:rFonts w:ascii="宋体" w:hAnsi="宋体"/>
      <w:kern w:val="2"/>
      <w:sz w:val="21"/>
      <w:szCs w:val="21"/>
    </w:rPr>
  </w:style>
  <w:style w:type="paragraph" w:customStyle="1" w:styleId="44">
    <w:name w:val="标题4"/>
    <w:basedOn w:val="30"/>
    <w:autoRedefine/>
    <w:rsid w:val="0020752B"/>
    <w:pPr>
      <w:spacing w:line="360" w:lineRule="auto"/>
      <w:ind w:leftChars="0" w:left="0" w:rightChars="0" w:right="0" w:hanging="360"/>
    </w:pPr>
    <w:rPr>
      <w:rFonts w:ascii="Arial" w:eastAsia="宋体" w:hAnsi="Arial"/>
      <w:bCs w:val="0"/>
      <w:sz w:val="21"/>
      <w:szCs w:val="21"/>
    </w:rPr>
  </w:style>
  <w:style w:type="paragraph" w:customStyle="1" w:styleId="3">
    <w:name w:val="样式3"/>
    <w:basedOn w:val="30"/>
    <w:rsid w:val="0020752B"/>
    <w:pPr>
      <w:numPr>
        <w:ilvl w:val="2"/>
        <w:numId w:val="16"/>
      </w:numPr>
      <w:spacing w:before="120" w:after="120" w:line="360" w:lineRule="auto"/>
      <w:ind w:leftChars="0" w:left="0" w:rightChars="0" w:right="0"/>
    </w:pPr>
    <w:rPr>
      <w:rFonts w:ascii="宋体" w:eastAsia="宋体" w:hAnsi="宋体"/>
      <w:b w:val="0"/>
      <w:sz w:val="21"/>
      <w:szCs w:val="21"/>
    </w:rPr>
  </w:style>
  <w:style w:type="paragraph" w:customStyle="1" w:styleId="4">
    <w:name w:val="样式4"/>
    <w:basedOn w:val="30"/>
    <w:rsid w:val="0020752B"/>
    <w:pPr>
      <w:numPr>
        <w:ilvl w:val="2"/>
        <w:numId w:val="18"/>
      </w:numPr>
      <w:spacing w:before="120" w:after="120" w:line="360" w:lineRule="auto"/>
      <w:ind w:leftChars="0" w:rightChars="0" w:right="0"/>
    </w:pPr>
    <w:rPr>
      <w:rFonts w:ascii="宋体" w:eastAsia="宋体" w:hAnsi="宋体"/>
      <w:b w:val="0"/>
      <w:bCs w:val="0"/>
      <w:sz w:val="21"/>
    </w:rPr>
  </w:style>
  <w:style w:type="paragraph" w:customStyle="1" w:styleId="52">
    <w:name w:val="样式5"/>
    <w:basedOn w:val="44"/>
    <w:rsid w:val="0020752B"/>
    <w:pPr>
      <w:tabs>
        <w:tab w:val="num" w:pos="425"/>
      </w:tabs>
      <w:ind w:left="425" w:hanging="425"/>
    </w:pPr>
  </w:style>
  <w:style w:type="paragraph" w:customStyle="1" w:styleId="415">
    <w:name w:val="样式 标题 4 + 宋体 五号 非加粗  行距: 1.5 倍行距"/>
    <w:basedOn w:val="afa"/>
    <w:rsid w:val="0020752B"/>
    <w:pPr>
      <w:numPr>
        <w:numId w:val="18"/>
      </w:numPr>
    </w:pPr>
    <w:rPr>
      <w:szCs w:val="24"/>
    </w:rPr>
  </w:style>
  <w:style w:type="paragraph" w:customStyle="1" w:styleId="Char1CharCharChar">
    <w:name w:val="Char1 Char Char Char"/>
    <w:basedOn w:val="afa"/>
    <w:rsid w:val="0020752B"/>
    <w:rPr>
      <w:szCs w:val="24"/>
    </w:rPr>
  </w:style>
  <w:style w:type="paragraph" w:customStyle="1" w:styleId="Char1CharCharCharCharCharCharCharCharChar">
    <w:name w:val="Char1 Char Char Char Char Char Char Char Char Char"/>
    <w:basedOn w:val="afa"/>
    <w:rsid w:val="0020752B"/>
    <w:rPr>
      <w:szCs w:val="24"/>
    </w:rPr>
  </w:style>
  <w:style w:type="paragraph" w:styleId="affffffff4">
    <w:name w:val="Subtitle"/>
    <w:basedOn w:val="afa"/>
    <w:next w:val="afa"/>
    <w:link w:val="Charf3"/>
    <w:qFormat/>
    <w:rsid w:val="0020752B"/>
    <w:pPr>
      <w:spacing w:before="240" w:after="60" w:line="312" w:lineRule="auto"/>
      <w:jc w:val="center"/>
      <w:outlineLvl w:val="1"/>
    </w:pPr>
    <w:rPr>
      <w:rFonts w:ascii="Cambria" w:hAnsi="Cambria"/>
      <w:b/>
      <w:bCs/>
      <w:kern w:val="28"/>
      <w:sz w:val="32"/>
      <w:szCs w:val="32"/>
    </w:rPr>
  </w:style>
  <w:style w:type="character" w:customStyle="1" w:styleId="Charf3">
    <w:name w:val="副标题 Char"/>
    <w:link w:val="affffffff4"/>
    <w:rsid w:val="0020752B"/>
    <w:rPr>
      <w:rFonts w:ascii="Cambria" w:hAnsi="Cambria"/>
      <w:b/>
      <w:bCs/>
      <w:kern w:val="28"/>
      <w:sz w:val="32"/>
      <w:szCs w:val="32"/>
    </w:rPr>
  </w:style>
  <w:style w:type="paragraph" w:customStyle="1" w:styleId="CharCharCharCharCharCharCharCharChar1CharCharChar1CharCharCharCharCharChar">
    <w:name w:val="Char Char Char Char Char Char Char Char Char1 Char Char Char1 Char Char Char Char Char Char"/>
    <w:basedOn w:val="afa"/>
    <w:rsid w:val="0020752B"/>
    <w:pPr>
      <w:spacing w:line="360" w:lineRule="auto"/>
      <w:ind w:firstLineChars="200" w:firstLine="200"/>
    </w:pPr>
    <w:rPr>
      <w:rFonts w:ascii="宋体" w:hAnsi="宋体" w:cs="宋体"/>
      <w:sz w:val="24"/>
      <w:szCs w:val="24"/>
    </w:rPr>
  </w:style>
  <w:style w:type="paragraph" w:customStyle="1" w:styleId="customunionstyle">
    <w:name w:val="custom_unionstyle"/>
    <w:basedOn w:val="afa"/>
    <w:rsid w:val="00AA25D7"/>
    <w:pPr>
      <w:widowControl/>
      <w:spacing w:before="100" w:beforeAutospacing="1" w:after="100" w:afterAutospacing="1"/>
      <w:jc w:val="left"/>
    </w:pPr>
    <w:rPr>
      <w:rFonts w:ascii="宋体" w:hAnsi="宋体" w:cs="宋体"/>
      <w:kern w:val="0"/>
      <w:sz w:val="24"/>
      <w:szCs w:val="24"/>
    </w:rPr>
  </w:style>
  <w:style w:type="paragraph" w:styleId="affffffff5">
    <w:name w:val="List Paragraph"/>
    <w:basedOn w:val="afa"/>
    <w:uiPriority w:val="34"/>
    <w:qFormat/>
    <w:rsid w:val="00772D7C"/>
    <w:pPr>
      <w:ind w:firstLineChars="200" w:firstLine="420"/>
    </w:pPr>
    <w:rPr>
      <w:rFonts w:ascii="Calibri" w:hAnsi="Calibri"/>
      <w:szCs w:val="22"/>
    </w:rPr>
  </w:style>
  <w:style w:type="paragraph" w:customStyle="1" w:styleId="38">
    <w:name w:val="列出段落3"/>
    <w:basedOn w:val="afa"/>
    <w:rsid w:val="00FD0564"/>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nhideWhenUsed="0"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fa">
    <w:name w:val="Normal"/>
    <w:qFormat/>
    <w:pPr>
      <w:widowControl w:val="0"/>
      <w:jc w:val="both"/>
    </w:pPr>
    <w:rPr>
      <w:kern w:val="2"/>
      <w:sz w:val="21"/>
    </w:rPr>
  </w:style>
  <w:style w:type="paragraph" w:styleId="1">
    <w:name w:val="heading 1"/>
    <w:aliases w:val="H1,H11,H12,H13,H14,H15,H16,h1"/>
    <w:basedOn w:val="afa"/>
    <w:next w:val="afa"/>
    <w:link w:val="1Char"/>
    <w:qFormat/>
    <w:rsid w:val="00052DC4"/>
    <w:pPr>
      <w:keepNext/>
      <w:keepLines/>
      <w:spacing w:before="340" w:after="330" w:line="578" w:lineRule="auto"/>
      <w:outlineLvl w:val="0"/>
    </w:pPr>
    <w:rPr>
      <w:rFonts w:ascii="Calibri" w:hAnsi="Calibri"/>
      <w:b/>
      <w:bCs/>
      <w:kern w:val="44"/>
      <w:sz w:val="44"/>
      <w:szCs w:val="44"/>
      <w:lang w:val="x-none" w:eastAsia="x-none"/>
    </w:rPr>
  </w:style>
  <w:style w:type="paragraph" w:styleId="20">
    <w:name w:val="heading 2"/>
    <w:aliases w:val="h2,Header 2,H2,H21,H22,H23,H24,H25,H26,PIM2,Heading 2 Hidden,2nd level,2,l2,Titre2,Head 2,标题 1.1,Title2,Underrubrik1,prop2,标题二,Heading 2 CCBS,Level 2 Topic Heading,Second Level Topic,- Para,sect 1.2,sect 1.21,sect 1.22,sect 1.23,heading 2,sect 1.24"/>
    <w:basedOn w:val="afa"/>
    <w:next w:val="afa"/>
    <w:link w:val="2Char"/>
    <w:uiPriority w:val="9"/>
    <w:qFormat/>
    <w:rsid w:val="00052DC4"/>
    <w:pPr>
      <w:keepNext/>
      <w:keepLines/>
      <w:spacing w:before="260" w:after="260" w:line="416" w:lineRule="auto"/>
      <w:outlineLvl w:val="1"/>
    </w:pPr>
    <w:rPr>
      <w:rFonts w:ascii="Cambria" w:hAnsi="Cambria"/>
      <w:b/>
      <w:bCs/>
      <w:sz w:val="32"/>
      <w:szCs w:val="32"/>
      <w:lang w:val="x-none" w:eastAsia="x-none"/>
    </w:rPr>
  </w:style>
  <w:style w:type="paragraph" w:styleId="30">
    <w:name w:val="heading 3"/>
    <w:aliases w:val="H3,H31,H32,H33,H34,H35,H36,h3"/>
    <w:basedOn w:val="afa"/>
    <w:next w:val="afa"/>
    <w:link w:val="3Char"/>
    <w:uiPriority w:val="9"/>
    <w:qFormat/>
    <w:rsid w:val="00052DC4"/>
    <w:pPr>
      <w:keepNext/>
      <w:keepLines/>
      <w:spacing w:before="260" w:after="260" w:line="416" w:lineRule="auto"/>
      <w:ind w:leftChars="100" w:left="630" w:rightChars="100" w:right="100"/>
      <w:outlineLvl w:val="2"/>
    </w:pPr>
    <w:rPr>
      <w:rFonts w:ascii="Calibri" w:eastAsia="黑体" w:hAnsi="Calibri"/>
      <w:b/>
      <w:bCs/>
      <w:sz w:val="28"/>
      <w:szCs w:val="32"/>
      <w:lang w:val="x-none" w:eastAsia="x-none"/>
    </w:rPr>
  </w:style>
  <w:style w:type="paragraph" w:styleId="40">
    <w:name w:val="heading 4"/>
    <w:aliases w:val="H4,H41,H42,H43,H44,H45,H46,规范标题4,第三层条,第四层,h4,First Subheading,sect 1.2.3.4,Ref Heading 1,rh1,sect 1.2.3.41,Ref Heading 11,rh11,sect 1.2.3.42,Ref Heading 12,rh12,sect 1.2.3.411,Ref Heading 111,rh111,sect 1.2.3.43,Ref Heading 13,rh13,sect 1.2.3.412,4"/>
    <w:basedOn w:val="afa"/>
    <w:next w:val="afa"/>
    <w:link w:val="4Char"/>
    <w:qFormat/>
    <w:rsid w:val="00762973"/>
    <w:pPr>
      <w:keepNext/>
      <w:keepLines/>
      <w:spacing w:before="280" w:after="290" w:line="372" w:lineRule="auto"/>
      <w:ind w:firstLineChars="200" w:firstLine="200"/>
      <w:outlineLvl w:val="3"/>
    </w:pPr>
    <w:rPr>
      <w:rFonts w:ascii="Cambria" w:hAnsi="Cambria"/>
      <w:b/>
      <w:bCs/>
      <w:kern w:val="0"/>
      <w:sz w:val="28"/>
      <w:szCs w:val="28"/>
      <w:lang w:val="x-none" w:eastAsia="x-none"/>
    </w:rPr>
  </w:style>
  <w:style w:type="paragraph" w:styleId="5">
    <w:name w:val="heading 5"/>
    <w:basedOn w:val="afa"/>
    <w:next w:val="afa"/>
    <w:link w:val="5Char"/>
    <w:uiPriority w:val="9"/>
    <w:qFormat/>
    <w:rsid w:val="00052DC4"/>
    <w:pPr>
      <w:keepNext/>
      <w:keepLines/>
      <w:spacing w:before="280" w:after="290" w:line="376" w:lineRule="auto"/>
      <w:outlineLvl w:val="4"/>
    </w:pPr>
    <w:rPr>
      <w:rFonts w:ascii="Calibri" w:hAnsi="Calibri"/>
      <w:b/>
      <w:bCs/>
      <w:sz w:val="28"/>
      <w:szCs w:val="28"/>
      <w:lang w:val="x-none" w:eastAsia="x-none"/>
    </w:rPr>
  </w:style>
  <w:style w:type="paragraph" w:styleId="6">
    <w:name w:val="heading 6"/>
    <w:basedOn w:val="afa"/>
    <w:next w:val="afa"/>
    <w:link w:val="6Char"/>
    <w:qFormat/>
    <w:rsid w:val="00762973"/>
    <w:pPr>
      <w:keepNext/>
      <w:spacing w:line="320" w:lineRule="exact"/>
      <w:outlineLvl w:val="5"/>
    </w:pPr>
    <w:rPr>
      <w:b/>
      <w:bCs/>
      <w:kern w:val="0"/>
      <w:sz w:val="18"/>
      <w:lang w:val="x-none" w:eastAsia="x-none"/>
    </w:rPr>
  </w:style>
  <w:style w:type="paragraph" w:styleId="7">
    <w:name w:val="heading 7"/>
    <w:basedOn w:val="afa"/>
    <w:next w:val="afa"/>
    <w:link w:val="7Char"/>
    <w:qFormat/>
    <w:rsid w:val="00762973"/>
    <w:pPr>
      <w:keepNext/>
      <w:keepLines/>
      <w:tabs>
        <w:tab w:val="left" w:pos="1116"/>
      </w:tabs>
      <w:spacing w:before="240" w:after="64" w:line="319" w:lineRule="auto"/>
      <w:ind w:left="1116" w:hanging="1296"/>
      <w:outlineLvl w:val="6"/>
    </w:pPr>
    <w:rPr>
      <w:b/>
      <w:kern w:val="0"/>
      <w:sz w:val="24"/>
      <w:lang w:val="x-none" w:eastAsia="x-none"/>
    </w:rPr>
  </w:style>
  <w:style w:type="paragraph" w:styleId="8">
    <w:name w:val="heading 8"/>
    <w:basedOn w:val="afa"/>
    <w:next w:val="afa"/>
    <w:link w:val="8Char"/>
    <w:qFormat/>
    <w:rsid w:val="00762973"/>
    <w:pPr>
      <w:keepNext/>
      <w:keepLines/>
      <w:tabs>
        <w:tab w:val="left" w:pos="1260"/>
      </w:tabs>
      <w:spacing w:before="240" w:after="64" w:line="319" w:lineRule="auto"/>
      <w:ind w:left="1260" w:hanging="1440"/>
      <w:outlineLvl w:val="7"/>
    </w:pPr>
    <w:rPr>
      <w:rFonts w:ascii="Arial" w:eastAsia="黑体" w:hAnsi="Arial"/>
      <w:kern w:val="0"/>
      <w:sz w:val="24"/>
      <w:lang w:val="x-none" w:eastAsia="x-none"/>
    </w:rPr>
  </w:style>
  <w:style w:type="paragraph" w:styleId="9">
    <w:name w:val="heading 9"/>
    <w:basedOn w:val="afa"/>
    <w:next w:val="afa"/>
    <w:link w:val="9Char"/>
    <w:qFormat/>
    <w:rsid w:val="00762973"/>
    <w:pPr>
      <w:keepNext/>
      <w:keepLines/>
      <w:tabs>
        <w:tab w:val="left" w:pos="1404"/>
      </w:tabs>
      <w:spacing w:before="240" w:after="64" w:line="319" w:lineRule="auto"/>
      <w:ind w:left="1404" w:hanging="1584"/>
      <w:outlineLvl w:val="8"/>
    </w:pPr>
    <w:rPr>
      <w:rFonts w:ascii="Arial" w:eastAsia="黑体" w:hAnsi="Arial"/>
      <w:kern w:val="0"/>
      <w:sz w:val="20"/>
      <w:lang w:val="x-none" w:eastAsia="x-none"/>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e">
    <w:name w:val="header"/>
    <w:basedOn w:val="afa"/>
    <w:link w:val="Char"/>
    <w:pPr>
      <w:pBdr>
        <w:top w:val="none" w:sz="0" w:space="1" w:color="auto"/>
        <w:left w:val="none" w:sz="0" w:space="4" w:color="auto"/>
        <w:bottom w:val="none" w:sz="0" w:space="1" w:color="auto"/>
        <w:right w:val="none" w:sz="0" w:space="4" w:color="auto"/>
      </w:pBdr>
      <w:tabs>
        <w:tab w:val="center" w:pos="4153"/>
        <w:tab w:val="right" w:pos="8306"/>
      </w:tabs>
      <w:snapToGrid w:val="0"/>
    </w:pPr>
    <w:rPr>
      <w:sz w:val="18"/>
      <w:lang w:val="x-none" w:eastAsia="x-none"/>
    </w:rPr>
  </w:style>
  <w:style w:type="paragraph" w:styleId="aff">
    <w:name w:val="footer"/>
    <w:basedOn w:val="afa"/>
    <w:link w:val="Char0"/>
    <w:uiPriority w:val="99"/>
    <w:pPr>
      <w:tabs>
        <w:tab w:val="center" w:pos="4153"/>
        <w:tab w:val="right" w:pos="8306"/>
      </w:tabs>
      <w:snapToGrid w:val="0"/>
      <w:jc w:val="left"/>
    </w:pPr>
    <w:rPr>
      <w:sz w:val="18"/>
      <w:lang w:val="x-none" w:eastAsia="x-none"/>
    </w:rPr>
  </w:style>
  <w:style w:type="character" w:customStyle="1" w:styleId="1Char">
    <w:name w:val="标题 1 Char"/>
    <w:aliases w:val="H1 Char,H11 Char,H12 Char,H13 Char,H14 Char,H15 Char,H16 Char,h1 Char"/>
    <w:link w:val="1"/>
    <w:rsid w:val="00052DC4"/>
    <w:rPr>
      <w:rFonts w:ascii="Calibri" w:hAnsi="Calibri"/>
      <w:b/>
      <w:bCs/>
      <w:kern w:val="44"/>
      <w:sz w:val="44"/>
      <w:szCs w:val="44"/>
      <w:lang w:val="x-none" w:eastAsia="x-none"/>
    </w:rPr>
  </w:style>
  <w:style w:type="character" w:customStyle="1" w:styleId="2Char">
    <w:name w:val="标题 2 Char"/>
    <w:aliases w:val="h2 Char,Header 2 Char,H2 Char,H21 Char,H22 Char,H23 Char,H24 Char,H25 Char,H26 Char,PIM2 Char,Heading 2 Hidden Char,2nd level Char,2 Char,l2 Char,Titre2 Char,Head 2 Char,标题 1.1 Char,Title2 Char,Underrubrik1 Char,prop2 Char,标题二 Char,- Para Char"/>
    <w:link w:val="20"/>
    <w:uiPriority w:val="9"/>
    <w:rsid w:val="00052DC4"/>
    <w:rPr>
      <w:rFonts w:ascii="Cambria" w:hAnsi="Cambria"/>
      <w:b/>
      <w:bCs/>
      <w:kern w:val="2"/>
      <w:sz w:val="32"/>
      <w:szCs w:val="32"/>
      <w:lang w:val="x-none" w:eastAsia="x-none"/>
    </w:rPr>
  </w:style>
  <w:style w:type="character" w:customStyle="1" w:styleId="3Char">
    <w:name w:val="标题 3 Char"/>
    <w:aliases w:val="H3 Char,H31 Char,H32 Char,H33 Char,H34 Char,H35 Char,H36 Char,h3 Char"/>
    <w:link w:val="30"/>
    <w:uiPriority w:val="9"/>
    <w:rsid w:val="00052DC4"/>
    <w:rPr>
      <w:rFonts w:ascii="Calibri" w:eastAsia="黑体" w:hAnsi="Calibri"/>
      <w:b/>
      <w:bCs/>
      <w:kern w:val="2"/>
      <w:sz w:val="28"/>
      <w:szCs w:val="32"/>
      <w:lang w:val="x-none" w:eastAsia="x-none"/>
    </w:rPr>
  </w:style>
  <w:style w:type="character" w:customStyle="1" w:styleId="5Char">
    <w:name w:val="标题 5 Char"/>
    <w:link w:val="5"/>
    <w:uiPriority w:val="9"/>
    <w:rsid w:val="00052DC4"/>
    <w:rPr>
      <w:rFonts w:ascii="Calibri" w:hAnsi="Calibri"/>
      <w:b/>
      <w:bCs/>
      <w:kern w:val="2"/>
      <w:sz w:val="28"/>
      <w:szCs w:val="28"/>
      <w:lang w:val="x-none" w:eastAsia="x-none"/>
    </w:rPr>
  </w:style>
  <w:style w:type="paragraph" w:customStyle="1" w:styleId="10">
    <w:name w:val="列出段落1"/>
    <w:aliases w:val="lp1,List Paragraph1,stc标题4,编号,列出段落9,段落样式"/>
    <w:basedOn w:val="afa"/>
    <w:link w:val="Char1"/>
    <w:qFormat/>
    <w:rsid w:val="00052DC4"/>
    <w:pPr>
      <w:ind w:firstLineChars="200" w:firstLine="420"/>
    </w:pPr>
    <w:rPr>
      <w:rFonts w:ascii="Calibri" w:hAnsi="Calibri"/>
      <w:szCs w:val="22"/>
      <w:lang w:val="x-none" w:eastAsia="x-none"/>
    </w:rPr>
  </w:style>
  <w:style w:type="paragraph" w:styleId="31">
    <w:name w:val="Body Text Indent 3"/>
    <w:basedOn w:val="afa"/>
    <w:link w:val="3Char0"/>
    <w:rsid w:val="00052DC4"/>
    <w:pPr>
      <w:ind w:firstLineChars="200" w:firstLine="600"/>
    </w:pPr>
    <w:rPr>
      <w:rFonts w:ascii="仿宋_GB2312" w:eastAsia="仿宋_GB2312"/>
      <w:kern w:val="0"/>
      <w:sz w:val="30"/>
      <w:szCs w:val="24"/>
      <w:lang w:val="x-none" w:eastAsia="x-none"/>
    </w:rPr>
  </w:style>
  <w:style w:type="character" w:customStyle="1" w:styleId="3Char0">
    <w:name w:val="正文文本缩进 3 Char"/>
    <w:link w:val="31"/>
    <w:rsid w:val="00052DC4"/>
    <w:rPr>
      <w:rFonts w:ascii="仿宋_GB2312" w:eastAsia="仿宋_GB2312"/>
      <w:sz w:val="30"/>
      <w:szCs w:val="24"/>
      <w:lang w:val="x-none" w:eastAsia="x-none"/>
    </w:rPr>
  </w:style>
  <w:style w:type="character" w:customStyle="1" w:styleId="Char0">
    <w:name w:val="页脚 Char"/>
    <w:link w:val="aff"/>
    <w:uiPriority w:val="99"/>
    <w:rsid w:val="00052DC4"/>
    <w:rPr>
      <w:kern w:val="2"/>
      <w:sz w:val="18"/>
    </w:rPr>
  </w:style>
  <w:style w:type="character" w:styleId="aff0">
    <w:name w:val="annotation reference"/>
    <w:uiPriority w:val="99"/>
    <w:unhideWhenUsed/>
    <w:rsid w:val="00052DC4"/>
    <w:rPr>
      <w:sz w:val="21"/>
      <w:szCs w:val="21"/>
    </w:rPr>
  </w:style>
  <w:style w:type="paragraph" w:styleId="aff1">
    <w:name w:val="annotation text"/>
    <w:basedOn w:val="afa"/>
    <w:link w:val="Char2"/>
    <w:uiPriority w:val="99"/>
    <w:unhideWhenUsed/>
    <w:rsid w:val="00052DC4"/>
    <w:pPr>
      <w:jc w:val="left"/>
    </w:pPr>
    <w:rPr>
      <w:rFonts w:ascii="Calibri" w:hAnsi="Calibri"/>
      <w:szCs w:val="22"/>
      <w:lang w:val="x-none" w:eastAsia="x-none"/>
    </w:rPr>
  </w:style>
  <w:style w:type="character" w:customStyle="1" w:styleId="Char2">
    <w:name w:val="批注文字 Char"/>
    <w:link w:val="aff1"/>
    <w:uiPriority w:val="99"/>
    <w:rsid w:val="00052DC4"/>
    <w:rPr>
      <w:rFonts w:ascii="Calibri" w:hAnsi="Calibri"/>
      <w:kern w:val="2"/>
      <w:sz w:val="21"/>
      <w:szCs w:val="22"/>
    </w:rPr>
  </w:style>
  <w:style w:type="paragraph" w:styleId="aff2">
    <w:name w:val="Balloon Text"/>
    <w:basedOn w:val="afa"/>
    <w:link w:val="Char3"/>
    <w:uiPriority w:val="99"/>
    <w:unhideWhenUsed/>
    <w:rsid w:val="00052DC4"/>
    <w:rPr>
      <w:rFonts w:ascii="Calibri" w:hAnsi="Calibri"/>
      <w:kern w:val="0"/>
      <w:sz w:val="18"/>
      <w:szCs w:val="18"/>
      <w:lang w:val="x-none" w:eastAsia="x-none"/>
    </w:rPr>
  </w:style>
  <w:style w:type="character" w:customStyle="1" w:styleId="Char3">
    <w:name w:val="批注框文本 Char"/>
    <w:link w:val="aff2"/>
    <w:uiPriority w:val="99"/>
    <w:rsid w:val="00052DC4"/>
    <w:rPr>
      <w:rFonts w:ascii="Calibri" w:hAnsi="Calibri"/>
      <w:sz w:val="18"/>
      <w:szCs w:val="18"/>
      <w:lang w:val="x-none" w:eastAsia="x-none"/>
    </w:rPr>
  </w:style>
  <w:style w:type="character" w:customStyle="1" w:styleId="Char">
    <w:name w:val="页眉 Char"/>
    <w:link w:val="afe"/>
    <w:rsid w:val="00052DC4"/>
    <w:rPr>
      <w:kern w:val="2"/>
      <w:sz w:val="18"/>
    </w:rPr>
  </w:style>
  <w:style w:type="paragraph" w:styleId="aff3">
    <w:name w:val="Body Text"/>
    <w:basedOn w:val="afa"/>
    <w:link w:val="Char4"/>
    <w:uiPriority w:val="99"/>
    <w:unhideWhenUsed/>
    <w:rsid w:val="00052DC4"/>
    <w:pPr>
      <w:spacing w:after="120"/>
    </w:pPr>
    <w:rPr>
      <w:rFonts w:ascii="Calibri" w:hAnsi="Calibri"/>
      <w:szCs w:val="22"/>
      <w:lang w:val="x-none" w:eastAsia="x-none"/>
    </w:rPr>
  </w:style>
  <w:style w:type="character" w:customStyle="1" w:styleId="Char4">
    <w:name w:val="正文文本 Char"/>
    <w:link w:val="aff3"/>
    <w:uiPriority w:val="99"/>
    <w:rsid w:val="00052DC4"/>
    <w:rPr>
      <w:rFonts w:ascii="Calibri" w:hAnsi="Calibri"/>
      <w:kern w:val="2"/>
      <w:sz w:val="21"/>
      <w:szCs w:val="22"/>
      <w:lang w:val="x-none" w:eastAsia="x-none"/>
    </w:rPr>
  </w:style>
  <w:style w:type="paragraph" w:styleId="aff4">
    <w:name w:val="Body Text First Indent"/>
    <w:basedOn w:val="aff3"/>
    <w:link w:val="Char5"/>
    <w:uiPriority w:val="99"/>
    <w:unhideWhenUsed/>
    <w:rsid w:val="00052DC4"/>
    <w:pPr>
      <w:ind w:firstLineChars="100" w:firstLine="420"/>
    </w:pPr>
  </w:style>
  <w:style w:type="character" w:customStyle="1" w:styleId="Char5">
    <w:name w:val="正文首行缩进 Char"/>
    <w:basedOn w:val="Char4"/>
    <w:link w:val="aff4"/>
    <w:uiPriority w:val="99"/>
    <w:rsid w:val="00052DC4"/>
    <w:rPr>
      <w:rFonts w:ascii="Calibri" w:hAnsi="Calibri"/>
      <w:kern w:val="2"/>
      <w:sz w:val="21"/>
      <w:szCs w:val="22"/>
      <w:lang w:val="x-none" w:eastAsia="x-none"/>
    </w:rPr>
  </w:style>
  <w:style w:type="paragraph" w:customStyle="1" w:styleId="aff5">
    <w:name w:val="字母编号列项（一级）"/>
    <w:rsid w:val="00052DC4"/>
    <w:pPr>
      <w:tabs>
        <w:tab w:val="num" w:pos="360"/>
        <w:tab w:val="left" w:pos="839"/>
      </w:tabs>
      <w:jc w:val="both"/>
    </w:pPr>
    <w:rPr>
      <w:rFonts w:ascii="宋体"/>
      <w:sz w:val="21"/>
    </w:rPr>
  </w:style>
  <w:style w:type="character" w:customStyle="1" w:styleId="st1">
    <w:name w:val="st1"/>
    <w:rsid w:val="00052DC4"/>
  </w:style>
  <w:style w:type="character" w:customStyle="1" w:styleId="Char6">
    <w:name w:val="段 Char"/>
    <w:link w:val="aff6"/>
    <w:rsid w:val="00052DC4"/>
    <w:rPr>
      <w:rFonts w:ascii="宋体"/>
      <w:sz w:val="21"/>
      <w:lang w:val="en-US" w:eastAsia="zh-CN" w:bidi="ar-SA"/>
    </w:rPr>
  </w:style>
  <w:style w:type="paragraph" w:customStyle="1" w:styleId="aff6">
    <w:name w:val="段"/>
    <w:link w:val="Char6"/>
    <w:rsid w:val="00052DC4"/>
    <w:pPr>
      <w:tabs>
        <w:tab w:val="center" w:pos="4201"/>
        <w:tab w:val="right" w:leader="dot" w:pos="9298"/>
      </w:tabs>
      <w:autoSpaceDE w:val="0"/>
      <w:autoSpaceDN w:val="0"/>
      <w:ind w:firstLineChars="200" w:firstLine="420"/>
      <w:jc w:val="both"/>
    </w:pPr>
    <w:rPr>
      <w:rFonts w:ascii="宋体"/>
      <w:sz w:val="21"/>
    </w:rPr>
  </w:style>
  <w:style w:type="paragraph" w:customStyle="1" w:styleId="aff7">
    <w:name w:val="数字编号列项（二级）"/>
    <w:rsid w:val="00052DC4"/>
    <w:pPr>
      <w:tabs>
        <w:tab w:val="num" w:pos="360"/>
        <w:tab w:val="left" w:pos="1259"/>
      </w:tabs>
      <w:jc w:val="both"/>
    </w:pPr>
    <w:rPr>
      <w:rFonts w:ascii="宋体"/>
      <w:sz w:val="21"/>
    </w:rPr>
  </w:style>
  <w:style w:type="paragraph" w:customStyle="1" w:styleId="aff8">
    <w:name w:val="报告 正文"/>
    <w:basedOn w:val="afa"/>
    <w:link w:val="Char7"/>
    <w:qFormat/>
    <w:rsid w:val="00052DC4"/>
    <w:pPr>
      <w:spacing w:line="300" w:lineRule="auto"/>
      <w:ind w:firstLineChars="200" w:firstLine="480"/>
    </w:pPr>
    <w:rPr>
      <w:sz w:val="24"/>
      <w:szCs w:val="24"/>
      <w:lang w:val="x-none" w:eastAsia="x-none"/>
    </w:rPr>
  </w:style>
  <w:style w:type="character" w:customStyle="1" w:styleId="Char7">
    <w:name w:val="报告 正文 Char"/>
    <w:link w:val="aff8"/>
    <w:rsid w:val="00052DC4"/>
    <w:rPr>
      <w:kern w:val="2"/>
      <w:sz w:val="24"/>
      <w:szCs w:val="24"/>
      <w:lang w:val="x-none" w:eastAsia="x-none"/>
    </w:rPr>
  </w:style>
  <w:style w:type="paragraph" w:styleId="aff9">
    <w:name w:val="Normal (Web)"/>
    <w:aliases w:val="普通 (Web)"/>
    <w:basedOn w:val="afa"/>
    <w:rsid w:val="00052DC4"/>
    <w:pPr>
      <w:widowControl/>
      <w:spacing w:before="100" w:beforeAutospacing="1" w:after="100" w:afterAutospacing="1"/>
      <w:jc w:val="left"/>
    </w:pPr>
    <w:rPr>
      <w:rFonts w:ascii="宋体" w:hAnsi="宋体"/>
      <w:kern w:val="0"/>
      <w:sz w:val="24"/>
      <w:szCs w:val="24"/>
    </w:rPr>
  </w:style>
  <w:style w:type="paragraph" w:customStyle="1" w:styleId="11">
    <w:name w:val="正文仿宋小四1"/>
    <w:basedOn w:val="afa"/>
    <w:rsid w:val="00052DC4"/>
  </w:style>
  <w:style w:type="paragraph" w:styleId="affa">
    <w:name w:val="annotation subject"/>
    <w:basedOn w:val="aff1"/>
    <w:next w:val="aff1"/>
    <w:link w:val="Char8"/>
    <w:uiPriority w:val="99"/>
    <w:unhideWhenUsed/>
    <w:rsid w:val="00052DC4"/>
    <w:rPr>
      <w:b/>
      <w:bCs/>
    </w:rPr>
  </w:style>
  <w:style w:type="character" w:customStyle="1" w:styleId="Char8">
    <w:name w:val="批注主题 Char"/>
    <w:link w:val="affa"/>
    <w:uiPriority w:val="99"/>
    <w:rsid w:val="00052DC4"/>
    <w:rPr>
      <w:rFonts w:ascii="Calibri" w:hAnsi="Calibri"/>
      <w:b/>
      <w:bCs/>
      <w:kern w:val="2"/>
      <w:sz w:val="21"/>
      <w:szCs w:val="22"/>
      <w:lang w:val="x-none" w:eastAsia="x-none"/>
    </w:rPr>
  </w:style>
  <w:style w:type="table" w:styleId="affb">
    <w:name w:val="Table Grid"/>
    <w:basedOn w:val="afc"/>
    <w:uiPriority w:val="39"/>
    <w:rsid w:val="00052DC4"/>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
    <w:name w:val="列出段落2"/>
    <w:basedOn w:val="afa"/>
    <w:rsid w:val="00052DC4"/>
    <w:pPr>
      <w:ind w:firstLineChars="200" w:firstLine="420"/>
    </w:pPr>
    <w:rPr>
      <w:rFonts w:ascii="Calibri" w:hAnsi="Calibri"/>
      <w:szCs w:val="22"/>
    </w:rPr>
  </w:style>
  <w:style w:type="paragraph" w:styleId="22">
    <w:name w:val="toc 2"/>
    <w:basedOn w:val="afa"/>
    <w:next w:val="afa"/>
    <w:autoRedefine/>
    <w:uiPriority w:val="39"/>
    <w:unhideWhenUsed/>
    <w:rsid w:val="00221D5C"/>
    <w:pPr>
      <w:tabs>
        <w:tab w:val="right" w:leader="dot" w:pos="8364"/>
      </w:tabs>
      <w:spacing w:line="440" w:lineRule="exact"/>
      <w:ind w:rightChars="40" w:right="84"/>
      <w:jc w:val="left"/>
    </w:pPr>
    <w:rPr>
      <w:rFonts w:ascii="Calibri" w:hAnsi="Calibri"/>
      <w:szCs w:val="22"/>
    </w:rPr>
  </w:style>
  <w:style w:type="paragraph" w:styleId="12">
    <w:name w:val="toc 1"/>
    <w:basedOn w:val="afa"/>
    <w:next w:val="afa"/>
    <w:autoRedefine/>
    <w:uiPriority w:val="39"/>
    <w:unhideWhenUsed/>
    <w:rsid w:val="00816453"/>
    <w:pPr>
      <w:tabs>
        <w:tab w:val="left" w:pos="186"/>
        <w:tab w:val="right" w:leader="dot" w:pos="8364"/>
        <w:tab w:val="right" w:leader="dot" w:pos="9174"/>
      </w:tabs>
      <w:spacing w:beforeLines="50" w:before="120" w:line="360" w:lineRule="auto"/>
      <w:ind w:leftChars="-40" w:left="-64" w:rightChars="390" w:right="819" w:hangingChars="10" w:hanging="20"/>
      <w:jc w:val="center"/>
    </w:pPr>
    <w:rPr>
      <w:rFonts w:ascii="Calibri" w:hAnsi="Calibri"/>
      <w:szCs w:val="22"/>
    </w:rPr>
  </w:style>
  <w:style w:type="character" w:styleId="affc">
    <w:name w:val="Hyperlink"/>
    <w:uiPriority w:val="99"/>
    <w:unhideWhenUsed/>
    <w:rsid w:val="00052DC4"/>
    <w:rPr>
      <w:color w:val="0000FF"/>
      <w:u w:val="single"/>
    </w:rPr>
  </w:style>
  <w:style w:type="paragraph" w:styleId="affd">
    <w:name w:val="Document Map"/>
    <w:basedOn w:val="afa"/>
    <w:link w:val="Char9"/>
    <w:uiPriority w:val="99"/>
    <w:unhideWhenUsed/>
    <w:rsid w:val="00052DC4"/>
    <w:rPr>
      <w:rFonts w:ascii="宋体" w:hAnsi="Calibri"/>
      <w:sz w:val="18"/>
      <w:szCs w:val="18"/>
      <w:lang w:val="x-none" w:eastAsia="x-none"/>
    </w:rPr>
  </w:style>
  <w:style w:type="character" w:customStyle="1" w:styleId="Char9">
    <w:name w:val="文档结构图 Char"/>
    <w:link w:val="affd"/>
    <w:uiPriority w:val="99"/>
    <w:rsid w:val="00052DC4"/>
    <w:rPr>
      <w:rFonts w:ascii="宋体" w:hAnsi="Calibri"/>
      <w:kern w:val="2"/>
      <w:sz w:val="18"/>
      <w:szCs w:val="18"/>
      <w:lang w:val="x-none" w:eastAsia="x-none"/>
    </w:rPr>
  </w:style>
  <w:style w:type="paragraph" w:customStyle="1" w:styleId="p0">
    <w:name w:val="p0"/>
    <w:basedOn w:val="afa"/>
    <w:rsid w:val="00052DC4"/>
    <w:pPr>
      <w:widowControl/>
    </w:pPr>
    <w:rPr>
      <w:rFonts w:ascii="宋体" w:hAnsi="宋体" w:cs="宋体"/>
      <w:kern w:val="0"/>
      <w:szCs w:val="21"/>
    </w:rPr>
  </w:style>
  <w:style w:type="character" w:customStyle="1" w:styleId="Char1">
    <w:name w:val="列出段落 Char"/>
    <w:aliases w:val="lp1 Char,List Paragraph1 Char,stc标题4 Char,编号 Char,列出段落9 Char,段落样式 Char,List Paragraph Char"/>
    <w:link w:val="10"/>
    <w:rsid w:val="00052DC4"/>
    <w:rPr>
      <w:rFonts w:ascii="Calibri" w:hAnsi="Calibri"/>
      <w:kern w:val="2"/>
      <w:sz w:val="21"/>
      <w:szCs w:val="22"/>
      <w:lang w:val="x-none" w:eastAsia="x-none"/>
    </w:rPr>
  </w:style>
  <w:style w:type="paragraph" w:styleId="32">
    <w:name w:val="toc 3"/>
    <w:basedOn w:val="afa"/>
    <w:next w:val="afa"/>
    <w:autoRedefine/>
    <w:uiPriority w:val="39"/>
    <w:unhideWhenUsed/>
    <w:rsid w:val="00221D5C"/>
    <w:pPr>
      <w:tabs>
        <w:tab w:val="right" w:leader="dot" w:pos="8364"/>
      </w:tabs>
      <w:ind w:leftChars="400" w:left="840"/>
    </w:pPr>
  </w:style>
  <w:style w:type="character" w:customStyle="1" w:styleId="4Char">
    <w:name w:val="标题 4 Char"/>
    <w:aliases w:val="H4 Char,H41 Char,H42 Char,H43 Char,H44 Char,H45 Char,H46 Char,规范标题4 Char,第三层条 Char,第四层 Char,h4 Char,First Subheading Char,sect 1.2.3.4 Char,Ref Heading 1 Char,rh1 Char,sect 1.2.3.41 Char,Ref Heading 11 Char,rh11 Char,sect 1.2.3.42 Char,4 Char"/>
    <w:link w:val="40"/>
    <w:rsid w:val="00762973"/>
    <w:rPr>
      <w:rFonts w:ascii="Cambria" w:hAnsi="Cambria"/>
      <w:b/>
      <w:bCs/>
      <w:sz w:val="28"/>
      <w:szCs w:val="28"/>
      <w:lang w:val="x-none" w:eastAsia="x-none"/>
    </w:rPr>
  </w:style>
  <w:style w:type="character" w:customStyle="1" w:styleId="6Char">
    <w:name w:val="标题 6 Char"/>
    <w:link w:val="6"/>
    <w:rsid w:val="00762973"/>
    <w:rPr>
      <w:b/>
      <w:bCs/>
      <w:sz w:val="18"/>
      <w:lang w:val="x-none" w:eastAsia="x-none"/>
    </w:rPr>
  </w:style>
  <w:style w:type="character" w:customStyle="1" w:styleId="7Char">
    <w:name w:val="标题 7 Char"/>
    <w:link w:val="7"/>
    <w:rsid w:val="00762973"/>
    <w:rPr>
      <w:b/>
      <w:sz w:val="24"/>
      <w:lang w:val="x-none" w:eastAsia="x-none"/>
    </w:rPr>
  </w:style>
  <w:style w:type="character" w:customStyle="1" w:styleId="8Char">
    <w:name w:val="标题 8 Char"/>
    <w:link w:val="8"/>
    <w:rsid w:val="00762973"/>
    <w:rPr>
      <w:rFonts w:ascii="Arial" w:eastAsia="黑体" w:hAnsi="Arial"/>
      <w:sz w:val="24"/>
      <w:lang w:val="x-none" w:eastAsia="x-none"/>
    </w:rPr>
  </w:style>
  <w:style w:type="character" w:customStyle="1" w:styleId="9Char">
    <w:name w:val="标题 9 Char"/>
    <w:link w:val="9"/>
    <w:rsid w:val="00762973"/>
    <w:rPr>
      <w:rFonts w:ascii="Arial" w:eastAsia="黑体" w:hAnsi="Arial"/>
      <w:lang w:val="x-none" w:eastAsia="x-none"/>
    </w:rPr>
  </w:style>
  <w:style w:type="character" w:customStyle="1" w:styleId="CharChar">
    <w:name w:val="首示例 Char Char"/>
    <w:link w:val="ad"/>
    <w:rsid w:val="00762973"/>
    <w:rPr>
      <w:rFonts w:ascii="宋体" w:hAnsi="宋体"/>
      <w:kern w:val="2"/>
      <w:sz w:val="18"/>
      <w:szCs w:val="18"/>
    </w:rPr>
  </w:style>
  <w:style w:type="character" w:customStyle="1" w:styleId="CharChar0">
    <w:name w:val="段 Char Char"/>
    <w:rsid w:val="00762973"/>
    <w:rPr>
      <w:rFonts w:ascii="宋体"/>
      <w:kern w:val="2"/>
      <w:sz w:val="21"/>
      <w:szCs w:val="22"/>
      <w:lang w:val="en-US" w:eastAsia="zh-CN" w:bidi="ar-SA"/>
    </w:rPr>
  </w:style>
  <w:style w:type="character" w:customStyle="1" w:styleId="apple-style-span">
    <w:name w:val="apple-style-span"/>
    <w:basedOn w:val="afb"/>
    <w:rsid w:val="00762973"/>
  </w:style>
  <w:style w:type="character" w:customStyle="1" w:styleId="2Char0">
    <w:name w:val="正文文本缩进 2 Char"/>
    <w:link w:val="23"/>
    <w:uiPriority w:val="99"/>
    <w:rsid w:val="00762973"/>
  </w:style>
  <w:style w:type="character" w:customStyle="1" w:styleId="Chara">
    <w:name w:val="标题 Char"/>
    <w:link w:val="affe"/>
    <w:uiPriority w:val="99"/>
    <w:rsid w:val="00762973"/>
    <w:rPr>
      <w:rFonts w:ascii="Arial" w:hAnsi="Arial"/>
      <w:b/>
      <w:bCs/>
      <w:sz w:val="32"/>
      <w:szCs w:val="32"/>
    </w:rPr>
  </w:style>
  <w:style w:type="character" w:customStyle="1" w:styleId="CharChar1">
    <w:name w:val="段落 Char Char"/>
    <w:link w:val="afff"/>
    <w:rsid w:val="00762973"/>
    <w:rPr>
      <w:szCs w:val="24"/>
    </w:rPr>
  </w:style>
  <w:style w:type="character" w:customStyle="1" w:styleId="Charb">
    <w:name w:val="纯文本 Char"/>
    <w:link w:val="afff0"/>
    <w:uiPriority w:val="99"/>
    <w:rsid w:val="00762973"/>
    <w:rPr>
      <w:rFonts w:ascii="宋体" w:hAnsi="Courier New"/>
      <w:sz w:val="19"/>
    </w:rPr>
  </w:style>
  <w:style w:type="character" w:styleId="afff1">
    <w:name w:val="footnote reference"/>
    <w:uiPriority w:val="99"/>
    <w:rsid w:val="00762973"/>
    <w:rPr>
      <w:vertAlign w:val="superscript"/>
    </w:rPr>
  </w:style>
  <w:style w:type="character" w:customStyle="1" w:styleId="CharChar2">
    <w:name w:val="附录公式 Char Char"/>
    <w:link w:val="afff2"/>
    <w:rsid w:val="00762973"/>
    <w:rPr>
      <w:rFonts w:ascii="宋体"/>
      <w:kern w:val="2"/>
      <w:sz w:val="21"/>
      <w:szCs w:val="22"/>
    </w:rPr>
  </w:style>
  <w:style w:type="character" w:customStyle="1" w:styleId="afff3">
    <w:name w:val="发布"/>
    <w:rsid w:val="00762973"/>
    <w:rPr>
      <w:rFonts w:ascii="黑体" w:eastAsia="黑体"/>
      <w:spacing w:val="85"/>
      <w:w w:val="100"/>
      <w:position w:val="3"/>
      <w:sz w:val="28"/>
      <w:szCs w:val="28"/>
    </w:rPr>
  </w:style>
  <w:style w:type="character" w:customStyle="1" w:styleId="2Char1">
    <w:name w:val="正文文本 2 Char"/>
    <w:link w:val="24"/>
    <w:rsid w:val="00762973"/>
    <w:rPr>
      <w:szCs w:val="24"/>
    </w:rPr>
  </w:style>
  <w:style w:type="paragraph" w:customStyle="1" w:styleId="13">
    <w:name w:val="1"/>
    <w:uiPriority w:val="99"/>
    <w:rsid w:val="00762973"/>
    <w:pPr>
      <w:widowControl w:val="0"/>
      <w:jc w:val="both"/>
    </w:pPr>
  </w:style>
  <w:style w:type="character" w:styleId="afff4">
    <w:name w:val="endnote reference"/>
    <w:rsid w:val="00762973"/>
    <w:rPr>
      <w:vertAlign w:val="superscript"/>
    </w:rPr>
  </w:style>
  <w:style w:type="character" w:styleId="afff5">
    <w:name w:val="page number"/>
    <w:rsid w:val="00762973"/>
    <w:rPr>
      <w:rFonts w:ascii="Times New Roman" w:eastAsia="宋体" w:hAnsi="Times New Roman"/>
      <w:sz w:val="18"/>
    </w:rPr>
  </w:style>
  <w:style w:type="paragraph" w:customStyle="1" w:styleId="afff6">
    <w:name w:val="附录图标题"/>
    <w:basedOn w:val="afa"/>
    <w:next w:val="aff6"/>
    <w:rsid w:val="00762973"/>
    <w:pPr>
      <w:spacing w:beforeLines="50" w:afterLines="50"/>
      <w:jc w:val="center"/>
    </w:pPr>
    <w:rPr>
      <w:rFonts w:ascii="黑体" w:eastAsia="黑体"/>
      <w:kern w:val="0"/>
      <w:sz w:val="20"/>
      <w:szCs w:val="21"/>
    </w:rPr>
  </w:style>
  <w:style w:type="paragraph" w:customStyle="1" w:styleId="25">
    <w:name w:val="封面标准号2"/>
    <w:rsid w:val="00762973"/>
    <w:pPr>
      <w:spacing w:before="357" w:line="280" w:lineRule="exact"/>
      <w:jc w:val="right"/>
    </w:pPr>
    <w:rPr>
      <w:rFonts w:ascii="黑体" w:eastAsia="黑体"/>
      <w:sz w:val="28"/>
      <w:szCs w:val="28"/>
    </w:rPr>
  </w:style>
  <w:style w:type="paragraph" w:customStyle="1" w:styleId="afff7">
    <w:name w:val="目次、索引正文"/>
    <w:rsid w:val="00762973"/>
    <w:pPr>
      <w:spacing w:line="320" w:lineRule="exact"/>
      <w:jc w:val="both"/>
    </w:pPr>
    <w:rPr>
      <w:rFonts w:ascii="宋体"/>
      <w:sz w:val="21"/>
    </w:rPr>
  </w:style>
  <w:style w:type="paragraph" w:customStyle="1" w:styleId="afff8">
    <w:name w:val="附录三级条标题"/>
    <w:basedOn w:val="afff9"/>
    <w:next w:val="aff6"/>
    <w:rsid w:val="00762973"/>
    <w:pPr>
      <w:numPr>
        <w:ilvl w:val="4"/>
      </w:numPr>
      <w:outlineLvl w:val="4"/>
    </w:pPr>
  </w:style>
  <w:style w:type="paragraph" w:customStyle="1" w:styleId="afffa">
    <w:name w:val="附录标题"/>
    <w:basedOn w:val="aff6"/>
    <w:next w:val="aff6"/>
    <w:rsid w:val="00762973"/>
    <w:pPr>
      <w:ind w:firstLineChars="0" w:firstLine="0"/>
      <w:jc w:val="center"/>
    </w:pPr>
    <w:rPr>
      <w:rFonts w:ascii="黑体" w:eastAsia="黑体" w:hAnsi="Calibri"/>
      <w:kern w:val="2"/>
      <w:szCs w:val="22"/>
    </w:rPr>
  </w:style>
  <w:style w:type="paragraph" w:styleId="50">
    <w:name w:val="index 5"/>
    <w:basedOn w:val="afa"/>
    <w:next w:val="afa"/>
    <w:rsid w:val="00762973"/>
    <w:pPr>
      <w:ind w:left="1050" w:hanging="210"/>
      <w:jc w:val="left"/>
    </w:pPr>
    <w:rPr>
      <w:rFonts w:ascii="Calibri" w:hAnsi="Calibri"/>
      <w:kern w:val="0"/>
      <w:sz w:val="20"/>
    </w:rPr>
  </w:style>
  <w:style w:type="character" w:customStyle="1" w:styleId="Char10">
    <w:name w:val="批注文字 Char1"/>
    <w:uiPriority w:val="99"/>
    <w:rsid w:val="00762973"/>
    <w:rPr>
      <w:rFonts w:ascii="Times New Roman" w:eastAsia="宋体" w:hAnsi="Times New Roman" w:cs="Times New Roman"/>
      <w:kern w:val="0"/>
      <w:sz w:val="20"/>
      <w:szCs w:val="20"/>
    </w:rPr>
  </w:style>
  <w:style w:type="character" w:customStyle="1" w:styleId="Char11">
    <w:name w:val="批注主题 Char1"/>
    <w:uiPriority w:val="99"/>
    <w:rsid w:val="00762973"/>
    <w:rPr>
      <w:rFonts w:ascii="Times New Roman" w:eastAsia="宋体" w:hAnsi="Times New Roman" w:cs="Times New Roman"/>
      <w:b/>
      <w:bCs/>
      <w:kern w:val="0"/>
      <w:sz w:val="20"/>
      <w:szCs w:val="20"/>
    </w:rPr>
  </w:style>
  <w:style w:type="character" w:customStyle="1" w:styleId="3Char1">
    <w:name w:val="正文文本缩进 3 Char1"/>
    <w:uiPriority w:val="99"/>
    <w:semiHidden/>
    <w:rsid w:val="00762973"/>
    <w:rPr>
      <w:rFonts w:ascii="Times New Roman" w:eastAsia="宋体" w:hAnsi="Times New Roman" w:cs="Times New Roman"/>
      <w:kern w:val="0"/>
      <w:sz w:val="16"/>
      <w:szCs w:val="16"/>
    </w:rPr>
  </w:style>
  <w:style w:type="paragraph" w:customStyle="1" w:styleId="afffb">
    <w:name w:val="其他发布日期"/>
    <w:basedOn w:val="afffc"/>
    <w:rsid w:val="00762973"/>
  </w:style>
  <w:style w:type="paragraph" w:customStyle="1" w:styleId="a7">
    <w:name w:val="列项●（二级）"/>
    <w:rsid w:val="00762973"/>
    <w:pPr>
      <w:numPr>
        <w:ilvl w:val="1"/>
        <w:numId w:val="2"/>
      </w:numPr>
      <w:tabs>
        <w:tab w:val="clear" w:pos="760"/>
        <w:tab w:val="left" w:pos="840"/>
      </w:tabs>
      <w:jc w:val="both"/>
    </w:pPr>
    <w:rPr>
      <w:rFonts w:ascii="宋体"/>
      <w:sz w:val="21"/>
    </w:rPr>
  </w:style>
  <w:style w:type="paragraph" w:styleId="70">
    <w:name w:val="toc 7"/>
    <w:basedOn w:val="afa"/>
    <w:next w:val="afa"/>
    <w:uiPriority w:val="39"/>
    <w:rsid w:val="00762973"/>
    <w:pPr>
      <w:tabs>
        <w:tab w:val="right" w:leader="dot" w:pos="9241"/>
      </w:tabs>
      <w:ind w:firstLineChars="500" w:firstLine="505"/>
      <w:jc w:val="left"/>
    </w:pPr>
    <w:rPr>
      <w:rFonts w:ascii="宋体"/>
      <w:kern w:val="0"/>
      <w:sz w:val="20"/>
      <w:szCs w:val="21"/>
    </w:rPr>
  </w:style>
  <w:style w:type="character" w:customStyle="1" w:styleId="Char12">
    <w:name w:val="正文文本 Char1"/>
    <w:uiPriority w:val="99"/>
    <w:semiHidden/>
    <w:rsid w:val="00762973"/>
    <w:rPr>
      <w:rFonts w:ascii="Times New Roman" w:eastAsia="宋体" w:hAnsi="Times New Roman" w:cs="Times New Roman"/>
      <w:kern w:val="0"/>
      <w:sz w:val="20"/>
      <w:szCs w:val="20"/>
    </w:rPr>
  </w:style>
  <w:style w:type="character" w:customStyle="1" w:styleId="Char13">
    <w:name w:val="正文首行缩进 Char1"/>
    <w:uiPriority w:val="99"/>
    <w:semiHidden/>
    <w:rsid w:val="00762973"/>
    <w:rPr>
      <w:rFonts w:ascii="Times New Roman" w:eastAsia="宋体" w:hAnsi="Times New Roman" w:cs="Times New Roman"/>
      <w:kern w:val="0"/>
      <w:sz w:val="20"/>
      <w:szCs w:val="20"/>
    </w:rPr>
  </w:style>
  <w:style w:type="paragraph" w:styleId="60">
    <w:name w:val="index 6"/>
    <w:basedOn w:val="afa"/>
    <w:next w:val="afa"/>
    <w:rsid w:val="00762973"/>
    <w:pPr>
      <w:ind w:left="1260" w:hanging="210"/>
      <w:jc w:val="left"/>
    </w:pPr>
    <w:rPr>
      <w:rFonts w:ascii="Calibri" w:hAnsi="Calibri"/>
      <w:kern w:val="0"/>
      <w:sz w:val="20"/>
    </w:rPr>
  </w:style>
  <w:style w:type="character" w:customStyle="1" w:styleId="Char14">
    <w:name w:val="批注框文本 Char1"/>
    <w:uiPriority w:val="99"/>
    <w:semiHidden/>
    <w:rsid w:val="00762973"/>
    <w:rPr>
      <w:rFonts w:ascii="Times New Roman" w:eastAsia="宋体" w:hAnsi="Times New Roman" w:cs="Times New Roman"/>
      <w:kern w:val="0"/>
      <w:sz w:val="18"/>
      <w:szCs w:val="18"/>
    </w:rPr>
  </w:style>
  <w:style w:type="paragraph" w:styleId="24">
    <w:name w:val="Body Text 2"/>
    <w:basedOn w:val="afa"/>
    <w:link w:val="2Char1"/>
    <w:rsid w:val="00762973"/>
    <w:pPr>
      <w:spacing w:before="120" w:after="120" w:line="480" w:lineRule="auto"/>
    </w:pPr>
    <w:rPr>
      <w:kern w:val="0"/>
      <w:sz w:val="20"/>
      <w:szCs w:val="24"/>
      <w:lang w:val="x-none" w:eastAsia="x-none"/>
    </w:rPr>
  </w:style>
  <w:style w:type="character" w:customStyle="1" w:styleId="2Char10">
    <w:name w:val="正文文本 2 Char1"/>
    <w:uiPriority w:val="99"/>
    <w:semiHidden/>
    <w:rsid w:val="00762973"/>
    <w:rPr>
      <w:kern w:val="2"/>
      <w:sz w:val="21"/>
    </w:rPr>
  </w:style>
  <w:style w:type="paragraph" w:styleId="afffd">
    <w:name w:val="Normal Indent"/>
    <w:basedOn w:val="afa"/>
    <w:rsid w:val="00762973"/>
    <w:pPr>
      <w:spacing w:before="120" w:after="120"/>
      <w:jc w:val="center"/>
    </w:pPr>
    <w:rPr>
      <w:kern w:val="0"/>
      <w:sz w:val="28"/>
    </w:rPr>
  </w:style>
  <w:style w:type="paragraph" w:styleId="41">
    <w:name w:val="index 4"/>
    <w:basedOn w:val="afa"/>
    <w:next w:val="afa"/>
    <w:rsid w:val="00762973"/>
    <w:pPr>
      <w:ind w:left="840" w:hanging="210"/>
      <w:jc w:val="left"/>
    </w:pPr>
    <w:rPr>
      <w:rFonts w:ascii="Calibri" w:hAnsi="Calibri"/>
      <w:kern w:val="0"/>
      <w:sz w:val="20"/>
    </w:rPr>
  </w:style>
  <w:style w:type="paragraph" w:customStyle="1" w:styleId="p16">
    <w:name w:val="p16"/>
    <w:basedOn w:val="afa"/>
    <w:rsid w:val="00762973"/>
    <w:pPr>
      <w:widowControl/>
      <w:spacing w:before="50" w:after="50"/>
      <w:ind w:left="142"/>
      <w:jc w:val="left"/>
    </w:pPr>
    <w:rPr>
      <w:rFonts w:ascii="黑体" w:eastAsia="黑体" w:hAnsi="宋体" w:cs="宋体"/>
      <w:kern w:val="0"/>
      <w:sz w:val="20"/>
      <w:szCs w:val="21"/>
    </w:rPr>
  </w:style>
  <w:style w:type="paragraph" w:customStyle="1" w:styleId="afffe">
    <w:name w:val="正文公式编号制表符"/>
    <w:basedOn w:val="aff6"/>
    <w:next w:val="aff6"/>
    <w:rsid w:val="00762973"/>
    <w:pPr>
      <w:ind w:firstLineChars="0" w:firstLine="0"/>
    </w:pPr>
    <w:rPr>
      <w:rFonts w:hAnsi="Calibri"/>
      <w:kern w:val="2"/>
      <w:szCs w:val="22"/>
    </w:rPr>
  </w:style>
  <w:style w:type="paragraph" w:customStyle="1" w:styleId="affff">
    <w:name w:val="四级无"/>
    <w:basedOn w:val="affff0"/>
    <w:rsid w:val="00762973"/>
  </w:style>
  <w:style w:type="paragraph" w:customStyle="1" w:styleId="af3">
    <w:name w:val="附录表标题"/>
    <w:basedOn w:val="afa"/>
    <w:next w:val="aff6"/>
    <w:qFormat/>
    <w:rsid w:val="00762973"/>
    <w:pPr>
      <w:numPr>
        <w:ilvl w:val="1"/>
        <w:numId w:val="3"/>
      </w:numPr>
      <w:tabs>
        <w:tab w:val="left" w:pos="180"/>
      </w:tabs>
      <w:spacing w:beforeLines="50" w:afterLines="50"/>
      <w:ind w:left="0" w:firstLine="0"/>
      <w:jc w:val="center"/>
    </w:pPr>
    <w:rPr>
      <w:rFonts w:ascii="黑体" w:eastAsia="黑体"/>
      <w:kern w:val="0"/>
      <w:sz w:val="20"/>
      <w:szCs w:val="21"/>
    </w:rPr>
  </w:style>
  <w:style w:type="paragraph" w:customStyle="1" w:styleId="ad">
    <w:name w:val="首示例"/>
    <w:next w:val="aff6"/>
    <w:link w:val="CharChar"/>
    <w:rsid w:val="00762973"/>
    <w:pPr>
      <w:numPr>
        <w:numId w:val="4"/>
      </w:numPr>
      <w:tabs>
        <w:tab w:val="left" w:pos="360"/>
      </w:tabs>
      <w:ind w:firstLine="0"/>
    </w:pPr>
    <w:rPr>
      <w:rFonts w:ascii="宋体" w:hAnsi="宋体"/>
      <w:kern w:val="2"/>
      <w:sz w:val="18"/>
      <w:szCs w:val="18"/>
    </w:rPr>
  </w:style>
  <w:style w:type="paragraph" w:customStyle="1" w:styleId="af">
    <w:name w:val="附录标识"/>
    <w:basedOn w:val="afa"/>
    <w:next w:val="aff6"/>
    <w:rsid w:val="00762973"/>
    <w:pPr>
      <w:keepNext/>
      <w:widowControl/>
      <w:numPr>
        <w:numId w:val="1"/>
      </w:numPr>
      <w:shd w:val="clear" w:color="FFFFFF" w:fill="FFFFFF"/>
      <w:tabs>
        <w:tab w:val="left" w:pos="360"/>
        <w:tab w:val="left" w:pos="6405"/>
      </w:tabs>
      <w:spacing w:before="640" w:after="280"/>
      <w:jc w:val="center"/>
      <w:outlineLvl w:val="0"/>
    </w:pPr>
    <w:rPr>
      <w:rFonts w:ascii="黑体" w:eastAsia="黑体"/>
      <w:kern w:val="0"/>
      <w:sz w:val="20"/>
    </w:rPr>
  </w:style>
  <w:style w:type="paragraph" w:customStyle="1" w:styleId="afffc">
    <w:name w:val="发布日期"/>
    <w:rsid w:val="00762973"/>
    <w:rPr>
      <w:rFonts w:eastAsia="黑体"/>
      <w:sz w:val="28"/>
    </w:rPr>
  </w:style>
  <w:style w:type="paragraph" w:customStyle="1" w:styleId="26">
    <w:name w:val="封面标准英文名称2"/>
    <w:basedOn w:val="affff1"/>
    <w:rsid w:val="00762973"/>
  </w:style>
  <w:style w:type="paragraph" w:customStyle="1" w:styleId="affff2">
    <w:name w:val="正文表标题"/>
    <w:next w:val="aff6"/>
    <w:qFormat/>
    <w:rsid w:val="00762973"/>
    <w:pPr>
      <w:tabs>
        <w:tab w:val="left" w:pos="360"/>
      </w:tabs>
      <w:spacing w:beforeLines="50" w:afterLines="50"/>
      <w:jc w:val="center"/>
    </w:pPr>
    <w:rPr>
      <w:rFonts w:ascii="黑体" w:eastAsia="黑体"/>
      <w:sz w:val="21"/>
    </w:rPr>
  </w:style>
  <w:style w:type="paragraph" w:customStyle="1" w:styleId="affff3">
    <w:name w:val="注：（正文）"/>
    <w:basedOn w:val="affff4"/>
    <w:next w:val="aff6"/>
    <w:rsid w:val="00762973"/>
  </w:style>
  <w:style w:type="paragraph" w:customStyle="1" w:styleId="affff5">
    <w:name w:val="附录一级无"/>
    <w:basedOn w:val="affff6"/>
    <w:rsid w:val="00762973"/>
    <w:pPr>
      <w:tabs>
        <w:tab w:val="clear" w:pos="360"/>
      </w:tabs>
      <w:spacing w:beforeLines="0" w:afterLines="0"/>
    </w:pPr>
    <w:rPr>
      <w:rFonts w:ascii="宋体" w:eastAsia="宋体"/>
      <w:szCs w:val="21"/>
    </w:rPr>
  </w:style>
  <w:style w:type="paragraph" w:customStyle="1" w:styleId="affff7">
    <w:name w:val="标准书眉_偶数页"/>
    <w:basedOn w:val="affff8"/>
    <w:next w:val="afa"/>
    <w:rsid w:val="00762973"/>
    <w:pPr>
      <w:jc w:val="left"/>
    </w:pPr>
  </w:style>
  <w:style w:type="paragraph" w:styleId="affe">
    <w:name w:val="Title"/>
    <w:basedOn w:val="afa"/>
    <w:link w:val="Chara"/>
    <w:uiPriority w:val="99"/>
    <w:qFormat/>
    <w:rsid w:val="00762973"/>
    <w:pPr>
      <w:spacing w:before="240" w:after="60"/>
      <w:jc w:val="center"/>
      <w:outlineLvl w:val="0"/>
    </w:pPr>
    <w:rPr>
      <w:rFonts w:ascii="Arial" w:hAnsi="Arial"/>
      <w:b/>
      <w:bCs/>
      <w:kern w:val="0"/>
      <w:sz w:val="32"/>
      <w:szCs w:val="32"/>
      <w:lang w:val="x-none" w:eastAsia="x-none"/>
    </w:rPr>
  </w:style>
  <w:style w:type="character" w:customStyle="1" w:styleId="Char15">
    <w:name w:val="标题 Char1"/>
    <w:uiPriority w:val="99"/>
    <w:rsid w:val="00762973"/>
    <w:rPr>
      <w:rFonts w:ascii="Cambria" w:hAnsi="Cambria" w:cs="Times New Roman"/>
      <w:b/>
      <w:bCs/>
      <w:kern w:val="2"/>
      <w:sz w:val="32"/>
      <w:szCs w:val="32"/>
    </w:rPr>
  </w:style>
  <w:style w:type="paragraph" w:styleId="90">
    <w:name w:val="toc 9"/>
    <w:basedOn w:val="afa"/>
    <w:next w:val="afa"/>
    <w:uiPriority w:val="39"/>
    <w:rsid w:val="00762973"/>
    <w:pPr>
      <w:ind w:left="1470"/>
      <w:jc w:val="left"/>
    </w:pPr>
    <w:rPr>
      <w:kern w:val="0"/>
      <w:sz w:val="20"/>
    </w:rPr>
  </w:style>
  <w:style w:type="paragraph" w:customStyle="1" w:styleId="affff9">
    <w:name w:val="附录五级无"/>
    <w:basedOn w:val="affffa"/>
    <w:rsid w:val="00762973"/>
    <w:pPr>
      <w:spacing w:beforeLines="0" w:afterLines="0"/>
    </w:pPr>
    <w:rPr>
      <w:rFonts w:ascii="宋体" w:eastAsia="宋体"/>
      <w:szCs w:val="21"/>
    </w:rPr>
  </w:style>
  <w:style w:type="paragraph" w:customStyle="1" w:styleId="affffb">
    <w:name w:val="附录二级无"/>
    <w:basedOn w:val="afff9"/>
    <w:rsid w:val="00762973"/>
    <w:pPr>
      <w:tabs>
        <w:tab w:val="clear" w:pos="360"/>
      </w:tabs>
      <w:spacing w:beforeLines="0" w:afterLines="0"/>
    </w:pPr>
    <w:rPr>
      <w:rFonts w:ascii="宋体" w:eastAsia="宋体"/>
      <w:szCs w:val="21"/>
    </w:rPr>
  </w:style>
  <w:style w:type="paragraph" w:customStyle="1" w:styleId="affffc">
    <w:name w:val="终结线"/>
    <w:basedOn w:val="afa"/>
    <w:rsid w:val="00762973"/>
    <w:rPr>
      <w:kern w:val="0"/>
      <w:sz w:val="20"/>
    </w:rPr>
  </w:style>
  <w:style w:type="paragraph" w:customStyle="1" w:styleId="affffd">
    <w:name w:val="封面标准文稿编辑信息"/>
    <w:basedOn w:val="affffe"/>
    <w:rsid w:val="00762973"/>
    <w:pPr>
      <w:spacing w:before="180" w:line="180" w:lineRule="exact"/>
    </w:pPr>
    <w:rPr>
      <w:sz w:val="21"/>
    </w:rPr>
  </w:style>
  <w:style w:type="paragraph" w:customStyle="1" w:styleId="a9">
    <w:name w:val="注×：（正文）"/>
    <w:rsid w:val="00762973"/>
    <w:pPr>
      <w:numPr>
        <w:numId w:val="5"/>
      </w:numPr>
      <w:tabs>
        <w:tab w:val="num" w:pos="360"/>
      </w:tabs>
      <w:ind w:left="0" w:firstLine="0"/>
      <w:jc w:val="both"/>
    </w:pPr>
    <w:rPr>
      <w:rFonts w:ascii="宋体"/>
      <w:sz w:val="18"/>
      <w:szCs w:val="18"/>
    </w:rPr>
  </w:style>
  <w:style w:type="paragraph" w:customStyle="1" w:styleId="affffa">
    <w:name w:val="附录五级条标题"/>
    <w:basedOn w:val="afffff"/>
    <w:next w:val="aff6"/>
    <w:rsid w:val="00762973"/>
    <w:pPr>
      <w:numPr>
        <w:ilvl w:val="0"/>
      </w:numPr>
      <w:tabs>
        <w:tab w:val="clear" w:pos="360"/>
      </w:tabs>
      <w:outlineLvl w:val="6"/>
    </w:pPr>
  </w:style>
  <w:style w:type="paragraph" w:styleId="afff0">
    <w:name w:val="Plain Text"/>
    <w:basedOn w:val="afa"/>
    <w:link w:val="Charb"/>
    <w:uiPriority w:val="99"/>
    <w:rsid w:val="00762973"/>
    <w:rPr>
      <w:rFonts w:ascii="宋体" w:hAnsi="Courier New"/>
      <w:kern w:val="0"/>
      <w:sz w:val="19"/>
      <w:lang w:val="x-none" w:eastAsia="x-none"/>
    </w:rPr>
  </w:style>
  <w:style w:type="character" w:customStyle="1" w:styleId="Char16">
    <w:name w:val="纯文本 Char1"/>
    <w:uiPriority w:val="99"/>
    <w:semiHidden/>
    <w:rsid w:val="00762973"/>
    <w:rPr>
      <w:rFonts w:ascii="宋体" w:hAnsi="Courier New" w:cs="Courier New"/>
      <w:kern w:val="2"/>
      <w:sz w:val="21"/>
      <w:szCs w:val="21"/>
    </w:rPr>
  </w:style>
  <w:style w:type="paragraph" w:customStyle="1" w:styleId="afff9">
    <w:name w:val="附录二级条标题"/>
    <w:basedOn w:val="afa"/>
    <w:next w:val="aff6"/>
    <w:rsid w:val="00762973"/>
    <w:pPr>
      <w:widowControl/>
      <w:tabs>
        <w:tab w:val="left" w:pos="360"/>
      </w:tabs>
      <w:wordWrap w:val="0"/>
      <w:overflowPunct w:val="0"/>
      <w:autoSpaceDE w:val="0"/>
      <w:autoSpaceDN w:val="0"/>
      <w:spacing w:beforeLines="50" w:afterLines="50"/>
      <w:textAlignment w:val="baseline"/>
      <w:outlineLvl w:val="3"/>
    </w:pPr>
    <w:rPr>
      <w:rFonts w:ascii="黑体" w:eastAsia="黑体"/>
      <w:kern w:val="21"/>
      <w:sz w:val="20"/>
    </w:rPr>
  </w:style>
  <w:style w:type="paragraph" w:customStyle="1" w:styleId="27">
    <w:name w:val="封面标准文稿编辑信息2"/>
    <w:basedOn w:val="affffd"/>
    <w:rsid w:val="00762973"/>
  </w:style>
  <w:style w:type="paragraph" w:customStyle="1" w:styleId="28">
    <w:name w:val="封面一致性程度标识2"/>
    <w:basedOn w:val="afffff0"/>
    <w:rsid w:val="00762973"/>
  </w:style>
  <w:style w:type="paragraph" w:styleId="14">
    <w:name w:val="index 1"/>
    <w:basedOn w:val="afa"/>
    <w:next w:val="afa"/>
    <w:autoRedefine/>
    <w:unhideWhenUsed/>
    <w:rsid w:val="00762973"/>
    <w:rPr>
      <w:kern w:val="0"/>
      <w:sz w:val="20"/>
    </w:rPr>
  </w:style>
  <w:style w:type="paragraph" w:styleId="afffff1">
    <w:name w:val="index heading"/>
    <w:basedOn w:val="afa"/>
    <w:next w:val="14"/>
    <w:rsid w:val="00762973"/>
    <w:pPr>
      <w:spacing w:before="120" w:after="120"/>
      <w:jc w:val="center"/>
    </w:pPr>
    <w:rPr>
      <w:rFonts w:ascii="Calibri" w:hAnsi="Calibri"/>
      <w:b/>
      <w:bCs/>
      <w:iCs/>
      <w:kern w:val="0"/>
      <w:sz w:val="20"/>
    </w:rPr>
  </w:style>
  <w:style w:type="paragraph" w:customStyle="1" w:styleId="afffff2">
    <w:name w:val="五级无"/>
    <w:basedOn w:val="afffff3"/>
    <w:rsid w:val="00762973"/>
    <w:pPr>
      <w:numPr>
        <w:ilvl w:val="5"/>
      </w:numPr>
      <w:outlineLvl w:val="6"/>
    </w:pPr>
    <w:rPr>
      <w:rFonts w:ascii="宋体" w:eastAsia="宋体"/>
    </w:rPr>
  </w:style>
  <w:style w:type="paragraph" w:customStyle="1" w:styleId="af6">
    <w:name w:val="一级条标题"/>
    <w:next w:val="aff6"/>
    <w:qFormat/>
    <w:rsid w:val="00762973"/>
    <w:pPr>
      <w:numPr>
        <w:ilvl w:val="1"/>
        <w:numId w:val="6"/>
      </w:numPr>
      <w:spacing w:beforeLines="50" w:afterLines="50"/>
      <w:outlineLvl w:val="2"/>
    </w:pPr>
    <w:rPr>
      <w:rFonts w:ascii="黑体" w:eastAsia="黑体"/>
      <w:sz w:val="21"/>
      <w:szCs w:val="21"/>
    </w:rPr>
  </w:style>
  <w:style w:type="paragraph" w:customStyle="1" w:styleId="afffff4">
    <w:name w:val="标准称谓"/>
    <w:next w:val="afa"/>
    <w:rsid w:val="0076297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
    <w:name w:val="段落"/>
    <w:basedOn w:val="afa"/>
    <w:link w:val="CharChar1"/>
    <w:rsid w:val="00762973"/>
    <w:pPr>
      <w:spacing w:before="120" w:after="120"/>
      <w:ind w:firstLineChars="200" w:firstLine="480"/>
      <w:jc w:val="left"/>
    </w:pPr>
    <w:rPr>
      <w:kern w:val="0"/>
      <w:sz w:val="20"/>
      <w:szCs w:val="24"/>
      <w:lang w:val="x-none" w:eastAsia="x-none"/>
    </w:rPr>
  </w:style>
  <w:style w:type="paragraph" w:customStyle="1" w:styleId="afffff5">
    <w:name w:val="标准书眉一"/>
    <w:rsid w:val="00762973"/>
    <w:pPr>
      <w:jc w:val="both"/>
    </w:pPr>
  </w:style>
  <w:style w:type="paragraph" w:customStyle="1" w:styleId="29">
    <w:name w:val="封面标准文稿类别2"/>
    <w:basedOn w:val="affffe"/>
    <w:rsid w:val="00762973"/>
  </w:style>
  <w:style w:type="paragraph" w:customStyle="1" w:styleId="afffff6">
    <w:name w:val="列项说明数字编号"/>
    <w:rsid w:val="00762973"/>
    <w:pPr>
      <w:ind w:leftChars="400" w:left="600" w:hangingChars="200" w:hanging="200"/>
    </w:pPr>
    <w:rPr>
      <w:rFonts w:ascii="宋体"/>
      <w:sz w:val="21"/>
    </w:rPr>
  </w:style>
  <w:style w:type="paragraph" w:customStyle="1" w:styleId="afffff">
    <w:name w:val="附录四级条标题"/>
    <w:basedOn w:val="afff8"/>
    <w:next w:val="aff6"/>
    <w:rsid w:val="00762973"/>
  </w:style>
  <w:style w:type="paragraph" w:customStyle="1" w:styleId="afffff7">
    <w:name w:val="列项说明"/>
    <w:basedOn w:val="afa"/>
    <w:rsid w:val="00762973"/>
    <w:pPr>
      <w:adjustRightInd w:val="0"/>
      <w:spacing w:line="320" w:lineRule="exact"/>
      <w:ind w:leftChars="200" w:left="400" w:hangingChars="200" w:hanging="200"/>
      <w:jc w:val="left"/>
      <w:textAlignment w:val="baseline"/>
    </w:pPr>
    <w:rPr>
      <w:rFonts w:ascii="宋体"/>
      <w:kern w:val="0"/>
      <w:sz w:val="20"/>
    </w:rPr>
  </w:style>
  <w:style w:type="paragraph" w:customStyle="1" w:styleId="afffff8">
    <w:name w:val="文献分类号"/>
    <w:rsid w:val="00762973"/>
    <w:pPr>
      <w:widowControl w:val="0"/>
      <w:textAlignment w:val="center"/>
    </w:pPr>
    <w:rPr>
      <w:rFonts w:ascii="黑体" w:eastAsia="黑体"/>
      <w:sz w:val="21"/>
      <w:szCs w:val="21"/>
    </w:rPr>
  </w:style>
  <w:style w:type="paragraph" w:customStyle="1" w:styleId="a">
    <w:name w:val="一级无标题条"/>
    <w:basedOn w:val="afa"/>
    <w:rsid w:val="00762973"/>
    <w:pPr>
      <w:numPr>
        <w:ilvl w:val="2"/>
        <w:numId w:val="7"/>
      </w:numPr>
    </w:pPr>
    <w:rPr>
      <w:kern w:val="0"/>
      <w:sz w:val="20"/>
      <w:szCs w:val="21"/>
    </w:rPr>
  </w:style>
  <w:style w:type="paragraph" w:styleId="71">
    <w:name w:val="index 7"/>
    <w:basedOn w:val="afa"/>
    <w:next w:val="afa"/>
    <w:rsid w:val="00762973"/>
    <w:pPr>
      <w:ind w:left="1470" w:hanging="210"/>
      <w:jc w:val="left"/>
    </w:pPr>
    <w:rPr>
      <w:rFonts w:ascii="Calibri" w:hAnsi="Calibri"/>
      <w:kern w:val="0"/>
      <w:sz w:val="20"/>
    </w:rPr>
  </w:style>
  <w:style w:type="paragraph" w:customStyle="1" w:styleId="afffff9">
    <w:name w:val="编号列项（三级）"/>
    <w:rsid w:val="00762973"/>
    <w:pPr>
      <w:tabs>
        <w:tab w:val="left" w:pos="0"/>
      </w:tabs>
      <w:ind w:left="1678" w:hanging="419"/>
    </w:pPr>
    <w:rPr>
      <w:rFonts w:ascii="宋体"/>
      <w:sz w:val="21"/>
    </w:rPr>
  </w:style>
  <w:style w:type="paragraph" w:customStyle="1" w:styleId="afffffa">
    <w:name w:val="条文脚注"/>
    <w:basedOn w:val="a4"/>
    <w:rsid w:val="00762973"/>
    <w:pPr>
      <w:numPr>
        <w:numId w:val="0"/>
      </w:numPr>
      <w:tabs>
        <w:tab w:val="left" w:pos="0"/>
      </w:tabs>
      <w:jc w:val="both"/>
    </w:pPr>
  </w:style>
  <w:style w:type="paragraph" w:customStyle="1" w:styleId="Char20">
    <w:name w:val="Char2"/>
    <w:basedOn w:val="afa"/>
    <w:rsid w:val="00762973"/>
    <w:rPr>
      <w:kern w:val="0"/>
      <w:sz w:val="20"/>
    </w:rPr>
  </w:style>
  <w:style w:type="paragraph" w:customStyle="1" w:styleId="af8">
    <w:name w:val="三级条标题"/>
    <w:basedOn w:val="af7"/>
    <w:next w:val="aff6"/>
    <w:qFormat/>
    <w:rsid w:val="00762973"/>
    <w:pPr>
      <w:numPr>
        <w:ilvl w:val="3"/>
      </w:numPr>
      <w:outlineLvl w:val="4"/>
    </w:pPr>
  </w:style>
  <w:style w:type="paragraph" w:customStyle="1" w:styleId="a1">
    <w:name w:val="三级无标题条"/>
    <w:basedOn w:val="afa"/>
    <w:rsid w:val="00762973"/>
    <w:pPr>
      <w:numPr>
        <w:ilvl w:val="4"/>
        <w:numId w:val="7"/>
      </w:numPr>
    </w:pPr>
    <w:rPr>
      <w:kern w:val="0"/>
      <w:sz w:val="20"/>
      <w:szCs w:val="21"/>
    </w:rPr>
  </w:style>
  <w:style w:type="paragraph" w:customStyle="1" w:styleId="afffffb">
    <w:name w:val="其他标准标志"/>
    <w:basedOn w:val="afffffc"/>
    <w:rsid w:val="00762973"/>
    <w:rPr>
      <w:w w:val="130"/>
    </w:rPr>
  </w:style>
  <w:style w:type="paragraph" w:customStyle="1" w:styleId="afffffd">
    <w:name w:val="图标脚注说明"/>
    <w:basedOn w:val="aff6"/>
    <w:rsid w:val="00762973"/>
    <w:pPr>
      <w:ind w:left="840" w:firstLineChars="0" w:hanging="420"/>
    </w:pPr>
    <w:rPr>
      <w:rFonts w:hAnsi="Calibri"/>
      <w:kern w:val="2"/>
      <w:sz w:val="18"/>
      <w:szCs w:val="18"/>
    </w:rPr>
  </w:style>
  <w:style w:type="paragraph" w:customStyle="1" w:styleId="afffffe">
    <w:name w:val="示例后文字"/>
    <w:basedOn w:val="aff6"/>
    <w:next w:val="aff6"/>
    <w:rsid w:val="00762973"/>
    <w:pPr>
      <w:ind w:firstLine="360"/>
    </w:pPr>
    <w:rPr>
      <w:rFonts w:hAnsi="Calibri"/>
      <w:kern w:val="2"/>
      <w:sz w:val="18"/>
      <w:szCs w:val="22"/>
    </w:rPr>
  </w:style>
  <w:style w:type="paragraph" w:customStyle="1" w:styleId="affffff">
    <w:name w:val="附录公式编号制表符"/>
    <w:basedOn w:val="afa"/>
    <w:next w:val="aff6"/>
    <w:rsid w:val="00762973"/>
    <w:pPr>
      <w:widowControl/>
      <w:tabs>
        <w:tab w:val="center" w:pos="4201"/>
        <w:tab w:val="right" w:leader="dot" w:pos="9298"/>
      </w:tabs>
      <w:autoSpaceDE w:val="0"/>
      <w:autoSpaceDN w:val="0"/>
    </w:pPr>
    <w:rPr>
      <w:rFonts w:ascii="宋体"/>
      <w:kern w:val="0"/>
      <w:sz w:val="20"/>
    </w:rPr>
  </w:style>
  <w:style w:type="paragraph" w:styleId="23">
    <w:name w:val="Body Text Indent 2"/>
    <w:basedOn w:val="afa"/>
    <w:link w:val="2Char0"/>
    <w:uiPriority w:val="99"/>
    <w:rsid w:val="00762973"/>
    <w:pPr>
      <w:spacing w:before="120" w:after="120" w:line="480" w:lineRule="auto"/>
      <w:ind w:leftChars="200" w:left="420" w:firstLineChars="200" w:firstLine="200"/>
    </w:pPr>
    <w:rPr>
      <w:lang w:val="x-none" w:eastAsia="x-none"/>
    </w:rPr>
  </w:style>
  <w:style w:type="character" w:customStyle="1" w:styleId="2Char11">
    <w:name w:val="正文文本缩进 2 Char1"/>
    <w:uiPriority w:val="99"/>
    <w:semiHidden/>
    <w:rsid w:val="00762973"/>
    <w:rPr>
      <w:kern w:val="2"/>
      <w:sz w:val="21"/>
    </w:rPr>
  </w:style>
  <w:style w:type="paragraph" w:styleId="affffff0">
    <w:name w:val="caption"/>
    <w:basedOn w:val="afa"/>
    <w:next w:val="afa"/>
    <w:uiPriority w:val="99"/>
    <w:qFormat/>
    <w:rsid w:val="00762973"/>
    <w:pPr>
      <w:spacing w:before="152" w:after="160"/>
    </w:pPr>
    <w:rPr>
      <w:rFonts w:ascii="Arial" w:eastAsia="黑体" w:hAnsi="Arial" w:cs="Arial"/>
      <w:kern w:val="0"/>
      <w:sz w:val="20"/>
    </w:rPr>
  </w:style>
  <w:style w:type="paragraph" w:styleId="80">
    <w:name w:val="index 8"/>
    <w:basedOn w:val="afa"/>
    <w:next w:val="afa"/>
    <w:rsid w:val="00762973"/>
    <w:pPr>
      <w:ind w:left="1680" w:hanging="210"/>
      <w:jc w:val="left"/>
    </w:pPr>
    <w:rPr>
      <w:rFonts w:ascii="Calibri" w:hAnsi="Calibri"/>
      <w:kern w:val="0"/>
      <w:sz w:val="20"/>
    </w:rPr>
  </w:style>
  <w:style w:type="paragraph" w:customStyle="1" w:styleId="p15">
    <w:name w:val="p15"/>
    <w:basedOn w:val="afa"/>
    <w:rsid w:val="00762973"/>
    <w:pPr>
      <w:widowControl/>
      <w:ind w:firstLine="420"/>
    </w:pPr>
    <w:rPr>
      <w:rFonts w:ascii="宋体" w:hAnsi="宋体" w:cs="宋体"/>
      <w:kern w:val="0"/>
      <w:sz w:val="20"/>
      <w:szCs w:val="21"/>
    </w:rPr>
  </w:style>
  <w:style w:type="paragraph" w:customStyle="1" w:styleId="affff0">
    <w:name w:val="四级条标题"/>
    <w:basedOn w:val="af8"/>
    <w:next w:val="aff6"/>
    <w:rsid w:val="00762973"/>
    <w:pPr>
      <w:numPr>
        <w:ilvl w:val="0"/>
        <w:numId w:val="0"/>
      </w:numPr>
      <w:outlineLvl w:val="5"/>
    </w:pPr>
  </w:style>
  <w:style w:type="paragraph" w:customStyle="1" w:styleId="affff8">
    <w:name w:val="标准书眉_奇数页"/>
    <w:next w:val="afa"/>
    <w:rsid w:val="00762973"/>
    <w:pPr>
      <w:tabs>
        <w:tab w:val="center" w:pos="4154"/>
        <w:tab w:val="right" w:pos="8306"/>
      </w:tabs>
      <w:spacing w:after="220"/>
      <w:jc w:val="right"/>
    </w:pPr>
    <w:rPr>
      <w:rFonts w:ascii="黑体" w:eastAsia="黑体"/>
      <w:sz w:val="21"/>
      <w:szCs w:val="21"/>
    </w:rPr>
  </w:style>
  <w:style w:type="paragraph" w:customStyle="1" w:styleId="affffff1">
    <w:name w:val="前言、引言标题"/>
    <w:next w:val="aff6"/>
    <w:rsid w:val="00762973"/>
    <w:pPr>
      <w:keepNext/>
      <w:pageBreakBefore/>
      <w:shd w:val="clear" w:color="FFFFFF" w:fill="FFFFFF"/>
      <w:spacing w:before="640" w:after="560"/>
      <w:jc w:val="center"/>
      <w:outlineLvl w:val="0"/>
    </w:pPr>
    <w:rPr>
      <w:rFonts w:ascii="黑体" w:eastAsia="黑体"/>
      <w:sz w:val="32"/>
    </w:rPr>
  </w:style>
  <w:style w:type="paragraph" w:styleId="2a">
    <w:name w:val="index 2"/>
    <w:basedOn w:val="afa"/>
    <w:next w:val="afa"/>
    <w:rsid w:val="00762973"/>
    <w:pPr>
      <w:ind w:left="420" w:hanging="210"/>
      <w:jc w:val="left"/>
    </w:pPr>
    <w:rPr>
      <w:rFonts w:ascii="Calibri" w:hAnsi="Calibri"/>
      <w:kern w:val="0"/>
      <w:sz w:val="20"/>
    </w:rPr>
  </w:style>
  <w:style w:type="paragraph" w:customStyle="1" w:styleId="affffff2">
    <w:name w:val="标准书脚_偶数页"/>
    <w:rsid w:val="00762973"/>
    <w:pPr>
      <w:spacing w:before="120"/>
      <w:ind w:left="221"/>
    </w:pPr>
    <w:rPr>
      <w:rFonts w:ascii="宋体"/>
      <w:sz w:val="18"/>
      <w:szCs w:val="18"/>
    </w:rPr>
  </w:style>
  <w:style w:type="paragraph" w:customStyle="1" w:styleId="affffff3">
    <w:name w:val="二级无"/>
    <w:basedOn w:val="af7"/>
    <w:rsid w:val="00762973"/>
    <w:rPr>
      <w:rFonts w:ascii="宋体" w:eastAsia="宋体"/>
    </w:rPr>
  </w:style>
  <w:style w:type="paragraph" w:customStyle="1" w:styleId="ab">
    <w:name w:val="附录数字编号列项（二级）"/>
    <w:rsid w:val="00762973"/>
    <w:pPr>
      <w:numPr>
        <w:ilvl w:val="1"/>
        <w:numId w:val="8"/>
      </w:numPr>
      <w:tabs>
        <w:tab w:val="left" w:pos="840"/>
      </w:tabs>
    </w:pPr>
    <w:rPr>
      <w:rFonts w:ascii="宋体"/>
      <w:sz w:val="21"/>
    </w:rPr>
  </w:style>
  <w:style w:type="paragraph" w:styleId="affffff4">
    <w:name w:val="endnote text"/>
    <w:basedOn w:val="afa"/>
    <w:link w:val="Charc"/>
    <w:rsid w:val="00762973"/>
    <w:pPr>
      <w:snapToGrid w:val="0"/>
      <w:jc w:val="left"/>
    </w:pPr>
    <w:rPr>
      <w:kern w:val="0"/>
      <w:sz w:val="20"/>
      <w:lang w:val="x-none" w:eastAsia="x-none"/>
    </w:rPr>
  </w:style>
  <w:style w:type="character" w:customStyle="1" w:styleId="Charc">
    <w:name w:val="尾注文本 Char"/>
    <w:link w:val="affffff4"/>
    <w:rsid w:val="00762973"/>
    <w:rPr>
      <w:lang w:val="x-none" w:eastAsia="x-none"/>
    </w:rPr>
  </w:style>
  <w:style w:type="paragraph" w:styleId="a4">
    <w:name w:val="footnote text"/>
    <w:basedOn w:val="afa"/>
    <w:link w:val="Chard"/>
    <w:uiPriority w:val="99"/>
    <w:rsid w:val="00762973"/>
    <w:pPr>
      <w:numPr>
        <w:numId w:val="9"/>
      </w:numPr>
      <w:tabs>
        <w:tab w:val="left" w:pos="0"/>
      </w:tabs>
      <w:snapToGrid w:val="0"/>
      <w:jc w:val="left"/>
    </w:pPr>
    <w:rPr>
      <w:rFonts w:ascii="宋体"/>
      <w:kern w:val="0"/>
      <w:sz w:val="18"/>
      <w:szCs w:val="18"/>
      <w:lang w:val="x-none" w:eastAsia="x-none"/>
    </w:rPr>
  </w:style>
  <w:style w:type="character" w:customStyle="1" w:styleId="Chard">
    <w:name w:val="脚注文本 Char"/>
    <w:link w:val="a4"/>
    <w:uiPriority w:val="99"/>
    <w:rsid w:val="00762973"/>
    <w:rPr>
      <w:rFonts w:ascii="宋体"/>
      <w:sz w:val="18"/>
      <w:szCs w:val="18"/>
      <w:lang w:val="x-none" w:eastAsia="x-none"/>
    </w:rPr>
  </w:style>
  <w:style w:type="paragraph" w:styleId="51">
    <w:name w:val="toc 5"/>
    <w:basedOn w:val="afa"/>
    <w:next w:val="afa"/>
    <w:uiPriority w:val="39"/>
    <w:rsid w:val="00762973"/>
    <w:pPr>
      <w:tabs>
        <w:tab w:val="right" w:leader="dot" w:pos="9241"/>
      </w:tabs>
      <w:ind w:firstLineChars="300" w:firstLine="300"/>
      <w:jc w:val="left"/>
    </w:pPr>
    <w:rPr>
      <w:rFonts w:ascii="宋体"/>
      <w:kern w:val="0"/>
      <w:sz w:val="20"/>
      <w:szCs w:val="21"/>
    </w:rPr>
  </w:style>
  <w:style w:type="paragraph" w:customStyle="1" w:styleId="af7">
    <w:name w:val="二级条标题"/>
    <w:basedOn w:val="af6"/>
    <w:next w:val="aff6"/>
    <w:qFormat/>
    <w:rsid w:val="00762973"/>
    <w:pPr>
      <w:numPr>
        <w:ilvl w:val="2"/>
      </w:numPr>
      <w:spacing w:beforeLines="0" w:afterLines="0"/>
      <w:ind w:left="284"/>
      <w:outlineLvl w:val="3"/>
    </w:pPr>
  </w:style>
  <w:style w:type="paragraph" w:customStyle="1" w:styleId="affffff5">
    <w:name w:val="其他实施日期"/>
    <w:basedOn w:val="affffff6"/>
    <w:rsid w:val="00762973"/>
  </w:style>
  <w:style w:type="paragraph" w:customStyle="1" w:styleId="af9">
    <w:name w:val="附录图标号"/>
    <w:basedOn w:val="afa"/>
    <w:rsid w:val="00762973"/>
    <w:pPr>
      <w:keepNext/>
      <w:pageBreakBefore/>
      <w:widowControl/>
      <w:numPr>
        <w:numId w:val="10"/>
      </w:numPr>
      <w:spacing w:line="14" w:lineRule="exact"/>
      <w:ind w:left="0" w:firstLine="363"/>
      <w:jc w:val="center"/>
      <w:outlineLvl w:val="0"/>
    </w:pPr>
    <w:rPr>
      <w:color w:val="FFFFFF"/>
      <w:kern w:val="0"/>
      <w:sz w:val="20"/>
    </w:rPr>
  </w:style>
  <w:style w:type="paragraph" w:customStyle="1" w:styleId="affff6">
    <w:name w:val="附录一级条标题"/>
    <w:basedOn w:val="af0"/>
    <w:next w:val="aff6"/>
    <w:rsid w:val="00762973"/>
    <w:pPr>
      <w:numPr>
        <w:ilvl w:val="0"/>
        <w:numId w:val="0"/>
      </w:numPr>
      <w:autoSpaceDN w:val="0"/>
      <w:spacing w:beforeLines="50" w:afterLines="50"/>
      <w:outlineLvl w:val="2"/>
    </w:pPr>
  </w:style>
  <w:style w:type="paragraph" w:customStyle="1" w:styleId="affffff7">
    <w:name w:val="参考文献"/>
    <w:basedOn w:val="afa"/>
    <w:next w:val="aff6"/>
    <w:rsid w:val="00762973"/>
    <w:pPr>
      <w:keepNext/>
      <w:pageBreakBefore/>
      <w:widowControl/>
      <w:shd w:val="clear" w:color="FFFFFF" w:fill="FFFFFF"/>
      <w:spacing w:before="640" w:after="200"/>
      <w:jc w:val="center"/>
      <w:outlineLvl w:val="0"/>
    </w:pPr>
    <w:rPr>
      <w:rFonts w:ascii="黑体" w:eastAsia="黑体"/>
      <w:kern w:val="0"/>
      <w:sz w:val="20"/>
    </w:rPr>
  </w:style>
  <w:style w:type="paragraph" w:customStyle="1" w:styleId="affffff8">
    <w:name w:val="封面标准代替信息"/>
    <w:rsid w:val="00762973"/>
    <w:pPr>
      <w:spacing w:before="57" w:line="280" w:lineRule="exact"/>
      <w:jc w:val="right"/>
    </w:pPr>
    <w:rPr>
      <w:rFonts w:ascii="宋体"/>
      <w:sz w:val="21"/>
      <w:szCs w:val="21"/>
    </w:rPr>
  </w:style>
  <w:style w:type="paragraph" w:customStyle="1" w:styleId="affff1">
    <w:name w:val="封面标准英文名称"/>
    <w:basedOn w:val="affffff9"/>
    <w:rsid w:val="00762973"/>
    <w:pPr>
      <w:spacing w:before="370" w:line="400" w:lineRule="exact"/>
    </w:pPr>
    <w:rPr>
      <w:rFonts w:ascii="Times New Roman"/>
      <w:sz w:val="28"/>
      <w:szCs w:val="28"/>
    </w:rPr>
  </w:style>
  <w:style w:type="paragraph" w:customStyle="1" w:styleId="aa">
    <w:name w:val="附录字母编号列项（一级）"/>
    <w:rsid w:val="00762973"/>
    <w:pPr>
      <w:numPr>
        <w:numId w:val="8"/>
      </w:numPr>
      <w:tabs>
        <w:tab w:val="left" w:pos="839"/>
      </w:tabs>
    </w:pPr>
    <w:rPr>
      <w:rFonts w:ascii="宋体"/>
      <w:sz w:val="21"/>
    </w:rPr>
  </w:style>
  <w:style w:type="paragraph" w:customStyle="1" w:styleId="affffffa">
    <w:name w:val="标准书脚_奇数页"/>
    <w:rsid w:val="00762973"/>
    <w:pPr>
      <w:spacing w:before="120"/>
      <w:ind w:right="198"/>
      <w:jc w:val="right"/>
    </w:pPr>
    <w:rPr>
      <w:rFonts w:ascii="宋体"/>
      <w:sz w:val="18"/>
      <w:szCs w:val="18"/>
    </w:rPr>
  </w:style>
  <w:style w:type="paragraph" w:customStyle="1" w:styleId="a0">
    <w:name w:val="二级无标题条"/>
    <w:basedOn w:val="afa"/>
    <w:rsid w:val="00762973"/>
    <w:pPr>
      <w:numPr>
        <w:ilvl w:val="3"/>
        <w:numId w:val="7"/>
      </w:numPr>
    </w:pPr>
    <w:rPr>
      <w:kern w:val="0"/>
      <w:sz w:val="20"/>
      <w:szCs w:val="21"/>
    </w:rPr>
  </w:style>
  <w:style w:type="paragraph" w:customStyle="1" w:styleId="af0">
    <w:name w:val="附录章标题"/>
    <w:next w:val="aff6"/>
    <w:rsid w:val="00762973"/>
    <w:pPr>
      <w:numPr>
        <w:ilvl w:val="1"/>
        <w:numId w:val="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b">
    <w:name w:val="附录四级无"/>
    <w:basedOn w:val="afffff"/>
    <w:rsid w:val="00762973"/>
    <w:pPr>
      <w:numPr>
        <w:ilvl w:val="5"/>
      </w:numPr>
      <w:tabs>
        <w:tab w:val="clear" w:pos="360"/>
      </w:tabs>
      <w:spacing w:beforeLines="0" w:afterLines="0"/>
      <w:outlineLvl w:val="5"/>
    </w:pPr>
    <w:rPr>
      <w:rFonts w:ascii="宋体" w:eastAsia="宋体"/>
      <w:szCs w:val="21"/>
    </w:rPr>
  </w:style>
  <w:style w:type="paragraph" w:customStyle="1" w:styleId="a2">
    <w:name w:val="四级无标题条"/>
    <w:basedOn w:val="afa"/>
    <w:rsid w:val="00762973"/>
    <w:pPr>
      <w:numPr>
        <w:ilvl w:val="5"/>
        <w:numId w:val="7"/>
      </w:numPr>
    </w:pPr>
    <w:rPr>
      <w:kern w:val="0"/>
      <w:sz w:val="20"/>
      <w:szCs w:val="21"/>
    </w:rPr>
  </w:style>
  <w:style w:type="paragraph" w:customStyle="1" w:styleId="affffff9">
    <w:name w:val="封面标准名称"/>
    <w:rsid w:val="00762973"/>
    <w:pPr>
      <w:widowControl w:val="0"/>
      <w:spacing w:line="680" w:lineRule="exact"/>
      <w:jc w:val="center"/>
      <w:textAlignment w:val="center"/>
    </w:pPr>
    <w:rPr>
      <w:rFonts w:ascii="黑体" w:eastAsia="黑体"/>
      <w:sz w:val="52"/>
    </w:rPr>
  </w:style>
  <w:style w:type="paragraph" w:customStyle="1" w:styleId="affffe">
    <w:name w:val="封面标准文稿类别"/>
    <w:basedOn w:val="afffff0"/>
    <w:rsid w:val="00762973"/>
    <w:pPr>
      <w:spacing w:after="160" w:line="240" w:lineRule="auto"/>
    </w:pPr>
    <w:rPr>
      <w:sz w:val="24"/>
    </w:rPr>
  </w:style>
  <w:style w:type="paragraph" w:styleId="42">
    <w:name w:val="toc 4"/>
    <w:basedOn w:val="afa"/>
    <w:next w:val="afa"/>
    <w:uiPriority w:val="39"/>
    <w:rsid w:val="00762973"/>
    <w:pPr>
      <w:tabs>
        <w:tab w:val="right" w:leader="dot" w:pos="9241"/>
      </w:tabs>
      <w:ind w:firstLineChars="200" w:firstLine="198"/>
      <w:jc w:val="left"/>
    </w:pPr>
    <w:rPr>
      <w:rFonts w:ascii="宋体"/>
      <w:kern w:val="0"/>
      <w:sz w:val="20"/>
      <w:szCs w:val="21"/>
    </w:rPr>
  </w:style>
  <w:style w:type="paragraph" w:styleId="33">
    <w:name w:val="index 3"/>
    <w:basedOn w:val="afa"/>
    <w:next w:val="afa"/>
    <w:rsid w:val="00762973"/>
    <w:pPr>
      <w:ind w:left="630" w:hanging="210"/>
      <w:jc w:val="left"/>
    </w:pPr>
    <w:rPr>
      <w:rFonts w:ascii="Calibri" w:hAnsi="Calibri"/>
      <w:kern w:val="0"/>
      <w:sz w:val="20"/>
    </w:rPr>
  </w:style>
  <w:style w:type="character" w:customStyle="1" w:styleId="Char17">
    <w:name w:val="文档结构图 Char1"/>
    <w:uiPriority w:val="99"/>
    <w:semiHidden/>
    <w:rsid w:val="00762973"/>
    <w:rPr>
      <w:rFonts w:ascii="宋体" w:eastAsia="宋体" w:hAnsi="Times New Roman" w:cs="Times New Roman"/>
      <w:kern w:val="0"/>
      <w:sz w:val="18"/>
      <w:szCs w:val="18"/>
    </w:rPr>
  </w:style>
  <w:style w:type="paragraph" w:customStyle="1" w:styleId="a5">
    <w:name w:val="正文图标题"/>
    <w:next w:val="aff6"/>
    <w:rsid w:val="00762973"/>
    <w:pPr>
      <w:numPr>
        <w:numId w:val="11"/>
      </w:numPr>
      <w:tabs>
        <w:tab w:val="left" w:pos="360"/>
      </w:tabs>
      <w:spacing w:beforeLines="50" w:afterLines="50"/>
      <w:jc w:val="center"/>
    </w:pPr>
    <w:rPr>
      <w:rFonts w:ascii="黑体" w:eastAsia="黑体"/>
      <w:sz w:val="21"/>
    </w:rPr>
  </w:style>
  <w:style w:type="paragraph" w:customStyle="1" w:styleId="affffff6">
    <w:name w:val="实施日期"/>
    <w:basedOn w:val="afffc"/>
    <w:rsid w:val="00762973"/>
    <w:pPr>
      <w:jc w:val="right"/>
    </w:pPr>
  </w:style>
  <w:style w:type="paragraph" w:customStyle="1" w:styleId="ae">
    <w:name w:val="示例×："/>
    <w:basedOn w:val="af5"/>
    <w:rsid w:val="00762973"/>
    <w:pPr>
      <w:numPr>
        <w:numId w:val="12"/>
      </w:numPr>
      <w:spacing w:beforeLines="0" w:afterLines="0"/>
      <w:outlineLvl w:val="9"/>
    </w:pPr>
    <w:rPr>
      <w:rFonts w:ascii="宋体" w:eastAsia="宋体"/>
      <w:sz w:val="18"/>
      <w:szCs w:val="18"/>
    </w:rPr>
  </w:style>
  <w:style w:type="paragraph" w:customStyle="1" w:styleId="affffffc">
    <w:name w:val="其他标准称谓"/>
    <w:next w:val="afa"/>
    <w:rsid w:val="00762973"/>
    <w:pPr>
      <w:spacing w:line="0" w:lineRule="atLeast"/>
      <w:jc w:val="distribute"/>
    </w:pPr>
    <w:rPr>
      <w:rFonts w:ascii="黑体" w:eastAsia="黑体" w:hAnsi="宋体"/>
      <w:spacing w:val="-40"/>
      <w:sz w:val="48"/>
      <w:szCs w:val="52"/>
    </w:rPr>
  </w:style>
  <w:style w:type="paragraph" w:customStyle="1" w:styleId="affff4">
    <w:name w:val="注："/>
    <w:next w:val="aff6"/>
    <w:rsid w:val="00762973"/>
    <w:pPr>
      <w:widowControl w:val="0"/>
      <w:autoSpaceDE w:val="0"/>
      <w:autoSpaceDN w:val="0"/>
      <w:ind w:left="726" w:hanging="363"/>
      <w:jc w:val="both"/>
    </w:pPr>
    <w:rPr>
      <w:rFonts w:ascii="宋体"/>
      <w:sz w:val="18"/>
      <w:szCs w:val="18"/>
    </w:rPr>
  </w:style>
  <w:style w:type="paragraph" w:customStyle="1" w:styleId="afffff3">
    <w:name w:val="五级条标题"/>
    <w:basedOn w:val="affff0"/>
    <w:next w:val="aff6"/>
    <w:rsid w:val="00762973"/>
  </w:style>
  <w:style w:type="paragraph" w:customStyle="1" w:styleId="affffffd">
    <w:name w:val="一级无"/>
    <w:basedOn w:val="af6"/>
    <w:rsid w:val="00762973"/>
    <w:pPr>
      <w:spacing w:beforeLines="0" w:afterLines="0"/>
    </w:pPr>
    <w:rPr>
      <w:rFonts w:ascii="宋体" w:eastAsia="宋体"/>
    </w:rPr>
  </w:style>
  <w:style w:type="paragraph" w:customStyle="1" w:styleId="affffffe">
    <w:name w:val="封面正文"/>
    <w:rsid w:val="00762973"/>
    <w:pPr>
      <w:jc w:val="both"/>
    </w:pPr>
  </w:style>
  <w:style w:type="paragraph" w:customStyle="1" w:styleId="afffffff">
    <w:name w:val="三级无"/>
    <w:basedOn w:val="af8"/>
    <w:rsid w:val="00762973"/>
    <w:rPr>
      <w:rFonts w:ascii="宋体" w:eastAsia="宋体"/>
    </w:rPr>
  </w:style>
  <w:style w:type="paragraph" w:customStyle="1" w:styleId="afffffff0">
    <w:name w:val="其他发布部门"/>
    <w:basedOn w:val="afffffff1"/>
    <w:rsid w:val="00762973"/>
    <w:pPr>
      <w:spacing w:line="0" w:lineRule="atLeast"/>
    </w:pPr>
    <w:rPr>
      <w:rFonts w:ascii="黑体" w:eastAsia="黑体"/>
      <w:b w:val="0"/>
    </w:rPr>
  </w:style>
  <w:style w:type="paragraph" w:customStyle="1" w:styleId="afffffff2">
    <w:name w:val="目次、标准名称标题"/>
    <w:basedOn w:val="afa"/>
    <w:next w:val="aff6"/>
    <w:rsid w:val="00762973"/>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fffc">
    <w:name w:val="标准标志"/>
    <w:next w:val="afa"/>
    <w:rsid w:val="00762973"/>
    <w:pPr>
      <w:shd w:val="solid" w:color="FFFFFF" w:fill="FFFFFF"/>
      <w:spacing w:line="0" w:lineRule="atLeast"/>
      <w:jc w:val="right"/>
    </w:pPr>
    <w:rPr>
      <w:b/>
      <w:w w:val="170"/>
      <w:sz w:val="96"/>
      <w:szCs w:val="96"/>
    </w:rPr>
  </w:style>
  <w:style w:type="paragraph" w:customStyle="1" w:styleId="afffff0">
    <w:name w:val="封面一致性程度标识"/>
    <w:basedOn w:val="affff1"/>
    <w:rsid w:val="00762973"/>
    <w:pPr>
      <w:spacing w:before="440"/>
    </w:pPr>
    <w:rPr>
      <w:rFonts w:ascii="宋体" w:eastAsia="宋体"/>
    </w:rPr>
  </w:style>
  <w:style w:type="paragraph" w:customStyle="1" w:styleId="afffffff1">
    <w:name w:val="发布部门"/>
    <w:next w:val="aff6"/>
    <w:rsid w:val="00762973"/>
    <w:pPr>
      <w:jc w:val="center"/>
    </w:pPr>
    <w:rPr>
      <w:rFonts w:ascii="宋体"/>
      <w:b/>
      <w:spacing w:val="20"/>
      <w:w w:val="135"/>
      <w:sz w:val="28"/>
    </w:rPr>
  </w:style>
  <w:style w:type="paragraph" w:customStyle="1" w:styleId="af4">
    <w:name w:val="注×："/>
    <w:uiPriority w:val="99"/>
    <w:rsid w:val="00762973"/>
    <w:pPr>
      <w:widowControl w:val="0"/>
      <w:numPr>
        <w:numId w:val="13"/>
      </w:numPr>
      <w:autoSpaceDE w:val="0"/>
      <w:autoSpaceDN w:val="0"/>
      <w:jc w:val="both"/>
    </w:pPr>
    <w:rPr>
      <w:rFonts w:ascii="宋体"/>
      <w:sz w:val="18"/>
      <w:szCs w:val="18"/>
    </w:rPr>
  </w:style>
  <w:style w:type="paragraph" w:customStyle="1" w:styleId="af2">
    <w:name w:val="附录表标号"/>
    <w:basedOn w:val="afa"/>
    <w:next w:val="aff6"/>
    <w:qFormat/>
    <w:rsid w:val="00762973"/>
    <w:pPr>
      <w:numPr>
        <w:numId w:val="3"/>
      </w:numPr>
      <w:tabs>
        <w:tab w:val="clear" w:pos="0"/>
      </w:tabs>
      <w:spacing w:line="14" w:lineRule="exact"/>
      <w:ind w:left="811" w:hanging="448"/>
      <w:jc w:val="center"/>
      <w:outlineLvl w:val="0"/>
    </w:pPr>
    <w:rPr>
      <w:color w:val="FFFFFF"/>
      <w:kern w:val="0"/>
      <w:sz w:val="20"/>
    </w:rPr>
  </w:style>
  <w:style w:type="paragraph" w:customStyle="1" w:styleId="afff2">
    <w:name w:val="附录公式"/>
    <w:basedOn w:val="aff6"/>
    <w:next w:val="aff6"/>
    <w:link w:val="CharChar2"/>
    <w:rsid w:val="00762973"/>
    <w:rPr>
      <w:kern w:val="2"/>
      <w:szCs w:val="22"/>
      <w:lang w:val="x-none" w:eastAsia="x-none"/>
    </w:rPr>
  </w:style>
  <w:style w:type="paragraph" w:styleId="91">
    <w:name w:val="index 9"/>
    <w:basedOn w:val="afa"/>
    <w:next w:val="afa"/>
    <w:rsid w:val="00762973"/>
    <w:pPr>
      <w:ind w:left="1890" w:hanging="210"/>
      <w:jc w:val="left"/>
    </w:pPr>
    <w:rPr>
      <w:rFonts w:ascii="Calibri" w:hAnsi="Calibri"/>
      <w:kern w:val="0"/>
      <w:sz w:val="20"/>
    </w:rPr>
  </w:style>
  <w:style w:type="paragraph" w:styleId="81">
    <w:name w:val="toc 8"/>
    <w:basedOn w:val="afa"/>
    <w:next w:val="afa"/>
    <w:uiPriority w:val="39"/>
    <w:rsid w:val="00762973"/>
    <w:pPr>
      <w:tabs>
        <w:tab w:val="right" w:leader="dot" w:pos="9241"/>
      </w:tabs>
      <w:ind w:firstLineChars="600" w:firstLine="607"/>
      <w:jc w:val="left"/>
    </w:pPr>
    <w:rPr>
      <w:rFonts w:ascii="宋体"/>
      <w:kern w:val="0"/>
      <w:sz w:val="20"/>
      <w:szCs w:val="21"/>
    </w:rPr>
  </w:style>
  <w:style w:type="paragraph" w:customStyle="1" w:styleId="afffffff3">
    <w:name w:val="示例内容"/>
    <w:rsid w:val="00762973"/>
    <w:pPr>
      <w:ind w:firstLineChars="200" w:firstLine="200"/>
    </w:pPr>
    <w:rPr>
      <w:rFonts w:ascii="宋体"/>
      <w:sz w:val="18"/>
      <w:szCs w:val="18"/>
    </w:rPr>
  </w:style>
  <w:style w:type="paragraph" w:customStyle="1" w:styleId="2b">
    <w:name w:val="封面标准名称2"/>
    <w:basedOn w:val="affffff9"/>
    <w:rsid w:val="00762973"/>
    <w:pPr>
      <w:spacing w:beforeLines="630"/>
    </w:pPr>
  </w:style>
  <w:style w:type="paragraph" w:customStyle="1" w:styleId="afffffff4">
    <w:name w:val="参考文献、索引标题"/>
    <w:basedOn w:val="afa"/>
    <w:next w:val="aff6"/>
    <w:rsid w:val="00762973"/>
    <w:pPr>
      <w:keepNext/>
      <w:pageBreakBefore/>
      <w:widowControl/>
      <w:shd w:val="clear" w:color="FFFFFF" w:fill="FFFFFF"/>
      <w:spacing w:before="640" w:after="200"/>
      <w:jc w:val="center"/>
      <w:outlineLvl w:val="0"/>
    </w:pPr>
    <w:rPr>
      <w:rFonts w:ascii="黑体" w:eastAsia="黑体"/>
      <w:kern w:val="0"/>
      <w:sz w:val="20"/>
    </w:rPr>
  </w:style>
  <w:style w:type="paragraph" w:customStyle="1" w:styleId="ac">
    <w:name w:val="示例"/>
    <w:next w:val="afffffff3"/>
    <w:rsid w:val="00762973"/>
    <w:pPr>
      <w:widowControl w:val="0"/>
      <w:numPr>
        <w:numId w:val="14"/>
      </w:numPr>
      <w:jc w:val="both"/>
    </w:pPr>
    <w:rPr>
      <w:rFonts w:ascii="宋体"/>
      <w:sz w:val="18"/>
      <w:szCs w:val="18"/>
    </w:rPr>
  </w:style>
  <w:style w:type="paragraph" w:customStyle="1" w:styleId="af1">
    <w:name w:val="图表脚注说明"/>
    <w:basedOn w:val="afa"/>
    <w:rsid w:val="00762973"/>
    <w:pPr>
      <w:numPr>
        <w:numId w:val="15"/>
      </w:numPr>
    </w:pPr>
    <w:rPr>
      <w:rFonts w:ascii="宋体"/>
      <w:kern w:val="0"/>
      <w:sz w:val="18"/>
      <w:szCs w:val="18"/>
    </w:rPr>
  </w:style>
  <w:style w:type="paragraph" w:customStyle="1" w:styleId="af5">
    <w:name w:val="章标题"/>
    <w:next w:val="aff6"/>
    <w:qFormat/>
    <w:rsid w:val="00762973"/>
    <w:pPr>
      <w:numPr>
        <w:numId w:val="6"/>
      </w:numPr>
      <w:spacing w:beforeLines="100" w:afterLines="100"/>
      <w:jc w:val="both"/>
      <w:outlineLvl w:val="1"/>
    </w:pPr>
    <w:rPr>
      <w:rFonts w:ascii="黑体" w:eastAsia="黑体"/>
      <w:sz w:val="21"/>
    </w:rPr>
  </w:style>
  <w:style w:type="paragraph" w:customStyle="1" w:styleId="a6">
    <w:name w:val="列项——（一级）"/>
    <w:rsid w:val="00762973"/>
    <w:pPr>
      <w:widowControl w:val="0"/>
      <w:numPr>
        <w:numId w:val="2"/>
      </w:numPr>
      <w:jc w:val="both"/>
    </w:pPr>
    <w:rPr>
      <w:rFonts w:ascii="宋体"/>
      <w:sz w:val="21"/>
    </w:rPr>
  </w:style>
  <w:style w:type="paragraph" w:customStyle="1" w:styleId="a3">
    <w:name w:val="五级无标题条"/>
    <w:basedOn w:val="afa"/>
    <w:rsid w:val="00762973"/>
    <w:pPr>
      <w:numPr>
        <w:ilvl w:val="6"/>
        <w:numId w:val="7"/>
      </w:numPr>
    </w:pPr>
    <w:rPr>
      <w:kern w:val="0"/>
      <w:sz w:val="20"/>
      <w:szCs w:val="21"/>
    </w:rPr>
  </w:style>
  <w:style w:type="paragraph" w:customStyle="1" w:styleId="afffffff5">
    <w:name w:val="图的脚注"/>
    <w:next w:val="aff6"/>
    <w:rsid w:val="00762973"/>
    <w:pPr>
      <w:widowControl w:val="0"/>
      <w:ind w:leftChars="200" w:left="840" w:hangingChars="200" w:hanging="420"/>
      <w:jc w:val="both"/>
    </w:pPr>
    <w:rPr>
      <w:rFonts w:ascii="宋体"/>
      <w:sz w:val="18"/>
    </w:rPr>
  </w:style>
  <w:style w:type="paragraph" w:customStyle="1" w:styleId="a8">
    <w:name w:val="列项◆（三级）"/>
    <w:basedOn w:val="afa"/>
    <w:rsid w:val="00762973"/>
    <w:pPr>
      <w:numPr>
        <w:ilvl w:val="2"/>
        <w:numId w:val="2"/>
      </w:numPr>
      <w:tabs>
        <w:tab w:val="left" w:pos="1678"/>
      </w:tabs>
    </w:pPr>
    <w:rPr>
      <w:rFonts w:ascii="宋体"/>
      <w:kern w:val="0"/>
      <w:sz w:val="20"/>
      <w:szCs w:val="21"/>
    </w:rPr>
  </w:style>
  <w:style w:type="paragraph" w:customStyle="1" w:styleId="afffffff6">
    <w:name w:val="附录三级无"/>
    <w:basedOn w:val="afff8"/>
    <w:rsid w:val="00762973"/>
    <w:pPr>
      <w:tabs>
        <w:tab w:val="clear" w:pos="360"/>
      </w:tabs>
      <w:spacing w:beforeLines="0" w:afterLines="0"/>
    </w:pPr>
    <w:rPr>
      <w:rFonts w:ascii="宋体" w:eastAsia="宋体"/>
      <w:szCs w:val="21"/>
    </w:rPr>
  </w:style>
  <w:style w:type="paragraph" w:customStyle="1" w:styleId="15">
    <w:name w:val="封面标准号1"/>
    <w:rsid w:val="00762973"/>
    <w:pPr>
      <w:widowControl w:val="0"/>
      <w:kinsoku w:val="0"/>
      <w:overflowPunct w:val="0"/>
      <w:autoSpaceDE w:val="0"/>
      <w:autoSpaceDN w:val="0"/>
      <w:spacing w:before="308"/>
      <w:jc w:val="right"/>
      <w:textAlignment w:val="center"/>
    </w:pPr>
    <w:rPr>
      <w:sz w:val="28"/>
    </w:rPr>
  </w:style>
  <w:style w:type="paragraph" w:styleId="61">
    <w:name w:val="toc 6"/>
    <w:basedOn w:val="afa"/>
    <w:next w:val="afa"/>
    <w:uiPriority w:val="39"/>
    <w:rsid w:val="00762973"/>
    <w:pPr>
      <w:tabs>
        <w:tab w:val="right" w:leader="dot" w:pos="9241"/>
      </w:tabs>
      <w:ind w:firstLineChars="400" w:firstLine="403"/>
      <w:jc w:val="left"/>
    </w:pPr>
    <w:rPr>
      <w:rFonts w:ascii="宋体"/>
      <w:kern w:val="0"/>
      <w:sz w:val="20"/>
      <w:szCs w:val="21"/>
    </w:rPr>
  </w:style>
  <w:style w:type="paragraph" w:customStyle="1" w:styleId="reader-word-layer">
    <w:name w:val="reader-word-layer"/>
    <w:basedOn w:val="afa"/>
    <w:rsid w:val="00762973"/>
    <w:pPr>
      <w:widowControl/>
      <w:spacing w:before="100" w:beforeAutospacing="1" w:after="100" w:afterAutospacing="1"/>
      <w:jc w:val="left"/>
    </w:pPr>
    <w:rPr>
      <w:rFonts w:ascii="宋体" w:hAnsi="宋体" w:cs="宋体"/>
      <w:kern w:val="0"/>
      <w:sz w:val="24"/>
      <w:szCs w:val="24"/>
    </w:rPr>
  </w:style>
  <w:style w:type="paragraph" w:customStyle="1" w:styleId="afffffff7">
    <w:name w:val="图片"/>
    <w:basedOn w:val="afa"/>
    <w:next w:val="affffff0"/>
    <w:autoRedefine/>
    <w:uiPriority w:val="99"/>
    <w:rsid w:val="00762973"/>
    <w:pPr>
      <w:keepNext/>
      <w:widowControl/>
      <w:jc w:val="left"/>
    </w:pPr>
    <w:rPr>
      <w:rFonts w:ascii="Garamond" w:hAnsi="Garamond"/>
      <w:kern w:val="0"/>
      <w:sz w:val="22"/>
    </w:rPr>
  </w:style>
  <w:style w:type="paragraph" w:styleId="afffffff8">
    <w:name w:val="Body Text Indent"/>
    <w:basedOn w:val="afa"/>
    <w:link w:val="Chare"/>
    <w:rsid w:val="00762973"/>
    <w:pPr>
      <w:spacing w:line="800" w:lineRule="exact"/>
      <w:ind w:firstLineChars="100" w:firstLine="702"/>
      <w:outlineLvl w:val="0"/>
    </w:pPr>
    <w:rPr>
      <w:rFonts w:ascii="Arial" w:hAnsi="Arial"/>
      <w:b/>
      <w:spacing w:val="30"/>
      <w:w w:val="200"/>
      <w:kern w:val="0"/>
      <w:sz w:val="32"/>
      <w:lang w:val="x-none" w:eastAsia="x-none"/>
    </w:rPr>
  </w:style>
  <w:style w:type="character" w:customStyle="1" w:styleId="Chare">
    <w:name w:val="正文文本缩进 Char"/>
    <w:link w:val="afffffff8"/>
    <w:rsid w:val="00762973"/>
    <w:rPr>
      <w:rFonts w:ascii="Arial" w:hAnsi="Arial"/>
      <w:b/>
      <w:spacing w:val="30"/>
      <w:w w:val="200"/>
      <w:sz w:val="32"/>
      <w:lang w:val="x-none" w:eastAsia="x-none"/>
    </w:rPr>
  </w:style>
  <w:style w:type="paragraph" w:styleId="afffffff9">
    <w:name w:val="Message Header"/>
    <w:basedOn w:val="afa"/>
    <w:link w:val="Charf"/>
    <w:uiPriority w:val="99"/>
    <w:rsid w:val="00762973"/>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Arial" w:hAnsi="Arial"/>
      <w:kern w:val="0"/>
      <w:sz w:val="22"/>
      <w:szCs w:val="24"/>
      <w:lang w:val="x-none" w:eastAsia="x-none"/>
    </w:rPr>
  </w:style>
  <w:style w:type="character" w:customStyle="1" w:styleId="Charf">
    <w:name w:val="信息标题 Char"/>
    <w:link w:val="afffffff9"/>
    <w:uiPriority w:val="99"/>
    <w:rsid w:val="00762973"/>
    <w:rPr>
      <w:rFonts w:ascii="Arial" w:hAnsi="Arial"/>
      <w:sz w:val="22"/>
      <w:szCs w:val="24"/>
      <w:shd w:val="pct20" w:color="auto" w:fill="auto"/>
      <w:lang w:val="x-none" w:eastAsia="x-none"/>
    </w:rPr>
  </w:style>
  <w:style w:type="character" w:customStyle="1" w:styleId="CharChar5">
    <w:name w:val="Char Char5"/>
    <w:uiPriority w:val="99"/>
    <w:rsid w:val="00762973"/>
    <w:rPr>
      <w:rFonts w:ascii="Times New Roman" w:hAnsi="Times New Roman"/>
      <w:kern w:val="2"/>
      <w:sz w:val="24"/>
    </w:rPr>
  </w:style>
  <w:style w:type="character" w:customStyle="1" w:styleId="3Char2">
    <w:name w:val="最终规范标题3 Char"/>
    <w:link w:val="34"/>
    <w:uiPriority w:val="99"/>
    <w:locked/>
    <w:rsid w:val="00762973"/>
    <w:rPr>
      <w:rFonts w:ascii="Calibri" w:hAnsi="Calibri"/>
      <w:kern w:val="2"/>
      <w:sz w:val="21"/>
      <w:szCs w:val="22"/>
    </w:rPr>
  </w:style>
  <w:style w:type="character" w:styleId="afffffffa">
    <w:name w:val="Strong"/>
    <w:uiPriority w:val="22"/>
    <w:qFormat/>
    <w:rsid w:val="00762973"/>
    <w:rPr>
      <w:rFonts w:ascii="Calibri" w:eastAsia="宋体" w:hAnsi="Calibri" w:cs="Times New Roman"/>
      <w:b/>
      <w:caps/>
      <w:spacing w:val="5"/>
      <w:kern w:val="2"/>
      <w:sz w:val="24"/>
      <w:lang w:val="en-US" w:eastAsia="zh-CN"/>
    </w:rPr>
  </w:style>
  <w:style w:type="character" w:customStyle="1" w:styleId="Charf0">
    <w:name w:val="日期 Char"/>
    <w:link w:val="afffffffb"/>
    <w:uiPriority w:val="99"/>
    <w:locked/>
    <w:rsid w:val="00762973"/>
    <w:rPr>
      <w:rFonts w:ascii="Calibri" w:hAnsi="Calibri"/>
    </w:rPr>
  </w:style>
  <w:style w:type="character" w:customStyle="1" w:styleId="st1Char">
    <w:name w:val="st1 Char"/>
    <w:locked/>
    <w:rsid w:val="00762973"/>
  </w:style>
  <w:style w:type="paragraph" w:customStyle="1" w:styleId="43">
    <w:name w:val="最终规范标题4"/>
    <w:basedOn w:val="afa"/>
    <w:uiPriority w:val="99"/>
    <w:rsid w:val="00762973"/>
    <w:pPr>
      <w:tabs>
        <w:tab w:val="left" w:pos="620"/>
      </w:tabs>
      <w:spacing w:line="300" w:lineRule="auto"/>
      <w:ind w:left="620" w:hanging="420"/>
    </w:pPr>
  </w:style>
  <w:style w:type="paragraph" w:customStyle="1" w:styleId="2c">
    <w:name w:val="样式 标题 2 + 居中"/>
    <w:basedOn w:val="20"/>
    <w:rsid w:val="00762973"/>
    <w:pPr>
      <w:keepNext w:val="0"/>
      <w:keepLines w:val="0"/>
      <w:spacing w:before="0" w:after="0" w:line="300" w:lineRule="auto"/>
      <w:ind w:left="851" w:hanging="567"/>
      <w:jc w:val="left"/>
    </w:pPr>
    <w:rPr>
      <w:rFonts w:ascii="Arial" w:eastAsia="黑体" w:hAnsi="Arial"/>
      <w:b w:val="0"/>
      <w:bCs w:val="0"/>
      <w:kern w:val="0"/>
      <w:sz w:val="28"/>
      <w:szCs w:val="20"/>
    </w:rPr>
  </w:style>
  <w:style w:type="character" w:customStyle="1" w:styleId="CommentTextChar1">
    <w:name w:val="Comment Text Char1"/>
    <w:uiPriority w:val="99"/>
    <w:semiHidden/>
    <w:rsid w:val="00762973"/>
    <w:rPr>
      <w:szCs w:val="20"/>
    </w:rPr>
  </w:style>
  <w:style w:type="paragraph" w:customStyle="1" w:styleId="35">
    <w:name w:val="样式 标题 3 + 居中"/>
    <w:basedOn w:val="30"/>
    <w:next w:val="30"/>
    <w:uiPriority w:val="99"/>
    <w:rsid w:val="00762973"/>
    <w:pPr>
      <w:spacing w:before="0" w:after="0" w:line="240" w:lineRule="auto"/>
      <w:ind w:leftChars="0" w:left="709" w:rightChars="0" w:right="0" w:hanging="567"/>
      <w:jc w:val="left"/>
      <w:outlineLvl w:val="9"/>
    </w:pPr>
    <w:rPr>
      <w:rFonts w:ascii="宋体" w:eastAsia="宋体" w:hAnsi="宋体"/>
      <w:b w:val="0"/>
      <w:bCs w:val="0"/>
      <w:sz w:val="21"/>
      <w:szCs w:val="20"/>
    </w:rPr>
  </w:style>
  <w:style w:type="character" w:customStyle="1" w:styleId="TitleChar1">
    <w:name w:val="Title Char1"/>
    <w:uiPriority w:val="10"/>
    <w:rsid w:val="00762973"/>
    <w:rPr>
      <w:rFonts w:ascii="Cambria" w:hAnsi="Cambria" w:cs="Times New Roman"/>
      <w:b/>
      <w:bCs/>
      <w:sz w:val="32"/>
      <w:szCs w:val="32"/>
    </w:rPr>
  </w:style>
  <w:style w:type="paragraph" w:customStyle="1" w:styleId="16">
    <w:name w:val="最终规范标题1"/>
    <w:basedOn w:val="afa"/>
    <w:uiPriority w:val="99"/>
    <w:rsid w:val="00762973"/>
    <w:pPr>
      <w:keepNext/>
      <w:keepLines/>
      <w:pageBreakBefore/>
      <w:spacing w:line="300" w:lineRule="auto"/>
      <w:ind w:left="360" w:hanging="360"/>
      <w:jc w:val="center"/>
      <w:outlineLvl w:val="0"/>
    </w:pPr>
    <w:rPr>
      <w:rFonts w:eastAsia="黑体"/>
      <w:kern w:val="44"/>
      <w:sz w:val="28"/>
    </w:rPr>
  </w:style>
  <w:style w:type="paragraph" w:customStyle="1" w:styleId="Charf1">
    <w:name w:val="Char"/>
    <w:basedOn w:val="afa"/>
    <w:rsid w:val="00762973"/>
    <w:pPr>
      <w:spacing w:before="720" w:after="720" w:line="360" w:lineRule="auto"/>
    </w:pPr>
    <w:rPr>
      <w:rFonts w:ascii="Tahoma" w:hAnsi="Tahoma"/>
      <w:sz w:val="28"/>
    </w:rPr>
  </w:style>
  <w:style w:type="paragraph" w:customStyle="1" w:styleId="17">
    <w:name w:val="样式1"/>
    <w:basedOn w:val="afa"/>
    <w:rsid w:val="00762973"/>
    <w:pPr>
      <w:ind w:left="1984" w:hanging="708"/>
    </w:pPr>
    <w:rPr>
      <w:rFonts w:ascii="Calibri" w:hAnsi="Calibri"/>
    </w:rPr>
  </w:style>
  <w:style w:type="character" w:customStyle="1" w:styleId="CommentSubjectChar1">
    <w:name w:val="Comment Subject Char1"/>
    <w:uiPriority w:val="99"/>
    <w:semiHidden/>
    <w:rsid w:val="00762973"/>
    <w:rPr>
      <w:rFonts w:ascii="Calibri" w:hAnsi="Calibri"/>
      <w:b/>
      <w:bCs/>
      <w:szCs w:val="20"/>
    </w:rPr>
  </w:style>
  <w:style w:type="paragraph" w:customStyle="1" w:styleId="18">
    <w:name w:val="规范标题1"/>
    <w:basedOn w:val="1"/>
    <w:rsid w:val="00762973"/>
    <w:pPr>
      <w:pageBreakBefore/>
      <w:spacing w:before="0" w:after="0" w:line="300" w:lineRule="auto"/>
      <w:ind w:left="425" w:hanging="425"/>
      <w:jc w:val="center"/>
    </w:pPr>
    <w:rPr>
      <w:rFonts w:ascii="黑体" w:eastAsia="黑体" w:hAnsi="宋体"/>
      <w:bCs w:val="0"/>
      <w:sz w:val="28"/>
      <w:szCs w:val="20"/>
    </w:rPr>
  </w:style>
  <w:style w:type="paragraph" w:styleId="afffffffb">
    <w:name w:val="Date"/>
    <w:basedOn w:val="afa"/>
    <w:next w:val="afa"/>
    <w:link w:val="Charf0"/>
    <w:uiPriority w:val="99"/>
    <w:rsid w:val="00762973"/>
    <w:pPr>
      <w:ind w:leftChars="2500" w:left="100"/>
    </w:pPr>
    <w:rPr>
      <w:rFonts w:ascii="Calibri" w:hAnsi="Calibri"/>
      <w:kern w:val="0"/>
      <w:sz w:val="20"/>
      <w:lang w:val="x-none" w:eastAsia="x-none"/>
    </w:rPr>
  </w:style>
  <w:style w:type="character" w:customStyle="1" w:styleId="Char18">
    <w:name w:val="日期 Char1"/>
    <w:uiPriority w:val="99"/>
    <w:rsid w:val="00762973"/>
    <w:rPr>
      <w:kern w:val="2"/>
      <w:sz w:val="21"/>
    </w:rPr>
  </w:style>
  <w:style w:type="character" w:customStyle="1" w:styleId="DateChar1">
    <w:name w:val="Date Char1"/>
    <w:uiPriority w:val="99"/>
    <w:semiHidden/>
    <w:rsid w:val="00762973"/>
    <w:rPr>
      <w:szCs w:val="20"/>
    </w:rPr>
  </w:style>
  <w:style w:type="paragraph" w:customStyle="1" w:styleId="2d">
    <w:name w:val="最终规范标题2"/>
    <w:basedOn w:val="20"/>
    <w:next w:val="20"/>
    <w:uiPriority w:val="99"/>
    <w:rsid w:val="00762973"/>
    <w:pPr>
      <w:spacing w:before="0" w:after="0" w:line="415" w:lineRule="auto"/>
    </w:pPr>
    <w:rPr>
      <w:bCs w:val="0"/>
      <w:kern w:val="0"/>
      <w:szCs w:val="20"/>
    </w:rPr>
  </w:style>
  <w:style w:type="paragraph" w:customStyle="1" w:styleId="34">
    <w:name w:val="最终规范标题3"/>
    <w:basedOn w:val="afa"/>
    <w:link w:val="3Char2"/>
    <w:uiPriority w:val="99"/>
    <w:rsid w:val="00762973"/>
    <w:pPr>
      <w:tabs>
        <w:tab w:val="left" w:pos="624"/>
      </w:tabs>
      <w:spacing w:line="300" w:lineRule="auto"/>
      <w:outlineLvl w:val="2"/>
    </w:pPr>
    <w:rPr>
      <w:rFonts w:ascii="Calibri" w:hAnsi="Calibri"/>
      <w:szCs w:val="22"/>
      <w:lang w:val="x-none" w:eastAsia="x-none"/>
    </w:rPr>
  </w:style>
  <w:style w:type="paragraph" w:styleId="TOC">
    <w:name w:val="TOC Heading"/>
    <w:basedOn w:val="1"/>
    <w:next w:val="afa"/>
    <w:uiPriority w:val="39"/>
    <w:qFormat/>
    <w:rsid w:val="00762973"/>
    <w:pPr>
      <w:widowControl/>
      <w:spacing w:before="0" w:after="0" w:line="276" w:lineRule="auto"/>
      <w:jc w:val="left"/>
      <w:outlineLvl w:val="9"/>
    </w:pPr>
    <w:rPr>
      <w:rFonts w:ascii="Cambria" w:hAnsi="Cambria"/>
      <w:bCs w:val="0"/>
      <w:color w:val="365F91"/>
      <w:kern w:val="0"/>
      <w:sz w:val="28"/>
      <w:szCs w:val="20"/>
    </w:rPr>
  </w:style>
  <w:style w:type="paragraph" w:customStyle="1" w:styleId="100">
    <w:name w:val="样式 目录 1 + 段前: 0 磅 段后: 0 磅"/>
    <w:basedOn w:val="12"/>
    <w:uiPriority w:val="99"/>
    <w:rsid w:val="00762973"/>
    <w:pPr>
      <w:tabs>
        <w:tab w:val="left" w:pos="368"/>
        <w:tab w:val="right" w:leader="dot" w:pos="8280"/>
      </w:tabs>
      <w:spacing w:beforeLines="100" w:line="240" w:lineRule="auto"/>
      <w:jc w:val="left"/>
    </w:pPr>
    <w:rPr>
      <w:rFonts w:ascii="Times New Roman" w:hAnsi="Times New Roman"/>
      <w:caps/>
      <w:szCs w:val="20"/>
    </w:rPr>
  </w:style>
  <w:style w:type="paragraph" w:customStyle="1" w:styleId="afffffffc">
    <w:name w:val="最终规范正文"/>
    <w:basedOn w:val="afa"/>
    <w:autoRedefine/>
    <w:rsid w:val="00762973"/>
    <w:pPr>
      <w:jc w:val="left"/>
    </w:pPr>
    <w:rPr>
      <w:szCs w:val="21"/>
    </w:rPr>
  </w:style>
  <w:style w:type="paragraph" w:styleId="afffffffd">
    <w:name w:val="No Spacing"/>
    <w:link w:val="Charf2"/>
    <w:uiPriority w:val="99"/>
    <w:qFormat/>
    <w:rsid w:val="00762973"/>
    <w:rPr>
      <w:rFonts w:ascii="Calibri" w:hAnsi="Calibri"/>
      <w:sz w:val="22"/>
      <w:szCs w:val="22"/>
    </w:rPr>
  </w:style>
  <w:style w:type="character" w:customStyle="1" w:styleId="Charf2">
    <w:name w:val="无间隔 Char"/>
    <w:link w:val="afffffffd"/>
    <w:uiPriority w:val="99"/>
    <w:locked/>
    <w:rsid w:val="00762973"/>
    <w:rPr>
      <w:rFonts w:ascii="Calibri" w:hAnsi="Calibri"/>
      <w:sz w:val="22"/>
      <w:szCs w:val="22"/>
      <w:lang w:bidi="ar-SA"/>
    </w:rPr>
  </w:style>
  <w:style w:type="paragraph" w:styleId="afffffffe">
    <w:name w:val="Revision"/>
    <w:hidden/>
    <w:uiPriority w:val="99"/>
    <w:semiHidden/>
    <w:rsid w:val="00762973"/>
    <w:rPr>
      <w:rFonts w:ascii="Calibri" w:hAnsi="Calibri"/>
      <w:kern w:val="2"/>
      <w:sz w:val="21"/>
    </w:rPr>
  </w:style>
  <w:style w:type="character" w:customStyle="1" w:styleId="160">
    <w:name w:val="16"/>
    <w:uiPriority w:val="99"/>
    <w:rsid w:val="00762973"/>
    <w:rPr>
      <w:rFonts w:ascii="Cambria" w:hAnsi="Cambria"/>
      <w:b/>
      <w:caps/>
      <w:spacing w:val="5"/>
      <w:sz w:val="24"/>
    </w:rPr>
  </w:style>
  <w:style w:type="paragraph" w:customStyle="1" w:styleId="p18">
    <w:name w:val="p18"/>
    <w:basedOn w:val="afa"/>
    <w:uiPriority w:val="99"/>
    <w:rsid w:val="00762973"/>
    <w:pPr>
      <w:widowControl/>
      <w:ind w:left="720"/>
    </w:pPr>
    <w:rPr>
      <w:rFonts w:ascii="Arial" w:hAnsi="Arial"/>
      <w:kern w:val="0"/>
      <w:sz w:val="18"/>
    </w:rPr>
  </w:style>
  <w:style w:type="paragraph" w:customStyle="1" w:styleId="19">
    <w:name w:val="已访问的超链接1"/>
    <w:uiPriority w:val="99"/>
    <w:unhideWhenUsed/>
    <w:rsid w:val="00762973"/>
    <w:pPr>
      <w:widowControl w:val="0"/>
      <w:jc w:val="both"/>
    </w:pPr>
    <w:rPr>
      <w:kern w:val="2"/>
      <w:sz w:val="21"/>
    </w:rPr>
  </w:style>
  <w:style w:type="character" w:customStyle="1" w:styleId="apple-converted-space">
    <w:name w:val="apple-converted-space"/>
    <w:rsid w:val="00762973"/>
  </w:style>
  <w:style w:type="character" w:styleId="affffffff">
    <w:name w:val="Emphasis"/>
    <w:qFormat/>
    <w:rsid w:val="00762973"/>
    <w:rPr>
      <w:i/>
      <w:iCs/>
    </w:rPr>
  </w:style>
  <w:style w:type="character" w:styleId="affffffff0">
    <w:name w:val="FollowedHyperlink"/>
    <w:uiPriority w:val="99"/>
    <w:unhideWhenUsed/>
    <w:rsid w:val="00762973"/>
    <w:rPr>
      <w:color w:val="800080"/>
      <w:u w:val="single"/>
    </w:rPr>
  </w:style>
  <w:style w:type="paragraph" w:customStyle="1" w:styleId="affffffff1">
    <w:uiPriority w:val="99"/>
    <w:unhideWhenUsed/>
    <w:rsid w:val="00AE15F3"/>
    <w:pPr>
      <w:widowControl w:val="0"/>
      <w:jc w:val="both"/>
    </w:pPr>
    <w:rPr>
      <w:kern w:val="2"/>
      <w:sz w:val="21"/>
    </w:rPr>
  </w:style>
  <w:style w:type="paragraph" w:customStyle="1" w:styleId="CharCharChar">
    <w:name w:val="Char Char Char"/>
    <w:basedOn w:val="afa"/>
    <w:rsid w:val="0020752B"/>
    <w:rPr>
      <w:szCs w:val="24"/>
    </w:rPr>
  </w:style>
  <w:style w:type="character" w:customStyle="1" w:styleId="CharChar3">
    <w:name w:val="Char Char"/>
    <w:rsid w:val="0020752B"/>
    <w:rPr>
      <w:rFonts w:eastAsia="宋体"/>
      <w:b/>
      <w:bCs/>
      <w:kern w:val="2"/>
      <w:sz w:val="28"/>
      <w:szCs w:val="28"/>
      <w:lang w:val="en-US" w:eastAsia="zh-CN" w:bidi="ar-SA"/>
    </w:rPr>
  </w:style>
  <w:style w:type="paragraph" w:styleId="36">
    <w:name w:val="Body Text 3"/>
    <w:basedOn w:val="afa"/>
    <w:link w:val="3Char3"/>
    <w:rsid w:val="0020752B"/>
    <w:pPr>
      <w:spacing w:line="360" w:lineRule="auto"/>
    </w:pPr>
    <w:rPr>
      <w:rFonts w:ascii="仿宋_GB2312" w:eastAsia="仿宋_GB2312"/>
      <w:sz w:val="24"/>
      <w:lang w:val="x-none" w:eastAsia="x-none"/>
    </w:rPr>
  </w:style>
  <w:style w:type="character" w:customStyle="1" w:styleId="3Char3">
    <w:name w:val="正文文本 3 Char"/>
    <w:link w:val="36"/>
    <w:rsid w:val="0020752B"/>
    <w:rPr>
      <w:rFonts w:ascii="仿宋_GB2312" w:eastAsia="仿宋_GB2312"/>
      <w:kern w:val="2"/>
      <w:sz w:val="24"/>
    </w:rPr>
  </w:style>
  <w:style w:type="paragraph" w:customStyle="1" w:styleId="37">
    <w:name w:val="标题 3 + 五号 非加粗"/>
    <w:basedOn w:val="30"/>
    <w:next w:val="afa"/>
    <w:rsid w:val="0020752B"/>
    <w:pPr>
      <w:spacing w:before="0" w:after="0" w:line="240" w:lineRule="auto"/>
      <w:ind w:leftChars="0" w:left="0" w:rightChars="0" w:right="0"/>
    </w:pPr>
    <w:rPr>
      <w:rFonts w:ascii="Times New Roman" w:eastAsia="宋体" w:hAnsi="Times New Roman"/>
      <w:b w:val="0"/>
      <w:bCs w:val="0"/>
      <w:sz w:val="21"/>
      <w:lang w:val="en-US" w:eastAsia="zh-CN"/>
    </w:rPr>
  </w:style>
  <w:style w:type="paragraph" w:customStyle="1" w:styleId="2113">
    <w:name w:val="标题 2 + (西文) 黑体 五号 非加粗 右侧:  1.13 厘米"/>
    <w:basedOn w:val="20"/>
    <w:rsid w:val="0020752B"/>
    <w:pPr>
      <w:keepNext w:val="0"/>
      <w:keepLines w:val="0"/>
      <w:spacing w:line="240" w:lineRule="auto"/>
      <w:ind w:right="641"/>
    </w:pPr>
    <w:rPr>
      <w:rFonts w:ascii="宋体" w:hAnsi="宋体" w:cs="宋体"/>
      <w:b w:val="0"/>
      <w:bCs w:val="0"/>
      <w:sz w:val="21"/>
      <w:szCs w:val="21"/>
      <w:lang w:val="en-US" w:eastAsia="zh-CN"/>
    </w:rPr>
  </w:style>
  <w:style w:type="paragraph" w:customStyle="1" w:styleId="1a">
    <w:name w:val="样式 标题 1 + 黑体 五号 非加粗 行距: 单倍行距"/>
    <w:basedOn w:val="1"/>
    <w:rsid w:val="0020752B"/>
    <w:pPr>
      <w:keepLines w:val="0"/>
      <w:spacing w:before="120" w:after="120" w:line="240" w:lineRule="auto"/>
      <w:jc w:val="center"/>
    </w:pPr>
    <w:rPr>
      <w:rFonts w:ascii="黑体" w:eastAsia="黑体" w:hAnsi="黑体" w:cs="宋体"/>
      <w:b w:val="0"/>
      <w:bCs w:val="0"/>
      <w:sz w:val="21"/>
      <w:szCs w:val="20"/>
      <w:lang w:val="en-US" w:eastAsia="zh-CN"/>
    </w:rPr>
  </w:style>
  <w:style w:type="paragraph" w:customStyle="1" w:styleId="1b">
    <w:name w:val="1级描述"/>
    <w:basedOn w:val="afa"/>
    <w:rsid w:val="0020752B"/>
    <w:pPr>
      <w:ind w:firstLine="420"/>
    </w:pPr>
    <w:rPr>
      <w:szCs w:val="24"/>
    </w:rPr>
  </w:style>
  <w:style w:type="character" w:customStyle="1" w:styleId="tpccontent1">
    <w:name w:val="tpc_content1"/>
    <w:rsid w:val="0020752B"/>
    <w:rPr>
      <w:sz w:val="20"/>
      <w:szCs w:val="20"/>
    </w:rPr>
  </w:style>
  <w:style w:type="paragraph" w:customStyle="1" w:styleId="affffffff2">
    <w:name w:val="样式"/>
    <w:basedOn w:val="afa"/>
    <w:next w:val="23"/>
    <w:rsid w:val="0020752B"/>
    <w:pPr>
      <w:ind w:firstLineChars="200" w:firstLine="600"/>
    </w:pPr>
    <w:rPr>
      <w:rFonts w:eastAsia="仿宋_GB2312"/>
      <w:sz w:val="30"/>
      <w:szCs w:val="30"/>
    </w:rPr>
  </w:style>
  <w:style w:type="character" w:customStyle="1" w:styleId="f141">
    <w:name w:val="f141"/>
    <w:rsid w:val="0020752B"/>
    <w:rPr>
      <w:sz w:val="21"/>
      <w:szCs w:val="21"/>
    </w:rPr>
  </w:style>
  <w:style w:type="character" w:customStyle="1" w:styleId="ziti21">
    <w:name w:val="ziti21"/>
    <w:rsid w:val="0020752B"/>
    <w:rPr>
      <w:rFonts w:hint="default"/>
      <w:strike w:val="0"/>
      <w:dstrike w:val="0"/>
      <w:color w:val="000000"/>
      <w:spacing w:val="360"/>
      <w:sz w:val="21"/>
      <w:szCs w:val="21"/>
      <w:u w:val="none"/>
      <w:effect w:val="none"/>
    </w:rPr>
  </w:style>
  <w:style w:type="paragraph" w:customStyle="1" w:styleId="space">
    <w:name w:val="space"/>
    <w:basedOn w:val="afa"/>
    <w:rsid w:val="0020752B"/>
    <w:pPr>
      <w:widowControl/>
      <w:spacing w:before="100" w:beforeAutospacing="1" w:after="100" w:afterAutospacing="1" w:line="360" w:lineRule="auto"/>
      <w:jc w:val="left"/>
    </w:pPr>
    <w:rPr>
      <w:rFonts w:ascii="宋体" w:hAnsi="宋体" w:cs="宋体"/>
      <w:color w:val="000000"/>
      <w:kern w:val="0"/>
      <w:sz w:val="18"/>
      <w:szCs w:val="18"/>
    </w:rPr>
  </w:style>
  <w:style w:type="paragraph" w:styleId="z-">
    <w:name w:val="HTML Top of Form"/>
    <w:basedOn w:val="afa"/>
    <w:next w:val="afa"/>
    <w:link w:val="z-Char"/>
    <w:hidden/>
    <w:rsid w:val="0020752B"/>
    <w:pPr>
      <w:widowControl/>
      <w:pBdr>
        <w:bottom w:val="single" w:sz="6" w:space="1" w:color="auto"/>
      </w:pBdr>
      <w:jc w:val="center"/>
    </w:pPr>
    <w:rPr>
      <w:rFonts w:ascii="Arial" w:hAnsi="Arial"/>
      <w:vanish/>
      <w:color w:val="000000"/>
      <w:kern w:val="0"/>
      <w:sz w:val="16"/>
      <w:szCs w:val="16"/>
      <w:lang w:val="x-none" w:eastAsia="x-none"/>
    </w:rPr>
  </w:style>
  <w:style w:type="character" w:customStyle="1" w:styleId="z-Char">
    <w:name w:val="z-窗体顶端 Char"/>
    <w:link w:val="z-"/>
    <w:rsid w:val="0020752B"/>
    <w:rPr>
      <w:rFonts w:ascii="Arial" w:hAnsi="Arial" w:cs="Arial"/>
      <w:vanish/>
      <w:color w:val="000000"/>
      <w:sz w:val="16"/>
      <w:szCs w:val="16"/>
    </w:rPr>
  </w:style>
  <w:style w:type="paragraph" w:styleId="z-0">
    <w:name w:val="HTML Bottom of Form"/>
    <w:basedOn w:val="afa"/>
    <w:next w:val="afa"/>
    <w:link w:val="z-Char0"/>
    <w:hidden/>
    <w:rsid w:val="0020752B"/>
    <w:pPr>
      <w:widowControl/>
      <w:pBdr>
        <w:top w:val="single" w:sz="6" w:space="1" w:color="auto"/>
      </w:pBdr>
      <w:jc w:val="center"/>
    </w:pPr>
    <w:rPr>
      <w:rFonts w:ascii="Arial" w:hAnsi="Arial"/>
      <w:vanish/>
      <w:color w:val="000000"/>
      <w:kern w:val="0"/>
      <w:sz w:val="16"/>
      <w:szCs w:val="16"/>
      <w:lang w:val="x-none" w:eastAsia="x-none"/>
    </w:rPr>
  </w:style>
  <w:style w:type="character" w:customStyle="1" w:styleId="z-Char0">
    <w:name w:val="z-窗体底端 Char"/>
    <w:link w:val="z-0"/>
    <w:rsid w:val="0020752B"/>
    <w:rPr>
      <w:rFonts w:ascii="Arial" w:hAnsi="Arial" w:cs="Arial"/>
      <w:vanish/>
      <w:color w:val="000000"/>
      <w:sz w:val="16"/>
      <w:szCs w:val="16"/>
    </w:rPr>
  </w:style>
  <w:style w:type="character" w:customStyle="1" w:styleId="fs">
    <w:name w:val="fs"/>
    <w:basedOn w:val="afb"/>
    <w:rsid w:val="0020752B"/>
  </w:style>
  <w:style w:type="paragraph" w:customStyle="1" w:styleId="font5">
    <w:name w:val="font5"/>
    <w:basedOn w:val="afa"/>
    <w:rsid w:val="0020752B"/>
    <w:pPr>
      <w:widowControl/>
      <w:spacing w:before="100" w:beforeAutospacing="1" w:after="100" w:afterAutospacing="1"/>
      <w:jc w:val="left"/>
    </w:pPr>
    <w:rPr>
      <w:rFonts w:ascii="宋体" w:hAnsi="宋体" w:hint="eastAsia"/>
      <w:kern w:val="0"/>
      <w:sz w:val="18"/>
      <w:szCs w:val="18"/>
    </w:rPr>
  </w:style>
  <w:style w:type="paragraph" w:customStyle="1" w:styleId="xl24">
    <w:name w:val="xl24"/>
    <w:basedOn w:val="afa"/>
    <w:rsid w:val="0020752B"/>
    <w:pPr>
      <w:widowControl/>
      <w:shd w:val="clear" w:color="auto" w:fill="CCFFFF"/>
      <w:spacing w:before="100" w:beforeAutospacing="1" w:after="100" w:afterAutospacing="1"/>
      <w:jc w:val="center"/>
    </w:pPr>
    <w:rPr>
      <w:rFonts w:ascii="宋体" w:hAnsi="宋体"/>
      <w:kern w:val="0"/>
      <w:sz w:val="24"/>
      <w:szCs w:val="24"/>
    </w:rPr>
  </w:style>
  <w:style w:type="paragraph" w:customStyle="1" w:styleId="xl25">
    <w:name w:val="xl25"/>
    <w:basedOn w:val="afa"/>
    <w:rsid w:val="0020752B"/>
    <w:pPr>
      <w:widowControl/>
      <w:spacing w:before="100" w:beforeAutospacing="1" w:after="100" w:afterAutospacing="1"/>
      <w:jc w:val="right"/>
    </w:pPr>
    <w:rPr>
      <w:kern w:val="0"/>
      <w:szCs w:val="21"/>
    </w:rPr>
  </w:style>
  <w:style w:type="character" w:customStyle="1" w:styleId="f161">
    <w:name w:val="f161"/>
    <w:rsid w:val="0020752B"/>
    <w:rPr>
      <w:b/>
      <w:bCs/>
      <w:sz w:val="24"/>
      <w:szCs w:val="24"/>
    </w:rPr>
  </w:style>
  <w:style w:type="character" w:customStyle="1" w:styleId="text">
    <w:name w:val="text"/>
    <w:basedOn w:val="afb"/>
    <w:rsid w:val="0020752B"/>
  </w:style>
  <w:style w:type="character" w:customStyle="1" w:styleId="tda1">
    <w:name w:val="tda1"/>
    <w:rsid w:val="0020752B"/>
    <w:rPr>
      <w:rFonts w:ascii="ˎ̥" w:hAnsi="ˎ̥" w:hint="default"/>
      <w:color w:val="333333"/>
      <w:sz w:val="24"/>
      <w:szCs w:val="24"/>
    </w:rPr>
  </w:style>
  <w:style w:type="character" w:customStyle="1" w:styleId="text1">
    <w:name w:val="text1"/>
    <w:rsid w:val="0020752B"/>
    <w:rPr>
      <w:i w:val="0"/>
      <w:iCs w:val="0"/>
      <w:strike w:val="0"/>
      <w:dstrike w:val="0"/>
      <w:color w:val="003900"/>
      <w:spacing w:val="360"/>
      <w:sz w:val="21"/>
      <w:szCs w:val="21"/>
      <w:u w:val="none"/>
      <w:effect w:val="none"/>
    </w:rPr>
  </w:style>
  <w:style w:type="paragraph" w:customStyle="1" w:styleId="affffffff3">
    <w:name w:val="正文内容"/>
    <w:autoRedefine/>
    <w:rsid w:val="0020752B"/>
    <w:pPr>
      <w:tabs>
        <w:tab w:val="left" w:pos="0"/>
      </w:tabs>
      <w:spacing w:before="156" w:after="156" w:line="360" w:lineRule="auto"/>
      <w:ind w:firstLineChars="199" w:firstLine="479"/>
    </w:pPr>
    <w:rPr>
      <w:rFonts w:ascii="宋体" w:hAnsi="宋体"/>
      <w:color w:val="000000"/>
      <w:kern w:val="2"/>
      <w:sz w:val="24"/>
    </w:rPr>
  </w:style>
  <w:style w:type="paragraph" w:customStyle="1" w:styleId="2">
    <w:name w:val="样式2"/>
    <w:autoRedefine/>
    <w:rsid w:val="0020752B"/>
    <w:pPr>
      <w:numPr>
        <w:numId w:val="17"/>
      </w:numPr>
      <w:spacing w:line="360" w:lineRule="auto"/>
    </w:pPr>
    <w:rPr>
      <w:rFonts w:ascii="宋体" w:hAnsi="宋体"/>
      <w:kern w:val="2"/>
      <w:sz w:val="21"/>
      <w:szCs w:val="21"/>
    </w:rPr>
  </w:style>
  <w:style w:type="paragraph" w:customStyle="1" w:styleId="44">
    <w:name w:val="标题4"/>
    <w:basedOn w:val="30"/>
    <w:autoRedefine/>
    <w:rsid w:val="0020752B"/>
    <w:pPr>
      <w:spacing w:line="360" w:lineRule="auto"/>
      <w:ind w:leftChars="0" w:left="0" w:rightChars="0" w:right="0" w:hanging="360"/>
    </w:pPr>
    <w:rPr>
      <w:rFonts w:ascii="Arial" w:eastAsia="宋体" w:hAnsi="Arial"/>
      <w:bCs w:val="0"/>
      <w:sz w:val="21"/>
      <w:szCs w:val="21"/>
      <w:lang w:val="en-US" w:eastAsia="zh-CN"/>
    </w:rPr>
  </w:style>
  <w:style w:type="paragraph" w:customStyle="1" w:styleId="3">
    <w:name w:val="样式3"/>
    <w:basedOn w:val="30"/>
    <w:rsid w:val="0020752B"/>
    <w:pPr>
      <w:numPr>
        <w:ilvl w:val="2"/>
        <w:numId w:val="16"/>
      </w:numPr>
      <w:spacing w:before="120" w:after="120" w:line="360" w:lineRule="auto"/>
      <w:ind w:leftChars="0" w:left="0" w:rightChars="0" w:right="0"/>
    </w:pPr>
    <w:rPr>
      <w:rFonts w:ascii="宋体" w:eastAsia="宋体" w:hAnsi="宋体"/>
      <w:b w:val="0"/>
      <w:sz w:val="21"/>
      <w:szCs w:val="21"/>
      <w:lang w:val="en-US" w:eastAsia="zh-CN"/>
    </w:rPr>
  </w:style>
  <w:style w:type="paragraph" w:customStyle="1" w:styleId="4">
    <w:name w:val="样式4"/>
    <w:basedOn w:val="30"/>
    <w:rsid w:val="0020752B"/>
    <w:pPr>
      <w:numPr>
        <w:ilvl w:val="2"/>
        <w:numId w:val="18"/>
      </w:numPr>
      <w:spacing w:before="120" w:after="120" w:line="360" w:lineRule="auto"/>
      <w:ind w:leftChars="0" w:rightChars="0" w:right="0"/>
    </w:pPr>
    <w:rPr>
      <w:rFonts w:ascii="宋体" w:eastAsia="宋体" w:hAnsi="宋体"/>
      <w:b w:val="0"/>
      <w:bCs w:val="0"/>
      <w:sz w:val="21"/>
      <w:lang w:val="en-US" w:eastAsia="zh-CN"/>
    </w:rPr>
  </w:style>
  <w:style w:type="paragraph" w:customStyle="1" w:styleId="52">
    <w:name w:val="样式5"/>
    <w:basedOn w:val="44"/>
    <w:rsid w:val="0020752B"/>
    <w:pPr>
      <w:tabs>
        <w:tab w:val="num" w:pos="425"/>
      </w:tabs>
      <w:ind w:left="425" w:hanging="425"/>
    </w:pPr>
  </w:style>
  <w:style w:type="paragraph" w:customStyle="1" w:styleId="415">
    <w:name w:val="样式 标题 4 + 宋体 五号 非加粗  行距: 1.5 倍行距"/>
    <w:basedOn w:val="afa"/>
    <w:rsid w:val="0020752B"/>
    <w:pPr>
      <w:numPr>
        <w:numId w:val="18"/>
      </w:numPr>
    </w:pPr>
    <w:rPr>
      <w:szCs w:val="24"/>
    </w:rPr>
  </w:style>
  <w:style w:type="paragraph" w:customStyle="1" w:styleId="Char1CharCharChar">
    <w:name w:val="Char1 Char Char Char"/>
    <w:basedOn w:val="afa"/>
    <w:rsid w:val="0020752B"/>
    <w:rPr>
      <w:szCs w:val="24"/>
    </w:rPr>
  </w:style>
  <w:style w:type="paragraph" w:customStyle="1" w:styleId="Char1CharCharCharCharCharCharCharCharChar">
    <w:name w:val="Char1 Char Char Char Char Char Char Char Char Char"/>
    <w:basedOn w:val="afa"/>
    <w:rsid w:val="0020752B"/>
    <w:rPr>
      <w:szCs w:val="24"/>
    </w:rPr>
  </w:style>
  <w:style w:type="paragraph" w:styleId="affffffff4">
    <w:name w:val="Subtitle"/>
    <w:basedOn w:val="afa"/>
    <w:next w:val="afa"/>
    <w:link w:val="Charf3"/>
    <w:qFormat/>
    <w:rsid w:val="0020752B"/>
    <w:pPr>
      <w:spacing w:before="240" w:after="60" w:line="312" w:lineRule="auto"/>
      <w:jc w:val="center"/>
      <w:outlineLvl w:val="1"/>
    </w:pPr>
    <w:rPr>
      <w:rFonts w:ascii="Cambria" w:hAnsi="Cambria"/>
      <w:b/>
      <w:bCs/>
      <w:kern w:val="28"/>
      <w:sz w:val="32"/>
      <w:szCs w:val="32"/>
      <w:lang w:val="x-none" w:eastAsia="x-none"/>
    </w:rPr>
  </w:style>
  <w:style w:type="character" w:customStyle="1" w:styleId="Charf3">
    <w:name w:val="副标题 Char"/>
    <w:link w:val="affffffff4"/>
    <w:rsid w:val="0020752B"/>
    <w:rPr>
      <w:rFonts w:ascii="Cambria" w:hAnsi="Cambria"/>
      <w:b/>
      <w:bCs/>
      <w:kern w:val="28"/>
      <w:sz w:val="32"/>
      <w:szCs w:val="32"/>
      <w:lang w:val="x-none" w:eastAsia="x-none"/>
    </w:rPr>
  </w:style>
  <w:style w:type="paragraph" w:customStyle="1" w:styleId="CharCharCharCharCharCharCharCharChar1CharCharChar1CharCharCharCharCharChar">
    <w:name w:val="Char Char Char Char Char Char Char Char Char1 Char Char Char1 Char Char Char Char Char Char"/>
    <w:basedOn w:val="afa"/>
    <w:rsid w:val="0020752B"/>
    <w:pPr>
      <w:spacing w:line="360" w:lineRule="auto"/>
      <w:ind w:firstLineChars="200" w:firstLine="200"/>
    </w:pPr>
    <w:rPr>
      <w:rFonts w:ascii="宋体" w:hAnsi="宋体" w:cs="宋体"/>
      <w:sz w:val="24"/>
      <w:szCs w:val="24"/>
    </w:rPr>
  </w:style>
  <w:style w:type="paragraph" w:customStyle="1" w:styleId="customunionstyle">
    <w:name w:val="custom_unionstyle"/>
    <w:basedOn w:val="afa"/>
    <w:rsid w:val="00AA25D7"/>
    <w:pPr>
      <w:widowControl/>
      <w:spacing w:before="100" w:beforeAutospacing="1" w:after="100" w:afterAutospacing="1"/>
      <w:jc w:val="left"/>
    </w:pPr>
    <w:rPr>
      <w:rFonts w:ascii="宋体" w:hAnsi="宋体" w:cs="宋体"/>
      <w:kern w:val="0"/>
      <w:sz w:val="24"/>
      <w:szCs w:val="24"/>
    </w:rPr>
  </w:style>
  <w:style w:type="paragraph" w:styleId="affffffff5">
    <w:name w:val="List Paragraph"/>
    <w:basedOn w:val="afa"/>
    <w:uiPriority w:val="34"/>
    <w:qFormat/>
    <w:rsid w:val="00772D7C"/>
    <w:pPr>
      <w:ind w:firstLineChars="200" w:firstLine="420"/>
    </w:pPr>
    <w:rPr>
      <w:rFonts w:ascii="Calibri" w:hAnsi="Calibri"/>
      <w:szCs w:val="22"/>
    </w:rPr>
  </w:style>
  <w:style w:type="paragraph" w:customStyle="1" w:styleId="38">
    <w:name w:val="列出段落3"/>
    <w:basedOn w:val="afa"/>
    <w:rsid w:val="00FD0564"/>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169252304">
      <w:bodyDiv w:val="1"/>
      <w:marLeft w:val="0"/>
      <w:marRight w:val="0"/>
      <w:marTop w:val="0"/>
      <w:marBottom w:val="0"/>
      <w:divBdr>
        <w:top w:val="none" w:sz="0" w:space="0" w:color="auto"/>
        <w:left w:val="none" w:sz="0" w:space="0" w:color="auto"/>
        <w:bottom w:val="none" w:sz="0" w:space="0" w:color="auto"/>
        <w:right w:val="none" w:sz="0" w:space="0" w:color="auto"/>
      </w:divBdr>
      <w:divsChild>
        <w:div w:id="1577549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94E5A-562E-4A8C-86D4-B2EB4799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26</Pages>
  <Words>3668</Words>
  <Characters>20908</Characters>
  <Application>Microsoft Office Word</Application>
  <DocSecurity>0</DocSecurity>
  <Lines>174</Lines>
  <Paragraphs>49</Paragraphs>
  <ScaleCrop>false</ScaleCrop>
  <Company/>
  <LinksUpToDate>false</LinksUpToDate>
  <CharactersWithSpaces>24527</CharactersWithSpaces>
  <SharedDoc>false</SharedDoc>
  <HLinks>
    <vt:vector size="192" baseType="variant">
      <vt:variant>
        <vt:i4>1179704</vt:i4>
      </vt:variant>
      <vt:variant>
        <vt:i4>188</vt:i4>
      </vt:variant>
      <vt:variant>
        <vt:i4>0</vt:i4>
      </vt:variant>
      <vt:variant>
        <vt:i4>5</vt:i4>
      </vt:variant>
      <vt:variant>
        <vt:lpwstr/>
      </vt:variant>
      <vt:variant>
        <vt:lpwstr>_Toc518132672</vt:lpwstr>
      </vt:variant>
      <vt:variant>
        <vt:i4>1179704</vt:i4>
      </vt:variant>
      <vt:variant>
        <vt:i4>182</vt:i4>
      </vt:variant>
      <vt:variant>
        <vt:i4>0</vt:i4>
      </vt:variant>
      <vt:variant>
        <vt:i4>5</vt:i4>
      </vt:variant>
      <vt:variant>
        <vt:lpwstr/>
      </vt:variant>
      <vt:variant>
        <vt:lpwstr>_Toc518132671</vt:lpwstr>
      </vt:variant>
      <vt:variant>
        <vt:i4>1179704</vt:i4>
      </vt:variant>
      <vt:variant>
        <vt:i4>176</vt:i4>
      </vt:variant>
      <vt:variant>
        <vt:i4>0</vt:i4>
      </vt:variant>
      <vt:variant>
        <vt:i4>5</vt:i4>
      </vt:variant>
      <vt:variant>
        <vt:lpwstr/>
      </vt:variant>
      <vt:variant>
        <vt:lpwstr>_Toc518132670</vt:lpwstr>
      </vt:variant>
      <vt:variant>
        <vt:i4>1245240</vt:i4>
      </vt:variant>
      <vt:variant>
        <vt:i4>170</vt:i4>
      </vt:variant>
      <vt:variant>
        <vt:i4>0</vt:i4>
      </vt:variant>
      <vt:variant>
        <vt:i4>5</vt:i4>
      </vt:variant>
      <vt:variant>
        <vt:lpwstr/>
      </vt:variant>
      <vt:variant>
        <vt:lpwstr>_Toc518132669</vt:lpwstr>
      </vt:variant>
      <vt:variant>
        <vt:i4>1245240</vt:i4>
      </vt:variant>
      <vt:variant>
        <vt:i4>164</vt:i4>
      </vt:variant>
      <vt:variant>
        <vt:i4>0</vt:i4>
      </vt:variant>
      <vt:variant>
        <vt:i4>5</vt:i4>
      </vt:variant>
      <vt:variant>
        <vt:lpwstr/>
      </vt:variant>
      <vt:variant>
        <vt:lpwstr>_Toc518132668</vt:lpwstr>
      </vt:variant>
      <vt:variant>
        <vt:i4>1245240</vt:i4>
      </vt:variant>
      <vt:variant>
        <vt:i4>158</vt:i4>
      </vt:variant>
      <vt:variant>
        <vt:i4>0</vt:i4>
      </vt:variant>
      <vt:variant>
        <vt:i4>5</vt:i4>
      </vt:variant>
      <vt:variant>
        <vt:lpwstr/>
      </vt:variant>
      <vt:variant>
        <vt:lpwstr>_Toc518132667</vt:lpwstr>
      </vt:variant>
      <vt:variant>
        <vt:i4>1245240</vt:i4>
      </vt:variant>
      <vt:variant>
        <vt:i4>152</vt:i4>
      </vt:variant>
      <vt:variant>
        <vt:i4>0</vt:i4>
      </vt:variant>
      <vt:variant>
        <vt:i4>5</vt:i4>
      </vt:variant>
      <vt:variant>
        <vt:lpwstr/>
      </vt:variant>
      <vt:variant>
        <vt:lpwstr>_Toc518132666</vt:lpwstr>
      </vt:variant>
      <vt:variant>
        <vt:i4>1245240</vt:i4>
      </vt:variant>
      <vt:variant>
        <vt:i4>146</vt:i4>
      </vt:variant>
      <vt:variant>
        <vt:i4>0</vt:i4>
      </vt:variant>
      <vt:variant>
        <vt:i4>5</vt:i4>
      </vt:variant>
      <vt:variant>
        <vt:lpwstr/>
      </vt:variant>
      <vt:variant>
        <vt:lpwstr>_Toc518132665</vt:lpwstr>
      </vt:variant>
      <vt:variant>
        <vt:i4>1245240</vt:i4>
      </vt:variant>
      <vt:variant>
        <vt:i4>140</vt:i4>
      </vt:variant>
      <vt:variant>
        <vt:i4>0</vt:i4>
      </vt:variant>
      <vt:variant>
        <vt:i4>5</vt:i4>
      </vt:variant>
      <vt:variant>
        <vt:lpwstr/>
      </vt:variant>
      <vt:variant>
        <vt:lpwstr>_Toc518132664</vt:lpwstr>
      </vt:variant>
      <vt:variant>
        <vt:i4>1245240</vt:i4>
      </vt:variant>
      <vt:variant>
        <vt:i4>134</vt:i4>
      </vt:variant>
      <vt:variant>
        <vt:i4>0</vt:i4>
      </vt:variant>
      <vt:variant>
        <vt:i4>5</vt:i4>
      </vt:variant>
      <vt:variant>
        <vt:lpwstr/>
      </vt:variant>
      <vt:variant>
        <vt:lpwstr>_Toc518132663</vt:lpwstr>
      </vt:variant>
      <vt:variant>
        <vt:i4>1245240</vt:i4>
      </vt:variant>
      <vt:variant>
        <vt:i4>128</vt:i4>
      </vt:variant>
      <vt:variant>
        <vt:i4>0</vt:i4>
      </vt:variant>
      <vt:variant>
        <vt:i4>5</vt:i4>
      </vt:variant>
      <vt:variant>
        <vt:lpwstr/>
      </vt:variant>
      <vt:variant>
        <vt:lpwstr>_Toc518132662</vt:lpwstr>
      </vt:variant>
      <vt:variant>
        <vt:i4>1245240</vt:i4>
      </vt:variant>
      <vt:variant>
        <vt:i4>122</vt:i4>
      </vt:variant>
      <vt:variant>
        <vt:i4>0</vt:i4>
      </vt:variant>
      <vt:variant>
        <vt:i4>5</vt:i4>
      </vt:variant>
      <vt:variant>
        <vt:lpwstr/>
      </vt:variant>
      <vt:variant>
        <vt:lpwstr>_Toc518132661</vt:lpwstr>
      </vt:variant>
      <vt:variant>
        <vt:i4>1245240</vt:i4>
      </vt:variant>
      <vt:variant>
        <vt:i4>116</vt:i4>
      </vt:variant>
      <vt:variant>
        <vt:i4>0</vt:i4>
      </vt:variant>
      <vt:variant>
        <vt:i4>5</vt:i4>
      </vt:variant>
      <vt:variant>
        <vt:lpwstr/>
      </vt:variant>
      <vt:variant>
        <vt:lpwstr>_Toc518132660</vt:lpwstr>
      </vt:variant>
      <vt:variant>
        <vt:i4>1048632</vt:i4>
      </vt:variant>
      <vt:variant>
        <vt:i4>110</vt:i4>
      </vt:variant>
      <vt:variant>
        <vt:i4>0</vt:i4>
      </vt:variant>
      <vt:variant>
        <vt:i4>5</vt:i4>
      </vt:variant>
      <vt:variant>
        <vt:lpwstr/>
      </vt:variant>
      <vt:variant>
        <vt:lpwstr>_Toc518132659</vt:lpwstr>
      </vt:variant>
      <vt:variant>
        <vt:i4>1048632</vt:i4>
      </vt:variant>
      <vt:variant>
        <vt:i4>104</vt:i4>
      </vt:variant>
      <vt:variant>
        <vt:i4>0</vt:i4>
      </vt:variant>
      <vt:variant>
        <vt:i4>5</vt:i4>
      </vt:variant>
      <vt:variant>
        <vt:lpwstr/>
      </vt:variant>
      <vt:variant>
        <vt:lpwstr>_Toc518132658</vt:lpwstr>
      </vt:variant>
      <vt:variant>
        <vt:i4>1048632</vt:i4>
      </vt:variant>
      <vt:variant>
        <vt:i4>98</vt:i4>
      </vt:variant>
      <vt:variant>
        <vt:i4>0</vt:i4>
      </vt:variant>
      <vt:variant>
        <vt:i4>5</vt:i4>
      </vt:variant>
      <vt:variant>
        <vt:lpwstr/>
      </vt:variant>
      <vt:variant>
        <vt:lpwstr>_Toc518132657</vt:lpwstr>
      </vt:variant>
      <vt:variant>
        <vt:i4>1048632</vt:i4>
      </vt:variant>
      <vt:variant>
        <vt:i4>92</vt:i4>
      </vt:variant>
      <vt:variant>
        <vt:i4>0</vt:i4>
      </vt:variant>
      <vt:variant>
        <vt:i4>5</vt:i4>
      </vt:variant>
      <vt:variant>
        <vt:lpwstr/>
      </vt:variant>
      <vt:variant>
        <vt:lpwstr>_Toc518132656</vt:lpwstr>
      </vt:variant>
      <vt:variant>
        <vt:i4>1048632</vt:i4>
      </vt:variant>
      <vt:variant>
        <vt:i4>86</vt:i4>
      </vt:variant>
      <vt:variant>
        <vt:i4>0</vt:i4>
      </vt:variant>
      <vt:variant>
        <vt:i4>5</vt:i4>
      </vt:variant>
      <vt:variant>
        <vt:lpwstr/>
      </vt:variant>
      <vt:variant>
        <vt:lpwstr>_Toc518132655</vt:lpwstr>
      </vt:variant>
      <vt:variant>
        <vt:i4>1048632</vt:i4>
      </vt:variant>
      <vt:variant>
        <vt:i4>80</vt:i4>
      </vt:variant>
      <vt:variant>
        <vt:i4>0</vt:i4>
      </vt:variant>
      <vt:variant>
        <vt:i4>5</vt:i4>
      </vt:variant>
      <vt:variant>
        <vt:lpwstr/>
      </vt:variant>
      <vt:variant>
        <vt:lpwstr>_Toc518132654</vt:lpwstr>
      </vt:variant>
      <vt:variant>
        <vt:i4>1048632</vt:i4>
      </vt:variant>
      <vt:variant>
        <vt:i4>74</vt:i4>
      </vt:variant>
      <vt:variant>
        <vt:i4>0</vt:i4>
      </vt:variant>
      <vt:variant>
        <vt:i4>5</vt:i4>
      </vt:variant>
      <vt:variant>
        <vt:lpwstr/>
      </vt:variant>
      <vt:variant>
        <vt:lpwstr>_Toc518132653</vt:lpwstr>
      </vt:variant>
      <vt:variant>
        <vt:i4>1048632</vt:i4>
      </vt:variant>
      <vt:variant>
        <vt:i4>68</vt:i4>
      </vt:variant>
      <vt:variant>
        <vt:i4>0</vt:i4>
      </vt:variant>
      <vt:variant>
        <vt:i4>5</vt:i4>
      </vt:variant>
      <vt:variant>
        <vt:lpwstr/>
      </vt:variant>
      <vt:variant>
        <vt:lpwstr>_Toc518132652</vt:lpwstr>
      </vt:variant>
      <vt:variant>
        <vt:i4>1048632</vt:i4>
      </vt:variant>
      <vt:variant>
        <vt:i4>62</vt:i4>
      </vt:variant>
      <vt:variant>
        <vt:i4>0</vt:i4>
      </vt:variant>
      <vt:variant>
        <vt:i4>5</vt:i4>
      </vt:variant>
      <vt:variant>
        <vt:lpwstr/>
      </vt:variant>
      <vt:variant>
        <vt:lpwstr>_Toc518132651</vt:lpwstr>
      </vt:variant>
      <vt:variant>
        <vt:i4>1048632</vt:i4>
      </vt:variant>
      <vt:variant>
        <vt:i4>56</vt:i4>
      </vt:variant>
      <vt:variant>
        <vt:i4>0</vt:i4>
      </vt:variant>
      <vt:variant>
        <vt:i4>5</vt:i4>
      </vt:variant>
      <vt:variant>
        <vt:lpwstr/>
      </vt:variant>
      <vt:variant>
        <vt:lpwstr>_Toc518132650</vt:lpwstr>
      </vt:variant>
      <vt:variant>
        <vt:i4>1114168</vt:i4>
      </vt:variant>
      <vt:variant>
        <vt:i4>50</vt:i4>
      </vt:variant>
      <vt:variant>
        <vt:i4>0</vt:i4>
      </vt:variant>
      <vt:variant>
        <vt:i4>5</vt:i4>
      </vt:variant>
      <vt:variant>
        <vt:lpwstr/>
      </vt:variant>
      <vt:variant>
        <vt:lpwstr>_Toc518132649</vt:lpwstr>
      </vt:variant>
      <vt:variant>
        <vt:i4>1114168</vt:i4>
      </vt:variant>
      <vt:variant>
        <vt:i4>44</vt:i4>
      </vt:variant>
      <vt:variant>
        <vt:i4>0</vt:i4>
      </vt:variant>
      <vt:variant>
        <vt:i4>5</vt:i4>
      </vt:variant>
      <vt:variant>
        <vt:lpwstr/>
      </vt:variant>
      <vt:variant>
        <vt:lpwstr>_Toc518132648</vt:lpwstr>
      </vt:variant>
      <vt:variant>
        <vt:i4>1114168</vt:i4>
      </vt:variant>
      <vt:variant>
        <vt:i4>38</vt:i4>
      </vt:variant>
      <vt:variant>
        <vt:i4>0</vt:i4>
      </vt:variant>
      <vt:variant>
        <vt:i4>5</vt:i4>
      </vt:variant>
      <vt:variant>
        <vt:lpwstr/>
      </vt:variant>
      <vt:variant>
        <vt:lpwstr>_Toc518132647</vt:lpwstr>
      </vt:variant>
      <vt:variant>
        <vt:i4>1114168</vt:i4>
      </vt:variant>
      <vt:variant>
        <vt:i4>32</vt:i4>
      </vt:variant>
      <vt:variant>
        <vt:i4>0</vt:i4>
      </vt:variant>
      <vt:variant>
        <vt:i4>5</vt:i4>
      </vt:variant>
      <vt:variant>
        <vt:lpwstr/>
      </vt:variant>
      <vt:variant>
        <vt:lpwstr>_Toc518132646</vt:lpwstr>
      </vt:variant>
      <vt:variant>
        <vt:i4>1114168</vt:i4>
      </vt:variant>
      <vt:variant>
        <vt:i4>26</vt:i4>
      </vt:variant>
      <vt:variant>
        <vt:i4>0</vt:i4>
      </vt:variant>
      <vt:variant>
        <vt:i4>5</vt:i4>
      </vt:variant>
      <vt:variant>
        <vt:lpwstr/>
      </vt:variant>
      <vt:variant>
        <vt:lpwstr>_Toc518132645</vt:lpwstr>
      </vt:variant>
      <vt:variant>
        <vt:i4>1114168</vt:i4>
      </vt:variant>
      <vt:variant>
        <vt:i4>20</vt:i4>
      </vt:variant>
      <vt:variant>
        <vt:i4>0</vt:i4>
      </vt:variant>
      <vt:variant>
        <vt:i4>5</vt:i4>
      </vt:variant>
      <vt:variant>
        <vt:lpwstr/>
      </vt:variant>
      <vt:variant>
        <vt:lpwstr>_Toc518132644</vt:lpwstr>
      </vt:variant>
      <vt:variant>
        <vt:i4>1114168</vt:i4>
      </vt:variant>
      <vt:variant>
        <vt:i4>14</vt:i4>
      </vt:variant>
      <vt:variant>
        <vt:i4>0</vt:i4>
      </vt:variant>
      <vt:variant>
        <vt:i4>5</vt:i4>
      </vt:variant>
      <vt:variant>
        <vt:lpwstr/>
      </vt:variant>
      <vt:variant>
        <vt:lpwstr>_Toc518132643</vt:lpwstr>
      </vt:variant>
      <vt:variant>
        <vt:i4>1114168</vt:i4>
      </vt:variant>
      <vt:variant>
        <vt:i4>8</vt:i4>
      </vt:variant>
      <vt:variant>
        <vt:i4>0</vt:i4>
      </vt:variant>
      <vt:variant>
        <vt:i4>5</vt:i4>
      </vt:variant>
      <vt:variant>
        <vt:lpwstr/>
      </vt:variant>
      <vt:variant>
        <vt:lpwstr>_Toc518132642</vt:lpwstr>
      </vt:variant>
      <vt:variant>
        <vt:i4>1114168</vt:i4>
      </vt:variant>
      <vt:variant>
        <vt:i4>2</vt:i4>
      </vt:variant>
      <vt:variant>
        <vt:i4>0</vt:i4>
      </vt:variant>
      <vt:variant>
        <vt:i4>5</vt:i4>
      </vt:variant>
      <vt:variant>
        <vt:lpwstr/>
      </vt:variant>
      <vt:variant>
        <vt:lpwstr>_Toc518132641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jiawj</dc:creator>
  <cp:lastModifiedBy>微软用户</cp:lastModifiedBy>
  <cp:revision>96</cp:revision>
  <dcterms:created xsi:type="dcterms:W3CDTF">2018-06-30T06:57:00Z</dcterms:created>
  <dcterms:modified xsi:type="dcterms:W3CDTF">2018-07-18T02:26:00Z</dcterms:modified>
</cp:coreProperties>
</file>